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2411" w:rsidRPr="00842411" w:rsidRDefault="00842411" w:rsidP="00842411">
      <w:pPr>
        <w:suppressAutoHyphens/>
        <w:autoSpaceDE w:val="0"/>
        <w:autoSpaceDN w:val="0"/>
        <w:adjustRightInd w:val="0"/>
        <w:spacing w:after="0" w:line="240" w:lineRule="auto"/>
        <w:rPr>
          <w:rFonts w:ascii="Verdana" w:eastAsia="Times New Roman" w:hAnsi="Verdana" w:cs="Times New Roman"/>
          <w:b/>
          <w:color w:val="000000"/>
          <w:sz w:val="20"/>
          <w:szCs w:val="20"/>
          <w:lang w:eastAsia="ar-SA"/>
        </w:rPr>
      </w:pPr>
    </w:p>
    <w:p w:rsidR="00842411" w:rsidRPr="00842411" w:rsidRDefault="00842411" w:rsidP="00842411">
      <w:pPr>
        <w:suppressAutoHyphens/>
        <w:autoSpaceDE w:val="0"/>
        <w:autoSpaceDN w:val="0"/>
        <w:adjustRightInd w:val="0"/>
        <w:spacing w:after="0" w:line="240" w:lineRule="auto"/>
        <w:rPr>
          <w:rFonts w:ascii="Verdana" w:eastAsia="Times New Roman" w:hAnsi="Verdana" w:cs="Times New Roman"/>
          <w:b/>
          <w:color w:val="000000"/>
          <w:sz w:val="20"/>
          <w:szCs w:val="20"/>
          <w:lang w:eastAsia="ar-SA"/>
        </w:rPr>
      </w:pPr>
    </w:p>
    <w:p w:rsidR="00842411" w:rsidRPr="00842411" w:rsidRDefault="00842411" w:rsidP="00842411">
      <w:pPr>
        <w:suppressAutoHyphens/>
        <w:autoSpaceDE w:val="0"/>
        <w:autoSpaceDN w:val="0"/>
        <w:adjustRightInd w:val="0"/>
        <w:spacing w:after="0" w:line="240" w:lineRule="auto"/>
        <w:rPr>
          <w:rFonts w:ascii="Verdana" w:eastAsia="Times New Roman" w:hAnsi="Verdana" w:cs="Times New Roman"/>
          <w:b/>
          <w:color w:val="000000"/>
          <w:sz w:val="20"/>
          <w:szCs w:val="20"/>
          <w:lang w:eastAsia="ar-SA"/>
        </w:rPr>
      </w:pPr>
      <w:r w:rsidRPr="00842411">
        <w:rPr>
          <w:rFonts w:ascii="Verdana" w:eastAsia="Times New Roman" w:hAnsi="Verdana" w:cs="Times New Roman"/>
          <w:b/>
          <w:color w:val="000000"/>
          <w:sz w:val="20"/>
          <w:szCs w:val="20"/>
          <w:lang w:eastAsia="ar-SA"/>
        </w:rPr>
        <w:t>ON.272.4.2016.III</w:t>
      </w:r>
    </w:p>
    <w:p w:rsidR="00842411" w:rsidRPr="00842411" w:rsidRDefault="00842411" w:rsidP="00842411">
      <w:pPr>
        <w:suppressAutoHyphens/>
        <w:autoSpaceDE w:val="0"/>
        <w:autoSpaceDN w:val="0"/>
        <w:adjustRightInd w:val="0"/>
        <w:spacing w:after="0" w:line="240" w:lineRule="auto"/>
        <w:rPr>
          <w:rFonts w:ascii="Verdana" w:eastAsia="Times New Roman" w:hAnsi="Verdana" w:cs="Times New Roman"/>
          <w:color w:val="000000"/>
          <w:sz w:val="18"/>
          <w:szCs w:val="18"/>
          <w:lang w:eastAsia="ar-SA"/>
        </w:rPr>
      </w:pPr>
    </w:p>
    <w:p w:rsidR="00842411" w:rsidRPr="00842411" w:rsidRDefault="00842411" w:rsidP="00842411">
      <w:pPr>
        <w:suppressAutoHyphens/>
        <w:autoSpaceDE w:val="0"/>
        <w:autoSpaceDN w:val="0"/>
        <w:adjustRightInd w:val="0"/>
        <w:spacing w:after="0" w:line="240" w:lineRule="auto"/>
        <w:rPr>
          <w:rFonts w:ascii="Verdana" w:eastAsia="Times New Roman" w:hAnsi="Verdana" w:cs="Times New Roman"/>
          <w:color w:val="000000"/>
          <w:sz w:val="18"/>
          <w:szCs w:val="18"/>
          <w:lang w:eastAsia="ar-SA"/>
        </w:rPr>
      </w:pPr>
    </w:p>
    <w:p w:rsidR="00842411" w:rsidRPr="00842411" w:rsidRDefault="00842411" w:rsidP="00842411">
      <w:pPr>
        <w:suppressAutoHyphens/>
        <w:autoSpaceDE w:val="0"/>
        <w:autoSpaceDN w:val="0"/>
        <w:adjustRightInd w:val="0"/>
        <w:spacing w:after="0" w:line="240" w:lineRule="auto"/>
        <w:rPr>
          <w:rFonts w:ascii="Verdana" w:eastAsia="Times New Roman" w:hAnsi="Verdana" w:cs="Times New Roman"/>
          <w:color w:val="000000"/>
          <w:sz w:val="18"/>
          <w:szCs w:val="18"/>
          <w:lang w:eastAsia="ar-SA"/>
        </w:rPr>
      </w:pPr>
    </w:p>
    <w:p w:rsidR="00842411" w:rsidRPr="00842411" w:rsidRDefault="00842411" w:rsidP="00842411">
      <w:pPr>
        <w:suppressAutoHyphens/>
        <w:autoSpaceDE w:val="0"/>
        <w:autoSpaceDN w:val="0"/>
        <w:adjustRightInd w:val="0"/>
        <w:spacing w:after="0" w:line="240" w:lineRule="auto"/>
        <w:rPr>
          <w:rFonts w:ascii="Verdana" w:eastAsia="Times New Roman" w:hAnsi="Verdana" w:cs="Times New Roman"/>
          <w:color w:val="000000"/>
          <w:sz w:val="18"/>
          <w:szCs w:val="18"/>
          <w:lang w:eastAsia="ar-SA"/>
        </w:rPr>
      </w:pPr>
    </w:p>
    <w:p w:rsidR="00842411" w:rsidRPr="00842411" w:rsidRDefault="00842411" w:rsidP="00842411">
      <w:pPr>
        <w:suppressAutoHyphens/>
        <w:autoSpaceDE w:val="0"/>
        <w:autoSpaceDN w:val="0"/>
        <w:adjustRightInd w:val="0"/>
        <w:spacing w:after="0" w:line="240" w:lineRule="auto"/>
        <w:rPr>
          <w:rFonts w:ascii="Verdana" w:eastAsia="Times New Roman" w:hAnsi="Verdana" w:cs="Times New Roman"/>
          <w:color w:val="000000"/>
          <w:sz w:val="18"/>
          <w:szCs w:val="18"/>
          <w:lang w:eastAsia="ar-SA"/>
        </w:rPr>
      </w:pPr>
    </w:p>
    <w:p w:rsidR="00842411" w:rsidRPr="00842411" w:rsidRDefault="00842411" w:rsidP="00842411">
      <w:pPr>
        <w:suppressAutoHyphens/>
        <w:autoSpaceDE w:val="0"/>
        <w:autoSpaceDN w:val="0"/>
        <w:adjustRightInd w:val="0"/>
        <w:spacing w:after="0" w:line="240" w:lineRule="auto"/>
        <w:rPr>
          <w:rFonts w:ascii="Verdana" w:eastAsia="Times New Roman" w:hAnsi="Verdana" w:cs="Times New Roman"/>
          <w:color w:val="000000"/>
          <w:sz w:val="18"/>
          <w:szCs w:val="18"/>
          <w:lang w:eastAsia="ar-SA"/>
        </w:rPr>
      </w:pPr>
    </w:p>
    <w:p w:rsidR="00842411" w:rsidRPr="00842411" w:rsidRDefault="00842411" w:rsidP="00842411">
      <w:pPr>
        <w:suppressAutoHyphens/>
        <w:autoSpaceDE w:val="0"/>
        <w:spacing w:after="0" w:line="240" w:lineRule="auto"/>
        <w:jc w:val="center"/>
        <w:rPr>
          <w:rFonts w:ascii="Verdana" w:eastAsia="Times New Roman" w:hAnsi="Verdana" w:cs="Times New Roman"/>
          <w:b/>
          <w:bCs/>
          <w:sz w:val="32"/>
          <w:szCs w:val="32"/>
          <w:lang w:eastAsia="ar-SA"/>
        </w:rPr>
      </w:pPr>
      <w:r w:rsidRPr="00842411">
        <w:rPr>
          <w:rFonts w:ascii="Verdana" w:eastAsia="Times New Roman" w:hAnsi="Verdana" w:cs="Times New Roman"/>
          <w:b/>
          <w:bCs/>
          <w:sz w:val="32"/>
          <w:szCs w:val="32"/>
          <w:lang w:eastAsia="ar-SA"/>
        </w:rPr>
        <w:t>SPECYFIKACJA ISTOTNYCH WARUNKÓW ZAMÓWIENIA</w:t>
      </w:r>
    </w:p>
    <w:p w:rsidR="00842411" w:rsidRPr="00842411" w:rsidRDefault="00842411" w:rsidP="00842411">
      <w:pPr>
        <w:suppressAutoHyphens/>
        <w:autoSpaceDE w:val="0"/>
        <w:spacing w:after="0" w:line="240" w:lineRule="auto"/>
        <w:jc w:val="center"/>
        <w:rPr>
          <w:rFonts w:ascii="Verdana" w:eastAsia="Times New Roman" w:hAnsi="Verdana" w:cs="Times New Roman"/>
          <w:b/>
          <w:bCs/>
          <w:sz w:val="26"/>
          <w:szCs w:val="26"/>
          <w:lang w:eastAsia="ar-SA"/>
        </w:rPr>
      </w:pPr>
      <w:r w:rsidRPr="00842411">
        <w:rPr>
          <w:rFonts w:ascii="Verdana" w:eastAsia="Times New Roman" w:hAnsi="Verdana" w:cs="Times New Roman"/>
          <w:b/>
          <w:bCs/>
          <w:sz w:val="26"/>
          <w:szCs w:val="26"/>
          <w:lang w:eastAsia="ar-SA"/>
        </w:rPr>
        <w:t xml:space="preserve">w trybie przetargu nieograniczonego o wartości mniejszej niż kwoty określone w przepisach wydanych </w:t>
      </w:r>
    </w:p>
    <w:p w:rsidR="00842411" w:rsidRPr="00842411" w:rsidRDefault="00842411" w:rsidP="00842411">
      <w:pPr>
        <w:suppressAutoHyphens/>
        <w:autoSpaceDE w:val="0"/>
        <w:spacing w:after="0" w:line="240" w:lineRule="auto"/>
        <w:jc w:val="center"/>
        <w:rPr>
          <w:rFonts w:ascii="Verdana" w:eastAsia="Times New Roman" w:hAnsi="Verdana" w:cs="Times New Roman"/>
          <w:b/>
          <w:bCs/>
          <w:sz w:val="26"/>
          <w:szCs w:val="26"/>
          <w:lang w:eastAsia="ar-SA"/>
        </w:rPr>
      </w:pPr>
      <w:r w:rsidRPr="00842411">
        <w:rPr>
          <w:rFonts w:ascii="Verdana" w:eastAsia="Times New Roman" w:hAnsi="Verdana" w:cs="Times New Roman"/>
          <w:b/>
          <w:bCs/>
          <w:sz w:val="26"/>
          <w:szCs w:val="26"/>
          <w:lang w:eastAsia="ar-SA"/>
        </w:rPr>
        <w:t xml:space="preserve">na podstawie art. 11 ust. 8 </w:t>
      </w:r>
      <w:proofErr w:type="spellStart"/>
      <w:r w:rsidRPr="00842411">
        <w:rPr>
          <w:rFonts w:ascii="Verdana" w:eastAsia="Times New Roman" w:hAnsi="Verdana" w:cs="Times New Roman"/>
          <w:b/>
          <w:bCs/>
          <w:sz w:val="26"/>
          <w:szCs w:val="26"/>
          <w:lang w:eastAsia="ar-SA"/>
        </w:rPr>
        <w:t>Pzp</w:t>
      </w:r>
      <w:proofErr w:type="spellEnd"/>
      <w:r w:rsidRPr="00842411">
        <w:rPr>
          <w:rFonts w:ascii="Verdana" w:eastAsia="Times New Roman" w:hAnsi="Verdana" w:cs="Times New Roman"/>
          <w:b/>
          <w:bCs/>
          <w:sz w:val="26"/>
          <w:szCs w:val="26"/>
          <w:lang w:eastAsia="ar-SA"/>
        </w:rPr>
        <w:t xml:space="preserve"> na:</w:t>
      </w:r>
    </w:p>
    <w:p w:rsidR="00842411" w:rsidRPr="00842411" w:rsidRDefault="00842411" w:rsidP="00842411">
      <w:pPr>
        <w:suppressAutoHyphens/>
        <w:autoSpaceDE w:val="0"/>
        <w:spacing w:after="0" w:line="240" w:lineRule="auto"/>
        <w:jc w:val="center"/>
        <w:rPr>
          <w:rFonts w:ascii="Verdana" w:eastAsia="Times New Roman" w:hAnsi="Verdana" w:cs="Times New Roman"/>
          <w:b/>
          <w:bCs/>
          <w:iCs/>
          <w:sz w:val="26"/>
          <w:szCs w:val="26"/>
          <w:lang w:eastAsia="ar-SA"/>
        </w:rPr>
      </w:pPr>
      <w:r w:rsidRPr="00842411">
        <w:rPr>
          <w:rFonts w:ascii="Verdana" w:eastAsia="Times New Roman" w:hAnsi="Verdana" w:cs="Times New Roman"/>
          <w:b/>
          <w:bCs/>
          <w:iCs/>
          <w:sz w:val="26"/>
          <w:szCs w:val="26"/>
          <w:lang w:eastAsia="ar-SA"/>
        </w:rPr>
        <w:t>„Remont dachu budynku wielofunkcyjnego wraz z dociepleniem przy ul. Reja 12 w Sztumie</w:t>
      </w:r>
    </w:p>
    <w:p w:rsidR="00842411" w:rsidRPr="00842411" w:rsidRDefault="00842411" w:rsidP="00842411">
      <w:pPr>
        <w:suppressAutoHyphens/>
        <w:autoSpaceDE w:val="0"/>
        <w:spacing w:after="0" w:line="240" w:lineRule="auto"/>
        <w:jc w:val="center"/>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p>
    <w:p w:rsidR="00842411" w:rsidRPr="00842411" w:rsidRDefault="00842411" w:rsidP="00842411">
      <w:pPr>
        <w:suppressAutoHyphens/>
        <w:autoSpaceDE w:val="0"/>
        <w:autoSpaceDN w:val="0"/>
        <w:adjustRightInd w:val="0"/>
        <w:spacing w:after="0" w:line="240" w:lineRule="auto"/>
        <w:rPr>
          <w:rFonts w:ascii="Verdana" w:eastAsia="Times New Roman" w:hAnsi="Verdana" w:cs="Times New Roman"/>
          <w:bCs/>
          <w:color w:val="000000"/>
          <w:sz w:val="18"/>
          <w:szCs w:val="18"/>
          <w:lang w:eastAsia="ar-SA"/>
        </w:rPr>
      </w:pPr>
    </w:p>
    <w:p w:rsidR="00842411" w:rsidRPr="00842411" w:rsidRDefault="00842411" w:rsidP="00842411">
      <w:pPr>
        <w:suppressAutoHyphens/>
        <w:autoSpaceDE w:val="0"/>
        <w:autoSpaceDN w:val="0"/>
        <w:adjustRightInd w:val="0"/>
        <w:spacing w:after="0" w:line="240" w:lineRule="auto"/>
        <w:ind w:firstLine="6480"/>
        <w:rPr>
          <w:rFonts w:ascii="Verdana" w:eastAsia="Times New Roman" w:hAnsi="Verdana" w:cs="Times New Roman"/>
          <w:b/>
          <w:bCs/>
          <w:color w:val="000000"/>
          <w:sz w:val="24"/>
          <w:szCs w:val="24"/>
          <w:lang w:eastAsia="ar-SA"/>
        </w:rPr>
      </w:pPr>
      <w:r w:rsidRPr="00842411">
        <w:rPr>
          <w:rFonts w:ascii="Verdana" w:eastAsia="Times New Roman" w:hAnsi="Verdana" w:cs="Times New Roman"/>
          <w:b/>
          <w:bCs/>
          <w:color w:val="000000"/>
          <w:sz w:val="24"/>
          <w:szCs w:val="24"/>
          <w:lang w:eastAsia="ar-SA"/>
        </w:rPr>
        <w:t>ZATWIERDZAM:</w:t>
      </w:r>
    </w:p>
    <w:p w:rsidR="00842411" w:rsidRPr="00842411" w:rsidRDefault="00842411" w:rsidP="00842411">
      <w:pPr>
        <w:suppressAutoHyphens/>
        <w:autoSpaceDE w:val="0"/>
        <w:autoSpaceDN w:val="0"/>
        <w:adjustRightInd w:val="0"/>
        <w:spacing w:after="0" w:line="240" w:lineRule="auto"/>
        <w:rPr>
          <w:rFonts w:ascii="Verdana" w:eastAsia="Times New Roman" w:hAnsi="Verdana" w:cs="Times New Roman"/>
          <w:bCs/>
          <w:color w:val="000000"/>
          <w:sz w:val="18"/>
          <w:szCs w:val="18"/>
          <w:lang w:eastAsia="ar-SA"/>
        </w:rPr>
      </w:pPr>
    </w:p>
    <w:p w:rsidR="00842411" w:rsidRPr="00842411" w:rsidRDefault="00842411" w:rsidP="00842411">
      <w:pPr>
        <w:suppressAutoHyphens/>
        <w:autoSpaceDE w:val="0"/>
        <w:autoSpaceDN w:val="0"/>
        <w:adjustRightInd w:val="0"/>
        <w:spacing w:after="0" w:line="240" w:lineRule="auto"/>
        <w:rPr>
          <w:rFonts w:ascii="Verdana" w:eastAsia="Times New Roman" w:hAnsi="Verdana" w:cs="Times New Roman"/>
          <w:bCs/>
          <w:color w:val="000000"/>
          <w:sz w:val="18"/>
          <w:szCs w:val="18"/>
          <w:lang w:eastAsia="ar-SA"/>
        </w:rPr>
      </w:pPr>
    </w:p>
    <w:p w:rsidR="00842411" w:rsidRPr="00842411" w:rsidRDefault="00842411" w:rsidP="00842411">
      <w:pPr>
        <w:suppressAutoHyphens/>
        <w:autoSpaceDE w:val="0"/>
        <w:autoSpaceDN w:val="0"/>
        <w:adjustRightInd w:val="0"/>
        <w:spacing w:after="0" w:line="240" w:lineRule="auto"/>
        <w:rPr>
          <w:rFonts w:ascii="Verdana" w:eastAsia="Times New Roman" w:hAnsi="Verdana" w:cs="Times New Roman"/>
          <w:bCs/>
          <w:color w:val="000000"/>
          <w:sz w:val="18"/>
          <w:szCs w:val="18"/>
          <w:lang w:eastAsia="ar-SA"/>
        </w:rPr>
      </w:pPr>
    </w:p>
    <w:p w:rsidR="00842411" w:rsidRPr="00842411" w:rsidRDefault="00842411" w:rsidP="00842411">
      <w:pPr>
        <w:suppressAutoHyphens/>
        <w:autoSpaceDE w:val="0"/>
        <w:autoSpaceDN w:val="0"/>
        <w:adjustRightInd w:val="0"/>
        <w:spacing w:after="0" w:line="240" w:lineRule="auto"/>
        <w:rPr>
          <w:rFonts w:ascii="Verdana" w:eastAsia="Times New Roman" w:hAnsi="Verdana" w:cs="Times New Roman"/>
          <w:bCs/>
          <w:color w:val="000000"/>
          <w:sz w:val="18"/>
          <w:szCs w:val="18"/>
          <w:lang w:eastAsia="ar-SA"/>
        </w:rPr>
      </w:pPr>
    </w:p>
    <w:p w:rsidR="00842411" w:rsidRPr="00842411" w:rsidRDefault="00842411" w:rsidP="00842411">
      <w:pPr>
        <w:suppressAutoHyphens/>
        <w:autoSpaceDE w:val="0"/>
        <w:autoSpaceDN w:val="0"/>
        <w:adjustRightInd w:val="0"/>
        <w:spacing w:after="0" w:line="240" w:lineRule="auto"/>
        <w:rPr>
          <w:rFonts w:ascii="Verdana" w:eastAsia="Times New Roman" w:hAnsi="Verdana" w:cs="Times New Roman"/>
          <w:bCs/>
          <w:color w:val="000000"/>
          <w:sz w:val="18"/>
          <w:szCs w:val="18"/>
          <w:lang w:eastAsia="ar-SA"/>
        </w:rPr>
      </w:pPr>
    </w:p>
    <w:p w:rsidR="00842411" w:rsidRPr="00842411" w:rsidRDefault="00842411" w:rsidP="00842411">
      <w:pPr>
        <w:suppressAutoHyphens/>
        <w:autoSpaceDE w:val="0"/>
        <w:autoSpaceDN w:val="0"/>
        <w:adjustRightInd w:val="0"/>
        <w:spacing w:after="0" w:line="240" w:lineRule="auto"/>
        <w:rPr>
          <w:rFonts w:ascii="Verdana" w:eastAsia="Times New Roman" w:hAnsi="Verdana" w:cs="Times New Roman"/>
          <w:bCs/>
          <w:color w:val="000000"/>
          <w:sz w:val="18"/>
          <w:szCs w:val="18"/>
          <w:lang w:eastAsia="ar-SA"/>
        </w:rPr>
      </w:pPr>
    </w:p>
    <w:p w:rsidR="00842411" w:rsidRPr="00842411" w:rsidRDefault="00842411" w:rsidP="00842411">
      <w:pPr>
        <w:suppressAutoHyphens/>
        <w:autoSpaceDE w:val="0"/>
        <w:autoSpaceDN w:val="0"/>
        <w:adjustRightInd w:val="0"/>
        <w:spacing w:after="0" w:line="240" w:lineRule="auto"/>
        <w:rPr>
          <w:rFonts w:ascii="Verdana" w:eastAsia="Times New Roman" w:hAnsi="Verdana" w:cs="Times New Roman"/>
          <w:bCs/>
          <w:color w:val="000000"/>
          <w:sz w:val="18"/>
          <w:szCs w:val="18"/>
          <w:lang w:eastAsia="ar-SA"/>
        </w:rPr>
      </w:pPr>
    </w:p>
    <w:p w:rsidR="00842411" w:rsidRPr="00842411" w:rsidRDefault="00842411" w:rsidP="00842411">
      <w:pPr>
        <w:suppressAutoHyphens/>
        <w:autoSpaceDE w:val="0"/>
        <w:autoSpaceDN w:val="0"/>
        <w:adjustRightInd w:val="0"/>
        <w:spacing w:after="0" w:line="240" w:lineRule="auto"/>
        <w:rPr>
          <w:rFonts w:ascii="Verdana" w:eastAsia="Times New Roman" w:hAnsi="Verdana" w:cs="Times New Roman"/>
          <w:bCs/>
          <w:color w:val="000000"/>
          <w:sz w:val="18"/>
          <w:szCs w:val="18"/>
          <w:lang w:eastAsia="ar-SA"/>
        </w:rPr>
      </w:pPr>
    </w:p>
    <w:p w:rsidR="00842411" w:rsidRPr="00842411" w:rsidRDefault="00842411" w:rsidP="00842411">
      <w:pPr>
        <w:suppressAutoHyphens/>
        <w:autoSpaceDE w:val="0"/>
        <w:autoSpaceDN w:val="0"/>
        <w:adjustRightInd w:val="0"/>
        <w:spacing w:after="0" w:line="240" w:lineRule="auto"/>
        <w:rPr>
          <w:rFonts w:ascii="Verdana" w:eastAsia="Times New Roman" w:hAnsi="Verdana" w:cs="Times New Roman"/>
          <w:bCs/>
          <w:color w:val="000000"/>
          <w:sz w:val="18"/>
          <w:szCs w:val="18"/>
          <w:lang w:eastAsia="ar-SA"/>
        </w:rPr>
      </w:pPr>
    </w:p>
    <w:p w:rsidR="00842411" w:rsidRPr="00842411" w:rsidRDefault="00842411" w:rsidP="00842411">
      <w:pPr>
        <w:suppressAutoHyphens/>
        <w:autoSpaceDE w:val="0"/>
        <w:autoSpaceDN w:val="0"/>
        <w:adjustRightInd w:val="0"/>
        <w:spacing w:after="0" w:line="240" w:lineRule="auto"/>
        <w:rPr>
          <w:rFonts w:ascii="Verdana" w:eastAsia="Times New Roman" w:hAnsi="Verdana" w:cs="Times New Roman"/>
          <w:bCs/>
          <w:color w:val="000000"/>
          <w:sz w:val="18"/>
          <w:szCs w:val="18"/>
          <w:lang w:eastAsia="ar-SA"/>
        </w:rPr>
      </w:pPr>
    </w:p>
    <w:p w:rsidR="00842411" w:rsidRPr="00842411" w:rsidRDefault="00842411" w:rsidP="00842411">
      <w:pPr>
        <w:suppressAutoHyphens/>
        <w:autoSpaceDE w:val="0"/>
        <w:autoSpaceDN w:val="0"/>
        <w:adjustRightInd w:val="0"/>
        <w:spacing w:after="0" w:line="240" w:lineRule="auto"/>
        <w:rPr>
          <w:rFonts w:ascii="Verdana" w:eastAsia="Times New Roman" w:hAnsi="Verdana" w:cs="Times New Roman"/>
          <w:bCs/>
          <w:color w:val="000000"/>
          <w:sz w:val="18"/>
          <w:szCs w:val="18"/>
          <w:lang w:eastAsia="ar-SA"/>
        </w:rPr>
      </w:pPr>
    </w:p>
    <w:p w:rsidR="00842411" w:rsidRPr="00842411" w:rsidRDefault="00842411" w:rsidP="00842411">
      <w:pPr>
        <w:suppressAutoHyphens/>
        <w:autoSpaceDE w:val="0"/>
        <w:autoSpaceDN w:val="0"/>
        <w:adjustRightInd w:val="0"/>
        <w:spacing w:after="0" w:line="240" w:lineRule="auto"/>
        <w:rPr>
          <w:rFonts w:ascii="Verdana" w:eastAsia="Times New Roman" w:hAnsi="Verdana" w:cs="Times New Roman"/>
          <w:bCs/>
          <w:color w:val="000000"/>
          <w:sz w:val="18"/>
          <w:szCs w:val="18"/>
          <w:lang w:eastAsia="ar-SA"/>
        </w:rPr>
      </w:pPr>
    </w:p>
    <w:p w:rsidR="00842411" w:rsidRPr="00842411" w:rsidRDefault="00842411" w:rsidP="00842411">
      <w:pPr>
        <w:suppressAutoHyphens/>
        <w:autoSpaceDE w:val="0"/>
        <w:autoSpaceDN w:val="0"/>
        <w:adjustRightInd w:val="0"/>
        <w:spacing w:after="0" w:line="240" w:lineRule="auto"/>
        <w:rPr>
          <w:rFonts w:ascii="Verdana" w:eastAsia="Times New Roman" w:hAnsi="Verdana" w:cs="Times New Roman"/>
          <w:bCs/>
          <w:color w:val="000000"/>
          <w:sz w:val="18"/>
          <w:szCs w:val="18"/>
          <w:lang w:eastAsia="ar-SA"/>
        </w:rPr>
      </w:pPr>
    </w:p>
    <w:p w:rsidR="00842411" w:rsidRPr="00842411" w:rsidRDefault="00842411" w:rsidP="00842411">
      <w:pPr>
        <w:suppressAutoHyphens/>
        <w:autoSpaceDE w:val="0"/>
        <w:autoSpaceDN w:val="0"/>
        <w:adjustRightInd w:val="0"/>
        <w:spacing w:after="0" w:line="240" w:lineRule="auto"/>
        <w:rPr>
          <w:rFonts w:ascii="Verdana" w:eastAsia="Times New Roman" w:hAnsi="Verdana" w:cs="Times New Roman"/>
          <w:bCs/>
          <w:color w:val="000000"/>
          <w:sz w:val="18"/>
          <w:szCs w:val="18"/>
          <w:lang w:eastAsia="ar-SA"/>
        </w:rPr>
      </w:pPr>
    </w:p>
    <w:p w:rsidR="00842411" w:rsidRPr="00842411" w:rsidRDefault="00842411" w:rsidP="00842411">
      <w:pPr>
        <w:suppressAutoHyphens/>
        <w:autoSpaceDE w:val="0"/>
        <w:autoSpaceDN w:val="0"/>
        <w:adjustRightInd w:val="0"/>
        <w:spacing w:after="0" w:line="240" w:lineRule="auto"/>
        <w:rPr>
          <w:rFonts w:ascii="Verdana" w:eastAsia="Times New Roman" w:hAnsi="Verdana" w:cs="Times New Roman"/>
          <w:bCs/>
          <w:color w:val="000000"/>
          <w:sz w:val="18"/>
          <w:szCs w:val="18"/>
          <w:lang w:eastAsia="ar-SA"/>
        </w:rPr>
      </w:pPr>
    </w:p>
    <w:p w:rsidR="00842411" w:rsidRPr="00842411" w:rsidRDefault="00842411" w:rsidP="00842411">
      <w:pPr>
        <w:suppressAutoHyphens/>
        <w:autoSpaceDE w:val="0"/>
        <w:autoSpaceDN w:val="0"/>
        <w:adjustRightInd w:val="0"/>
        <w:spacing w:after="0" w:line="240" w:lineRule="auto"/>
        <w:rPr>
          <w:rFonts w:ascii="Verdana" w:eastAsia="Times New Roman" w:hAnsi="Verdana" w:cs="Times New Roman"/>
          <w:bCs/>
          <w:color w:val="000000"/>
          <w:sz w:val="18"/>
          <w:szCs w:val="18"/>
          <w:lang w:eastAsia="ar-SA"/>
        </w:rPr>
      </w:pPr>
      <w:r w:rsidRPr="00842411">
        <w:rPr>
          <w:rFonts w:ascii="Verdana" w:eastAsia="Times New Roman" w:hAnsi="Verdana" w:cs="Times New Roman"/>
          <w:bCs/>
          <w:color w:val="000000"/>
          <w:sz w:val="18"/>
          <w:szCs w:val="18"/>
          <w:lang w:eastAsia="ar-SA"/>
        </w:rPr>
        <w:t>Sztum, lipiec 2016r.</w:t>
      </w:r>
    </w:p>
    <w:p w:rsidR="00842411" w:rsidRPr="00842411" w:rsidRDefault="00842411" w:rsidP="00842411">
      <w:pPr>
        <w:suppressAutoHyphens/>
        <w:autoSpaceDE w:val="0"/>
        <w:autoSpaceDN w:val="0"/>
        <w:adjustRightInd w:val="0"/>
        <w:spacing w:after="0" w:line="240" w:lineRule="auto"/>
        <w:rPr>
          <w:rFonts w:ascii="Times New Roman" w:eastAsia="Times New Roman" w:hAnsi="Times New Roman" w:cs="Times New Roman"/>
          <w:bCs/>
          <w:color w:val="000000"/>
          <w:sz w:val="20"/>
          <w:szCs w:val="20"/>
          <w:lang w:eastAsia="ar-SA"/>
        </w:rPr>
      </w:pPr>
    </w:p>
    <w:p w:rsidR="00842411" w:rsidRPr="00842411" w:rsidRDefault="00842411" w:rsidP="00842411">
      <w:pPr>
        <w:suppressAutoHyphens/>
        <w:autoSpaceDE w:val="0"/>
        <w:autoSpaceDN w:val="0"/>
        <w:adjustRightInd w:val="0"/>
        <w:spacing w:after="0" w:line="240" w:lineRule="auto"/>
        <w:rPr>
          <w:rFonts w:ascii="Times New Roman" w:eastAsia="Times New Roman" w:hAnsi="Times New Roman" w:cs="Times New Roman"/>
          <w:bCs/>
          <w:color w:val="000000"/>
          <w:sz w:val="20"/>
          <w:szCs w:val="20"/>
          <w:lang w:eastAsia="ar-SA"/>
        </w:rPr>
      </w:pPr>
    </w:p>
    <w:p w:rsidR="00842411" w:rsidRPr="00842411" w:rsidRDefault="00842411" w:rsidP="00842411">
      <w:pPr>
        <w:suppressAutoHyphens/>
        <w:autoSpaceDE w:val="0"/>
        <w:autoSpaceDN w:val="0"/>
        <w:adjustRightInd w:val="0"/>
        <w:spacing w:after="0" w:line="240" w:lineRule="auto"/>
        <w:rPr>
          <w:rFonts w:ascii="Times New Roman" w:eastAsia="Times New Roman" w:hAnsi="Times New Roman" w:cs="Times New Roman"/>
          <w:color w:val="000000"/>
          <w:sz w:val="20"/>
          <w:szCs w:val="20"/>
          <w:lang w:eastAsia="ar-SA"/>
        </w:rPr>
      </w:pPr>
    </w:p>
    <w:p w:rsidR="00842411" w:rsidRPr="00842411" w:rsidRDefault="00842411" w:rsidP="00842411">
      <w:pPr>
        <w:suppressAutoHyphens/>
        <w:autoSpaceDE w:val="0"/>
        <w:spacing w:after="0" w:line="240" w:lineRule="auto"/>
        <w:rPr>
          <w:rFonts w:ascii="Times New Roman" w:eastAsia="Times New Roman" w:hAnsi="Times New Roman" w:cs="Times New Roman"/>
          <w:sz w:val="20"/>
          <w:szCs w:val="20"/>
          <w:lang w:eastAsia="ar-SA"/>
        </w:rPr>
      </w:pPr>
    </w:p>
    <w:p w:rsidR="00842411" w:rsidRPr="00842411" w:rsidRDefault="00842411" w:rsidP="00842411">
      <w:pPr>
        <w:spacing w:after="0" w:line="240" w:lineRule="auto"/>
        <w:rPr>
          <w:rFonts w:ascii="Times New Roman" w:eastAsia="Times New Roman" w:hAnsi="Times New Roman" w:cs="Times New Roman"/>
          <w:sz w:val="24"/>
          <w:szCs w:val="24"/>
          <w:lang w:eastAsia="pl-PL"/>
        </w:rPr>
      </w:pP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p>
    <w:tbl>
      <w:tblPr>
        <w:tblW w:w="9720" w:type="dxa"/>
        <w:tblInd w:w="468" w:type="dxa"/>
        <w:tblLayout w:type="fixed"/>
        <w:tblLook w:val="0000" w:firstRow="0" w:lastRow="0" w:firstColumn="0" w:lastColumn="0" w:noHBand="0" w:noVBand="0"/>
      </w:tblPr>
      <w:tblGrid>
        <w:gridCol w:w="1548"/>
        <w:gridCol w:w="8172"/>
      </w:tblGrid>
      <w:tr w:rsidR="00842411" w:rsidRPr="00842411" w:rsidTr="00CF54A0">
        <w:tc>
          <w:tcPr>
            <w:tcW w:w="1548" w:type="dxa"/>
            <w:shd w:val="clear" w:color="auto" w:fill="auto"/>
          </w:tcPr>
          <w:p w:rsidR="00842411" w:rsidRPr="00842411" w:rsidRDefault="00842411" w:rsidP="00842411">
            <w:pPr>
              <w:tabs>
                <w:tab w:val="left" w:pos="792"/>
                <w:tab w:val="left" w:pos="1410"/>
              </w:tabs>
              <w:suppressAutoHyphens/>
              <w:autoSpaceDE w:val="0"/>
              <w:snapToGrid w:val="0"/>
              <w:spacing w:after="0" w:line="240" w:lineRule="auto"/>
              <w:rPr>
                <w:rFonts w:ascii="Verdana" w:eastAsia="Times New Roman" w:hAnsi="Verdana" w:cs="Arial"/>
                <w:b/>
                <w:caps/>
                <w:sz w:val="20"/>
                <w:szCs w:val="20"/>
                <w:lang w:eastAsia="ar-SA"/>
                <w14:shadow w14:blurRad="50800" w14:dist="38100" w14:dir="2700000" w14:sx="100000" w14:sy="100000" w14:kx="0" w14:ky="0" w14:algn="tl">
                  <w14:srgbClr w14:val="000000">
                    <w14:alpha w14:val="60000"/>
                  </w14:srgbClr>
                </w14:shadow>
              </w:rPr>
            </w:pPr>
            <w:r w:rsidRPr="00842411">
              <w:rPr>
                <w:rFonts w:ascii="Verdana" w:eastAsia="Times New Roman" w:hAnsi="Verdana" w:cs="Arial"/>
                <w:b/>
                <w:caps/>
                <w:sz w:val="20"/>
                <w:szCs w:val="20"/>
                <w:lang w:eastAsia="ar-SA"/>
                <w14:shadow w14:blurRad="50800" w14:dist="38100" w14:dir="2700000" w14:sx="100000" w14:sy="100000" w14:kx="0" w14:ky="0" w14:algn="tl">
                  <w14:srgbClr w14:val="000000">
                    <w14:alpha w14:val="60000"/>
                  </w14:srgbClr>
                </w14:shadow>
              </w:rPr>
              <w:lastRenderedPageBreak/>
              <w:t>CZĘŚĆ I</w:t>
            </w:r>
          </w:p>
        </w:tc>
        <w:tc>
          <w:tcPr>
            <w:tcW w:w="8172" w:type="dxa"/>
            <w:tcBorders>
              <w:left w:val="double" w:sz="40" w:space="0" w:color="000000"/>
            </w:tcBorders>
            <w:shd w:val="clear" w:color="auto" w:fill="auto"/>
          </w:tcPr>
          <w:p w:rsidR="00842411" w:rsidRPr="00842411" w:rsidRDefault="00842411" w:rsidP="00842411">
            <w:pPr>
              <w:tabs>
                <w:tab w:val="left" w:pos="792"/>
                <w:tab w:val="left" w:pos="1410"/>
              </w:tabs>
              <w:suppressAutoHyphens/>
              <w:autoSpaceDE w:val="0"/>
              <w:snapToGrid w:val="0"/>
              <w:spacing w:after="0" w:line="240" w:lineRule="auto"/>
              <w:ind w:left="72"/>
              <w:rPr>
                <w:rFonts w:ascii="Verdana" w:eastAsia="Times New Roman" w:hAnsi="Verdana" w:cs="Arial"/>
                <w:b/>
                <w:caps/>
                <w:sz w:val="20"/>
                <w:szCs w:val="20"/>
                <w:u w:val="single"/>
                <w:lang w:eastAsia="ar-SA"/>
                <w14:shadow w14:blurRad="50800" w14:dist="38100" w14:dir="2700000" w14:sx="100000" w14:sy="100000" w14:kx="0" w14:ky="0" w14:algn="tl">
                  <w14:srgbClr w14:val="000000">
                    <w14:alpha w14:val="60000"/>
                  </w14:srgbClr>
                </w14:shadow>
              </w:rPr>
            </w:pPr>
            <w:r w:rsidRPr="00842411">
              <w:rPr>
                <w:rFonts w:ascii="Verdana" w:eastAsia="Times New Roman" w:hAnsi="Verdana" w:cs="Arial"/>
                <w:b/>
                <w:caps/>
                <w:sz w:val="20"/>
                <w:szCs w:val="20"/>
                <w:u w:val="single"/>
                <w:lang w:eastAsia="ar-SA"/>
                <w14:shadow w14:blurRad="50800" w14:dist="38100" w14:dir="2700000" w14:sx="100000" w14:sy="100000" w14:kx="0" w14:ky="0" w14:algn="tl">
                  <w14:srgbClr w14:val="000000">
                    <w14:alpha w14:val="60000"/>
                  </w14:srgbClr>
                </w14:shadow>
              </w:rPr>
              <w:t xml:space="preserve">PostanoWienia ogÓlne i definicje  </w:t>
            </w:r>
          </w:p>
        </w:tc>
      </w:tr>
    </w:tbl>
    <w:p w:rsidR="00842411" w:rsidRPr="00842411" w:rsidRDefault="00842411" w:rsidP="00842411">
      <w:pPr>
        <w:tabs>
          <w:tab w:val="left" w:pos="0"/>
        </w:tabs>
        <w:suppressAutoHyphens/>
        <w:autoSpaceDE w:val="0"/>
        <w:spacing w:after="0" w:line="240" w:lineRule="auto"/>
        <w:jc w:val="both"/>
        <w:rPr>
          <w:rFonts w:ascii="Verdana" w:eastAsia="Times New Roman" w:hAnsi="Verdana" w:cs="Arial"/>
          <w:b/>
          <w:sz w:val="18"/>
          <w:szCs w:val="18"/>
          <w:lang w:eastAsia="ar-SA"/>
        </w:rPr>
      </w:pPr>
    </w:p>
    <w:p w:rsidR="00842411" w:rsidRPr="00842411" w:rsidRDefault="00842411" w:rsidP="00842411">
      <w:pPr>
        <w:tabs>
          <w:tab w:val="left" w:pos="0"/>
        </w:tabs>
        <w:suppressAutoHyphens/>
        <w:autoSpaceDE w:val="0"/>
        <w:spacing w:after="0" w:line="240" w:lineRule="auto"/>
        <w:jc w:val="both"/>
        <w:rPr>
          <w:rFonts w:ascii="Verdana" w:eastAsia="Times New Roman" w:hAnsi="Verdana" w:cs="Arial"/>
          <w:sz w:val="18"/>
          <w:szCs w:val="18"/>
          <w:lang w:eastAsia="ar-SA"/>
        </w:rPr>
      </w:pPr>
      <w:r w:rsidRPr="00842411">
        <w:rPr>
          <w:rFonts w:ascii="Verdana" w:eastAsia="Times New Roman" w:hAnsi="Verdana" w:cs="Arial"/>
          <w:b/>
          <w:sz w:val="18"/>
          <w:szCs w:val="18"/>
          <w:lang w:eastAsia="ar-SA"/>
        </w:rPr>
        <w:t>1. Podstawa prawna</w:t>
      </w:r>
      <w:r w:rsidRPr="00842411">
        <w:rPr>
          <w:rFonts w:ascii="Verdana" w:eastAsia="Times New Roman" w:hAnsi="Verdana" w:cs="Arial"/>
          <w:sz w:val="18"/>
          <w:szCs w:val="18"/>
          <w:lang w:eastAsia="ar-SA"/>
        </w:rPr>
        <w:t xml:space="preserve"> </w:t>
      </w:r>
      <w:r w:rsidRPr="00842411">
        <w:rPr>
          <w:rFonts w:ascii="Verdana" w:eastAsia="Times New Roman" w:hAnsi="Verdana" w:cs="Arial"/>
          <w:b/>
          <w:sz w:val="18"/>
          <w:szCs w:val="18"/>
          <w:lang w:eastAsia="ar-SA"/>
        </w:rPr>
        <w:t xml:space="preserve"> </w:t>
      </w:r>
      <w:r w:rsidRPr="00842411">
        <w:rPr>
          <w:rFonts w:ascii="Verdana" w:eastAsia="Times New Roman" w:hAnsi="Verdana" w:cs="Arial"/>
          <w:sz w:val="18"/>
          <w:szCs w:val="18"/>
          <w:lang w:eastAsia="ar-SA"/>
        </w:rPr>
        <w:t>- postępowanie o udzielenie zamówienia prowadzone jest na podstawie przepisów ustawy</w:t>
      </w:r>
      <w:r w:rsidRPr="00842411">
        <w:rPr>
          <w:rFonts w:ascii="Verdana" w:eastAsia="Times New Roman" w:hAnsi="Verdana" w:cs="Arial"/>
          <w:b/>
          <w:sz w:val="18"/>
          <w:szCs w:val="18"/>
          <w:lang w:eastAsia="ar-SA"/>
        </w:rPr>
        <w:t xml:space="preserve"> </w:t>
      </w:r>
      <w:r w:rsidRPr="00842411">
        <w:rPr>
          <w:rFonts w:ascii="Verdana" w:eastAsia="Times New Roman" w:hAnsi="Verdana" w:cs="Arial"/>
          <w:sz w:val="18"/>
          <w:szCs w:val="18"/>
          <w:lang w:eastAsia="ar-SA"/>
        </w:rPr>
        <w:t xml:space="preserve">z dnia 29 stycznia 2004 r. Prawo zamówień publicznych (tekst jednolity Dz. U. z 2015r. poz.2164 ze zm.), zwanej dalej ustawą </w:t>
      </w:r>
      <w:proofErr w:type="spellStart"/>
      <w:r w:rsidRPr="00842411">
        <w:rPr>
          <w:rFonts w:ascii="Verdana" w:eastAsia="Times New Roman" w:hAnsi="Verdana" w:cs="Arial"/>
          <w:sz w:val="18"/>
          <w:szCs w:val="18"/>
          <w:lang w:eastAsia="ar-SA"/>
        </w:rPr>
        <w:t>Pzp</w:t>
      </w:r>
      <w:proofErr w:type="spellEnd"/>
      <w:r w:rsidRPr="00842411">
        <w:rPr>
          <w:rFonts w:ascii="Verdana" w:eastAsia="Times New Roman" w:hAnsi="Verdana" w:cs="Arial"/>
          <w:sz w:val="18"/>
          <w:szCs w:val="18"/>
          <w:lang w:eastAsia="ar-SA"/>
        </w:rPr>
        <w:t xml:space="preserve">, oraz zgodnie z wszelkimi aktami wykonawczymi wydanymi do ustawy, jak również zgodnie z zapisami niniejszej specyfikacji istotnych warunków zamówienia. </w:t>
      </w:r>
    </w:p>
    <w:p w:rsidR="00842411" w:rsidRPr="00842411" w:rsidRDefault="00842411" w:rsidP="00842411">
      <w:pPr>
        <w:tabs>
          <w:tab w:val="left" w:pos="0"/>
        </w:tabs>
        <w:suppressAutoHyphens/>
        <w:autoSpaceDE w:val="0"/>
        <w:spacing w:before="120" w:after="0" w:line="240" w:lineRule="auto"/>
        <w:rPr>
          <w:rFonts w:ascii="Verdana" w:eastAsia="Times New Roman" w:hAnsi="Verdana" w:cs="Arial"/>
          <w:b/>
          <w:bCs/>
          <w:sz w:val="18"/>
          <w:szCs w:val="18"/>
          <w:lang w:eastAsia="ar-SA"/>
        </w:rPr>
      </w:pPr>
      <w:r w:rsidRPr="00842411">
        <w:rPr>
          <w:rFonts w:ascii="Verdana" w:eastAsia="Times New Roman" w:hAnsi="Verdana" w:cs="Arial"/>
          <w:b/>
          <w:bCs/>
          <w:sz w:val="18"/>
          <w:szCs w:val="18"/>
          <w:lang w:eastAsia="ar-SA"/>
        </w:rPr>
        <w:t xml:space="preserve">2. Zamawiający - </w:t>
      </w:r>
    </w:p>
    <w:p w:rsidR="00842411" w:rsidRPr="00842411" w:rsidRDefault="00842411" w:rsidP="00842411">
      <w:pPr>
        <w:widowControl w:val="0"/>
        <w:tabs>
          <w:tab w:val="left" w:pos="360"/>
        </w:tabs>
        <w:suppressAutoHyphens/>
        <w:spacing w:after="0" w:line="240" w:lineRule="auto"/>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ab/>
        <w:t xml:space="preserve">Powiat Sztumski realizujący swoje zadania poprzez Starostwo Powiatowe w Sztumie </w:t>
      </w:r>
    </w:p>
    <w:p w:rsidR="00842411" w:rsidRPr="00842411" w:rsidRDefault="00842411" w:rsidP="00842411">
      <w:pPr>
        <w:widowControl w:val="0"/>
        <w:tabs>
          <w:tab w:val="left" w:pos="360"/>
        </w:tabs>
        <w:suppressAutoHyphens/>
        <w:autoSpaceDE w:val="0"/>
        <w:spacing w:after="0" w:line="240" w:lineRule="auto"/>
        <w:ind w:left="360"/>
        <w:jc w:val="both"/>
        <w:rPr>
          <w:rFonts w:ascii="Verdana" w:eastAsia="Times New Roman" w:hAnsi="Verdana" w:cs="Times New Roman"/>
          <w:sz w:val="18"/>
          <w:szCs w:val="18"/>
          <w:lang w:val="en-US" w:eastAsia="ar-SA"/>
        </w:rPr>
      </w:pPr>
      <w:r w:rsidRPr="00842411">
        <w:rPr>
          <w:rFonts w:ascii="Verdana" w:eastAsia="Times New Roman" w:hAnsi="Verdana" w:cs="Times New Roman"/>
          <w:sz w:val="18"/>
          <w:szCs w:val="18"/>
          <w:lang w:eastAsia="ar-SA"/>
        </w:rPr>
        <w:t>ul. Mickiewicza 31, 82-400 Sztum</w:t>
      </w:r>
      <w:r w:rsidRPr="00842411">
        <w:rPr>
          <w:rFonts w:ascii="Verdana" w:eastAsia="Times New Roman" w:hAnsi="Verdana" w:cs="Times New Roman"/>
          <w:sz w:val="18"/>
          <w:szCs w:val="18"/>
          <w:lang w:eastAsia="ar-SA"/>
        </w:rPr>
        <w:tab/>
      </w:r>
      <w:r w:rsidRPr="00842411">
        <w:rPr>
          <w:rFonts w:ascii="Verdana" w:eastAsia="Times New Roman" w:hAnsi="Verdana" w:cs="Times New Roman"/>
          <w:sz w:val="18"/>
          <w:szCs w:val="18"/>
          <w:lang w:eastAsia="ar-SA"/>
        </w:rPr>
        <w:br/>
        <w:t xml:space="preserve">tel. (0-55) 267-74-51 fax. </w:t>
      </w:r>
      <w:r w:rsidRPr="00842411">
        <w:rPr>
          <w:rFonts w:ascii="Verdana" w:eastAsia="Times New Roman" w:hAnsi="Verdana" w:cs="Times New Roman"/>
          <w:sz w:val="18"/>
          <w:szCs w:val="18"/>
          <w:lang w:val="en-US" w:eastAsia="ar-SA"/>
        </w:rPr>
        <w:t>(0-55) 267-74-42</w:t>
      </w:r>
      <w:r w:rsidRPr="00842411">
        <w:rPr>
          <w:rFonts w:ascii="Verdana" w:eastAsia="Times New Roman" w:hAnsi="Verdana" w:cs="Times New Roman"/>
          <w:sz w:val="18"/>
          <w:szCs w:val="18"/>
          <w:lang w:val="en-US" w:eastAsia="ar-SA"/>
        </w:rPr>
        <w:tab/>
      </w:r>
      <w:r w:rsidRPr="00842411">
        <w:rPr>
          <w:rFonts w:ascii="Verdana" w:eastAsia="Times New Roman" w:hAnsi="Verdana" w:cs="Times New Roman"/>
          <w:sz w:val="18"/>
          <w:szCs w:val="18"/>
          <w:lang w:val="en-US" w:eastAsia="ar-SA"/>
        </w:rPr>
        <w:br/>
        <w:t>e-mail: organizacyjny@powiatsztumski.pl</w:t>
      </w:r>
      <w:r w:rsidRPr="00842411">
        <w:rPr>
          <w:rFonts w:ascii="Verdana" w:eastAsia="Times New Roman" w:hAnsi="Verdana" w:cs="Times New Roman"/>
          <w:sz w:val="18"/>
          <w:szCs w:val="18"/>
          <w:lang w:val="en-US" w:eastAsia="ar-SA"/>
        </w:rPr>
        <w:tab/>
      </w:r>
      <w:r w:rsidRPr="00842411">
        <w:rPr>
          <w:rFonts w:ascii="Verdana" w:eastAsia="Times New Roman" w:hAnsi="Verdana" w:cs="Times New Roman"/>
          <w:sz w:val="18"/>
          <w:szCs w:val="18"/>
          <w:lang w:val="en-US" w:eastAsia="ar-SA"/>
        </w:rPr>
        <w:br/>
        <w:t>URL: www.powiatsztumski.pl</w:t>
      </w:r>
    </w:p>
    <w:p w:rsidR="00842411" w:rsidRPr="00842411" w:rsidRDefault="00842411" w:rsidP="00842411">
      <w:pPr>
        <w:tabs>
          <w:tab w:val="left" w:pos="0"/>
        </w:tabs>
        <w:suppressAutoHyphens/>
        <w:autoSpaceDE w:val="0"/>
        <w:spacing w:before="120" w:after="0" w:line="240" w:lineRule="auto"/>
        <w:jc w:val="both"/>
        <w:rPr>
          <w:rFonts w:ascii="Verdana" w:eastAsia="Times New Roman" w:hAnsi="Verdana" w:cs="Arial"/>
          <w:sz w:val="18"/>
          <w:szCs w:val="18"/>
          <w:lang w:eastAsia="ar-SA"/>
        </w:rPr>
      </w:pPr>
      <w:r w:rsidRPr="00842411">
        <w:rPr>
          <w:rFonts w:ascii="Verdana" w:eastAsia="Times New Roman" w:hAnsi="Verdana" w:cs="Arial"/>
          <w:b/>
          <w:sz w:val="18"/>
          <w:szCs w:val="18"/>
          <w:lang w:eastAsia="ar-SA"/>
        </w:rPr>
        <w:t xml:space="preserve">3. Tryb udzielenia zamówienia </w:t>
      </w:r>
      <w:r w:rsidRPr="00842411">
        <w:rPr>
          <w:rFonts w:ascii="Verdana" w:eastAsia="Times New Roman" w:hAnsi="Verdana" w:cs="Arial"/>
          <w:sz w:val="18"/>
          <w:szCs w:val="18"/>
          <w:lang w:eastAsia="ar-SA"/>
        </w:rPr>
        <w:t xml:space="preserve">– </w:t>
      </w:r>
      <w:r w:rsidRPr="00842411">
        <w:rPr>
          <w:rFonts w:ascii="Verdana" w:eastAsia="Times New Roman" w:hAnsi="Verdana" w:cs="Times New Roman"/>
          <w:color w:val="000000"/>
          <w:sz w:val="18"/>
          <w:szCs w:val="18"/>
          <w:lang w:eastAsia="ar-SA"/>
        </w:rPr>
        <w:t>Postępowanie o udzielenie zamówienia prowadzone jest w trybie przetargu nieograniczonego</w:t>
      </w:r>
      <w:r w:rsidRPr="00842411">
        <w:rPr>
          <w:rFonts w:ascii="Verdana" w:eastAsia="Times New Roman" w:hAnsi="Verdana" w:cs="Arial"/>
          <w:i/>
          <w:color w:val="FF0000"/>
          <w:sz w:val="18"/>
          <w:szCs w:val="18"/>
          <w:lang w:eastAsia="ar-SA"/>
        </w:rPr>
        <w:t xml:space="preserve"> </w:t>
      </w:r>
      <w:r w:rsidRPr="00842411">
        <w:rPr>
          <w:rFonts w:ascii="Verdana" w:eastAsia="Times New Roman" w:hAnsi="Verdana" w:cs="Arial"/>
          <w:sz w:val="18"/>
          <w:szCs w:val="18"/>
          <w:lang w:eastAsia="ar-SA"/>
        </w:rPr>
        <w:t xml:space="preserve">zgodnie z przepisami art. 10 ust.1 oraz art. 39-46 ustawy </w:t>
      </w:r>
      <w:proofErr w:type="spellStart"/>
      <w:r w:rsidRPr="00842411">
        <w:rPr>
          <w:rFonts w:ascii="Verdana" w:eastAsia="Times New Roman" w:hAnsi="Verdana" w:cs="Arial"/>
          <w:sz w:val="18"/>
          <w:szCs w:val="18"/>
          <w:lang w:eastAsia="ar-SA"/>
        </w:rPr>
        <w:t>Pzp</w:t>
      </w:r>
      <w:proofErr w:type="spellEnd"/>
      <w:r w:rsidRPr="00842411">
        <w:rPr>
          <w:rFonts w:ascii="Verdana" w:eastAsia="Times New Roman" w:hAnsi="Verdana" w:cs="Arial"/>
          <w:sz w:val="18"/>
          <w:szCs w:val="18"/>
          <w:lang w:eastAsia="ar-SA"/>
        </w:rPr>
        <w:t xml:space="preserve">  o wartości nie przekraczającej kwoty określonej w przepisach wydanych na podstawie art. 11 ust. 8 ustawy </w:t>
      </w:r>
      <w:proofErr w:type="spellStart"/>
      <w:r w:rsidRPr="00842411">
        <w:rPr>
          <w:rFonts w:ascii="Verdana" w:eastAsia="Times New Roman" w:hAnsi="Verdana" w:cs="Arial"/>
          <w:sz w:val="18"/>
          <w:szCs w:val="18"/>
          <w:lang w:eastAsia="ar-SA"/>
        </w:rPr>
        <w:t>Pzp</w:t>
      </w:r>
      <w:proofErr w:type="spellEnd"/>
      <w:r w:rsidRPr="00842411">
        <w:rPr>
          <w:rFonts w:ascii="Verdana" w:eastAsia="Times New Roman" w:hAnsi="Verdana" w:cs="Arial"/>
          <w:sz w:val="18"/>
          <w:szCs w:val="18"/>
          <w:lang w:eastAsia="ar-SA"/>
        </w:rPr>
        <w:t>.</w:t>
      </w:r>
    </w:p>
    <w:p w:rsidR="00842411" w:rsidRPr="00842411" w:rsidRDefault="00842411" w:rsidP="00842411">
      <w:pPr>
        <w:tabs>
          <w:tab w:val="left" w:pos="0"/>
        </w:tabs>
        <w:suppressAutoHyphens/>
        <w:autoSpaceDE w:val="0"/>
        <w:spacing w:before="120" w:after="0" w:line="240" w:lineRule="auto"/>
        <w:jc w:val="both"/>
        <w:rPr>
          <w:rFonts w:ascii="Verdana" w:eastAsia="Times New Roman" w:hAnsi="Verdana" w:cs="Arial"/>
          <w:color w:val="000000"/>
          <w:sz w:val="18"/>
          <w:szCs w:val="18"/>
          <w:lang w:val="cs-CZ" w:eastAsia="ar-SA"/>
        </w:rPr>
      </w:pPr>
      <w:r w:rsidRPr="00842411">
        <w:rPr>
          <w:rFonts w:ascii="Verdana" w:eastAsia="Times New Roman" w:hAnsi="Verdana" w:cs="Arial"/>
          <w:b/>
          <w:color w:val="000000"/>
          <w:sz w:val="18"/>
          <w:szCs w:val="18"/>
          <w:lang w:val="cs-CZ" w:eastAsia="ar-SA"/>
        </w:rPr>
        <w:t xml:space="preserve">4. Wykonawcą – </w:t>
      </w:r>
      <w:r w:rsidRPr="00842411">
        <w:rPr>
          <w:rFonts w:ascii="Verdana" w:eastAsia="Times New Roman" w:hAnsi="Verdana" w:cs="Arial"/>
          <w:color w:val="000000"/>
          <w:sz w:val="18"/>
          <w:szCs w:val="18"/>
          <w:lang w:val="cs-CZ" w:eastAsia="ar-SA"/>
        </w:rPr>
        <w:t>jest osoba fizyczna, osoba prawna albo jednostka organizacyjna nieposiadająca osobowości prawnej, która ubiega się o udzielenie zamówienia publicznego, złożyła ofertę lub zawarła umowę w sprawie zamówienia publicznego.</w:t>
      </w:r>
    </w:p>
    <w:p w:rsidR="00842411" w:rsidRPr="00842411" w:rsidRDefault="00842411" w:rsidP="00842411">
      <w:pPr>
        <w:tabs>
          <w:tab w:val="left" w:pos="0"/>
        </w:tabs>
        <w:suppressAutoHyphens/>
        <w:autoSpaceDE w:val="0"/>
        <w:spacing w:before="120" w:after="0" w:line="240" w:lineRule="auto"/>
        <w:jc w:val="both"/>
        <w:rPr>
          <w:rFonts w:ascii="Verdana" w:eastAsia="Times New Roman" w:hAnsi="Verdana" w:cs="TimesNewRomanPS"/>
          <w:color w:val="000000"/>
          <w:sz w:val="18"/>
          <w:szCs w:val="18"/>
          <w:lang w:val="cs-CZ" w:eastAsia="ar-SA"/>
        </w:rPr>
      </w:pPr>
      <w:r w:rsidRPr="00842411">
        <w:rPr>
          <w:rFonts w:ascii="Verdana" w:eastAsia="Times New Roman" w:hAnsi="Verdana" w:cs="TimesNewRomanPS"/>
          <w:color w:val="000000"/>
          <w:sz w:val="18"/>
          <w:szCs w:val="18"/>
          <w:lang w:val="cs-CZ" w:eastAsia="ar-SA"/>
        </w:rPr>
        <w:t>5. O udzielenie zamówienia mogą ubiegać się wyłącznie Wykonawcy, których oferta odpowiada warunkom określonym w ustawie Prawo zamówień publicznych i spełnia wymagania określone w niniejszej Specyfikacji Istotnych Warunków Zamówienia (zwanej dalej SIWZ).</w:t>
      </w:r>
    </w:p>
    <w:p w:rsidR="00842411" w:rsidRPr="00842411" w:rsidRDefault="00842411" w:rsidP="00842411">
      <w:pPr>
        <w:tabs>
          <w:tab w:val="left" w:pos="0"/>
        </w:tabs>
        <w:suppressAutoHyphens/>
        <w:autoSpaceDE w:val="0"/>
        <w:spacing w:before="120" w:after="0" w:line="240" w:lineRule="auto"/>
        <w:rPr>
          <w:rFonts w:ascii="Verdana" w:eastAsia="Times New Roman" w:hAnsi="Verdana" w:cs="TimesNewRomanPS"/>
          <w:b/>
          <w:color w:val="000000"/>
          <w:sz w:val="18"/>
          <w:szCs w:val="18"/>
          <w:lang w:val="cs-CZ" w:eastAsia="ar-SA"/>
        </w:rPr>
      </w:pPr>
      <w:r w:rsidRPr="00842411">
        <w:rPr>
          <w:rFonts w:ascii="Verdana" w:eastAsia="Times New Roman" w:hAnsi="Verdana" w:cs="TimesNewRomanPS"/>
          <w:color w:val="000000"/>
          <w:sz w:val="18"/>
          <w:szCs w:val="18"/>
          <w:lang w:val="cs-CZ" w:eastAsia="ar-SA"/>
        </w:rPr>
        <w:t>6. Postępowanie o udzielenie zamówienia prowadzi się</w:t>
      </w:r>
      <w:r w:rsidRPr="00842411">
        <w:rPr>
          <w:rFonts w:ascii="Verdana" w:eastAsia="Times New Roman" w:hAnsi="Verdana" w:cs="TimesNewRomanPS"/>
          <w:b/>
          <w:color w:val="000000"/>
          <w:sz w:val="18"/>
          <w:szCs w:val="18"/>
          <w:lang w:val="cs-CZ" w:eastAsia="ar-SA"/>
        </w:rPr>
        <w:t xml:space="preserve"> w języku polskim.</w:t>
      </w:r>
    </w:p>
    <w:p w:rsidR="00842411" w:rsidRPr="00842411" w:rsidRDefault="00842411" w:rsidP="00842411">
      <w:pPr>
        <w:tabs>
          <w:tab w:val="left" w:pos="0"/>
        </w:tabs>
        <w:suppressAutoHyphens/>
        <w:autoSpaceDE w:val="0"/>
        <w:spacing w:before="120" w:after="0" w:line="240" w:lineRule="auto"/>
        <w:rPr>
          <w:rFonts w:ascii="Verdana" w:eastAsia="Times New Roman" w:hAnsi="Verdana" w:cs="TimesNewRomanPS"/>
          <w:color w:val="000000"/>
          <w:sz w:val="18"/>
          <w:szCs w:val="18"/>
          <w:lang w:val="cs-CZ" w:eastAsia="ar-SA"/>
        </w:rPr>
      </w:pPr>
      <w:r w:rsidRPr="00842411">
        <w:rPr>
          <w:rFonts w:ascii="Verdana" w:eastAsia="Times New Roman" w:hAnsi="Verdana" w:cs="TimesNewRomanPS"/>
          <w:color w:val="000000"/>
          <w:sz w:val="18"/>
          <w:szCs w:val="18"/>
          <w:lang w:val="cs-CZ" w:eastAsia="ar-SA"/>
        </w:rPr>
        <w:t>7. Wszystkie załączniki do niniejszej Specyfikacji Istotnych Warunków Zamówienia stanowią jej integralną część.</w:t>
      </w:r>
    </w:p>
    <w:p w:rsidR="00842411" w:rsidRPr="00842411" w:rsidRDefault="00842411" w:rsidP="00842411">
      <w:pPr>
        <w:tabs>
          <w:tab w:val="left" w:pos="0"/>
        </w:tabs>
        <w:suppressAutoHyphens/>
        <w:autoSpaceDE w:val="0"/>
        <w:spacing w:before="120" w:after="0" w:line="240" w:lineRule="auto"/>
        <w:rPr>
          <w:rFonts w:ascii="Verdana" w:eastAsia="Times New Roman" w:hAnsi="Verdana" w:cs="Arial"/>
          <w:b/>
          <w:color w:val="000000"/>
          <w:sz w:val="18"/>
          <w:szCs w:val="18"/>
          <w:lang w:val="cs-CZ" w:eastAsia="ar-SA"/>
        </w:rPr>
      </w:pPr>
    </w:p>
    <w:tbl>
      <w:tblPr>
        <w:tblW w:w="0" w:type="auto"/>
        <w:tblLayout w:type="fixed"/>
        <w:tblLook w:val="0000" w:firstRow="0" w:lastRow="0" w:firstColumn="0" w:lastColumn="0" w:noHBand="0" w:noVBand="0"/>
      </w:tblPr>
      <w:tblGrid>
        <w:gridCol w:w="1548"/>
        <w:gridCol w:w="8820"/>
      </w:tblGrid>
      <w:tr w:rsidR="00842411" w:rsidRPr="00842411" w:rsidTr="00CF54A0">
        <w:tc>
          <w:tcPr>
            <w:tcW w:w="1548" w:type="dxa"/>
            <w:shd w:val="clear" w:color="auto" w:fill="auto"/>
          </w:tcPr>
          <w:p w:rsidR="00842411" w:rsidRPr="00842411" w:rsidRDefault="00842411" w:rsidP="00842411">
            <w:pPr>
              <w:tabs>
                <w:tab w:val="left" w:pos="792"/>
                <w:tab w:val="left" w:pos="1410"/>
              </w:tabs>
              <w:suppressAutoHyphens/>
              <w:autoSpaceDE w:val="0"/>
              <w:snapToGrid w:val="0"/>
              <w:spacing w:after="0" w:line="240" w:lineRule="auto"/>
              <w:rPr>
                <w:rFonts w:ascii="Verdana" w:eastAsia="Times New Roman" w:hAnsi="Verdana" w:cs="Arial"/>
                <w:b/>
                <w:caps/>
                <w:sz w:val="20"/>
                <w:szCs w:val="20"/>
                <w:lang w:eastAsia="ar-SA"/>
                <w14:shadow w14:blurRad="50800" w14:dist="38100" w14:dir="2700000" w14:sx="100000" w14:sy="100000" w14:kx="0" w14:ky="0" w14:algn="tl">
                  <w14:srgbClr w14:val="000000">
                    <w14:alpha w14:val="60000"/>
                  </w14:srgbClr>
                </w14:shadow>
              </w:rPr>
            </w:pPr>
            <w:r w:rsidRPr="00842411">
              <w:rPr>
                <w:rFonts w:ascii="Verdana" w:eastAsia="Times New Roman" w:hAnsi="Verdana" w:cs="Arial"/>
                <w:b/>
                <w:caps/>
                <w:sz w:val="20"/>
                <w:szCs w:val="20"/>
                <w:lang w:eastAsia="ar-SA"/>
                <w14:shadow w14:blurRad="50800" w14:dist="38100" w14:dir="2700000" w14:sx="100000" w14:sy="100000" w14:kx="0" w14:ky="0" w14:algn="tl">
                  <w14:srgbClr w14:val="000000">
                    <w14:alpha w14:val="60000"/>
                  </w14:srgbClr>
                </w14:shadow>
              </w:rPr>
              <w:t>CZĘŚĆ II</w:t>
            </w:r>
          </w:p>
        </w:tc>
        <w:tc>
          <w:tcPr>
            <w:tcW w:w="8820" w:type="dxa"/>
            <w:tcBorders>
              <w:left w:val="double" w:sz="40" w:space="0" w:color="000000"/>
            </w:tcBorders>
            <w:shd w:val="clear" w:color="auto" w:fill="auto"/>
          </w:tcPr>
          <w:p w:rsidR="00842411" w:rsidRPr="00842411" w:rsidRDefault="00842411" w:rsidP="00842411">
            <w:pPr>
              <w:tabs>
                <w:tab w:val="left" w:pos="792"/>
                <w:tab w:val="left" w:pos="1410"/>
              </w:tabs>
              <w:suppressAutoHyphens/>
              <w:autoSpaceDE w:val="0"/>
              <w:snapToGrid w:val="0"/>
              <w:spacing w:after="0" w:line="240" w:lineRule="auto"/>
              <w:ind w:left="72"/>
              <w:rPr>
                <w:rFonts w:ascii="Verdana" w:eastAsia="Times New Roman" w:hAnsi="Verdana" w:cs="Arial"/>
                <w:b/>
                <w:caps/>
                <w:sz w:val="20"/>
                <w:szCs w:val="20"/>
                <w:u w:val="single"/>
                <w:lang w:eastAsia="ar-SA"/>
                <w14:shadow w14:blurRad="50800" w14:dist="38100" w14:dir="2700000" w14:sx="100000" w14:sy="100000" w14:kx="0" w14:ky="0" w14:algn="tl">
                  <w14:srgbClr w14:val="000000">
                    <w14:alpha w14:val="60000"/>
                  </w14:srgbClr>
                </w14:shadow>
              </w:rPr>
            </w:pPr>
            <w:r w:rsidRPr="00842411">
              <w:rPr>
                <w:rFonts w:ascii="Verdana" w:eastAsia="Times New Roman" w:hAnsi="Verdana" w:cs="Arial"/>
                <w:b/>
                <w:caps/>
                <w:sz w:val="20"/>
                <w:szCs w:val="20"/>
                <w:u w:val="single"/>
                <w:lang w:eastAsia="ar-SA"/>
                <w14:shadow w14:blurRad="50800" w14:dist="38100" w14:dir="2700000" w14:sx="100000" w14:sy="100000" w14:kx="0" w14:ky="0" w14:algn="tl">
                  <w14:srgbClr w14:val="000000">
                    <w14:alpha w14:val="60000"/>
                  </w14:srgbClr>
                </w14:shadow>
              </w:rPr>
              <w:t>opis przedmiotu zamówienia</w:t>
            </w:r>
          </w:p>
        </w:tc>
      </w:tr>
    </w:tbl>
    <w:p w:rsidR="00842411" w:rsidRPr="00842411" w:rsidRDefault="00842411" w:rsidP="00842411">
      <w:pPr>
        <w:suppressAutoHyphens/>
        <w:autoSpaceDE w:val="0"/>
        <w:spacing w:after="0" w:line="240" w:lineRule="auto"/>
        <w:rPr>
          <w:rFonts w:ascii="Verdana" w:eastAsia="Times New Roman" w:hAnsi="Verdana" w:cs="Times New Roman"/>
          <w:b/>
          <w:sz w:val="20"/>
          <w:szCs w:val="20"/>
          <w:lang w:eastAsia="ar-SA"/>
        </w:rPr>
      </w:pPr>
    </w:p>
    <w:p w:rsidR="00842411" w:rsidRPr="00842411" w:rsidRDefault="00842411" w:rsidP="00842411">
      <w:pPr>
        <w:suppressAutoHyphens/>
        <w:autoSpaceDE w:val="0"/>
        <w:spacing w:after="0" w:line="240" w:lineRule="auto"/>
        <w:rPr>
          <w:rFonts w:ascii="Verdana" w:eastAsia="Times New Roman" w:hAnsi="Verdana" w:cs="Times New Roman"/>
          <w:b/>
          <w:sz w:val="20"/>
          <w:szCs w:val="20"/>
          <w:lang w:eastAsia="ar-SA"/>
        </w:rPr>
      </w:pPr>
      <w:r w:rsidRPr="00842411">
        <w:rPr>
          <w:rFonts w:ascii="Verdana" w:eastAsia="Times New Roman" w:hAnsi="Verdana" w:cs="Times New Roman"/>
          <w:b/>
          <w:sz w:val="20"/>
          <w:szCs w:val="20"/>
          <w:lang w:eastAsia="ar-SA"/>
        </w:rPr>
        <w:t xml:space="preserve">Przedmiot zamówienia określają kody CPV:   </w:t>
      </w:r>
    </w:p>
    <w:p w:rsidR="00842411" w:rsidRPr="00842411" w:rsidRDefault="00842411" w:rsidP="00842411">
      <w:pPr>
        <w:widowControl w:val="0"/>
        <w:tabs>
          <w:tab w:val="left" w:pos="0"/>
          <w:tab w:val="left" w:pos="360"/>
        </w:tabs>
        <w:suppressAutoHyphens/>
        <w:spacing w:after="0" w:line="240" w:lineRule="auto"/>
        <w:rPr>
          <w:rFonts w:ascii="Verdana" w:eastAsia="Times New Roman" w:hAnsi="Verdana" w:cs="Times New Roman"/>
          <w:b/>
          <w:bCs/>
          <w:sz w:val="18"/>
          <w:szCs w:val="18"/>
          <w:lang w:eastAsia="ar-SA"/>
        </w:rPr>
      </w:pPr>
      <w:r w:rsidRPr="00842411">
        <w:rPr>
          <w:rFonts w:ascii="Verdana" w:eastAsia="Times New Roman" w:hAnsi="Verdana" w:cs="Times New Roman"/>
          <w:b/>
          <w:bCs/>
          <w:sz w:val="18"/>
          <w:szCs w:val="18"/>
          <w:lang w:eastAsia="ar-SA"/>
        </w:rPr>
        <w:tab/>
        <w:t xml:space="preserve"> Kody CPV:</w:t>
      </w:r>
    </w:p>
    <w:p w:rsidR="00842411" w:rsidRPr="00842411" w:rsidRDefault="00842411" w:rsidP="00842411">
      <w:pPr>
        <w:spacing w:after="0" w:line="240" w:lineRule="auto"/>
        <w:ind w:left="426"/>
        <w:jc w:val="both"/>
        <w:rPr>
          <w:rFonts w:ascii="Verdana" w:hAnsi="Verdana"/>
          <w:kern w:val="18"/>
          <w:sz w:val="18"/>
          <w:szCs w:val="18"/>
        </w:rPr>
      </w:pPr>
      <w:r w:rsidRPr="00842411">
        <w:rPr>
          <w:rFonts w:ascii="Verdana" w:hAnsi="Verdana"/>
          <w:sz w:val="18"/>
          <w:szCs w:val="18"/>
        </w:rPr>
        <w:t xml:space="preserve">- </w:t>
      </w:r>
      <w:r w:rsidRPr="00842411">
        <w:rPr>
          <w:rFonts w:ascii="Verdana" w:hAnsi="Verdana"/>
          <w:bCs/>
          <w:color w:val="414042"/>
          <w:kern w:val="18"/>
          <w:sz w:val="18"/>
          <w:szCs w:val="18"/>
        </w:rPr>
        <w:t>45.26.19.10-6</w:t>
      </w:r>
      <w:r w:rsidRPr="00842411">
        <w:rPr>
          <w:rFonts w:ascii="Verdana" w:hAnsi="Verdana"/>
          <w:color w:val="414042"/>
          <w:kern w:val="18"/>
          <w:sz w:val="18"/>
          <w:szCs w:val="18"/>
        </w:rPr>
        <w:t xml:space="preserve"> </w:t>
      </w:r>
      <w:r w:rsidRPr="00842411">
        <w:rPr>
          <w:rFonts w:ascii="Verdana" w:hAnsi="Verdana"/>
          <w:kern w:val="22"/>
          <w:sz w:val="18"/>
          <w:szCs w:val="18"/>
        </w:rPr>
        <w:t>–</w:t>
      </w:r>
      <w:r w:rsidRPr="00842411">
        <w:rPr>
          <w:rFonts w:ascii="Verdana" w:hAnsi="Verdana"/>
          <w:color w:val="414042"/>
          <w:kern w:val="18"/>
          <w:sz w:val="18"/>
          <w:szCs w:val="18"/>
        </w:rPr>
        <w:t xml:space="preserve"> naprawa dachów</w:t>
      </w:r>
    </w:p>
    <w:p w:rsidR="00842411" w:rsidRPr="00842411" w:rsidRDefault="00842411" w:rsidP="00842411">
      <w:pPr>
        <w:spacing w:after="0" w:line="240" w:lineRule="auto"/>
        <w:ind w:left="1843" w:hanging="1417"/>
        <w:jc w:val="both"/>
        <w:rPr>
          <w:rFonts w:ascii="Verdana" w:hAnsi="Verdana"/>
          <w:kern w:val="22"/>
          <w:sz w:val="18"/>
          <w:szCs w:val="18"/>
        </w:rPr>
      </w:pPr>
      <w:r w:rsidRPr="00842411">
        <w:rPr>
          <w:rFonts w:ascii="Verdana" w:hAnsi="Verdana"/>
          <w:bCs/>
          <w:color w:val="414042"/>
          <w:kern w:val="24"/>
          <w:sz w:val="18"/>
          <w:szCs w:val="18"/>
        </w:rPr>
        <w:t xml:space="preserve">- 45.26.10.00-4 </w:t>
      </w:r>
      <w:r w:rsidRPr="00842411">
        <w:rPr>
          <w:rFonts w:ascii="Verdana" w:hAnsi="Verdana"/>
          <w:kern w:val="22"/>
          <w:sz w:val="18"/>
          <w:szCs w:val="18"/>
        </w:rPr>
        <w:t>– wykonywanie pokryć dachowych i konstrukcji dachowych oraz podobne roboty</w:t>
      </w:r>
    </w:p>
    <w:p w:rsidR="00842411" w:rsidRPr="00842411" w:rsidRDefault="00842411" w:rsidP="00842411">
      <w:pPr>
        <w:spacing w:after="0" w:line="240" w:lineRule="auto"/>
        <w:ind w:left="1843" w:hanging="1417"/>
        <w:jc w:val="both"/>
        <w:rPr>
          <w:rFonts w:ascii="Verdana" w:hAnsi="Verdana"/>
          <w:kern w:val="22"/>
          <w:sz w:val="18"/>
          <w:szCs w:val="18"/>
        </w:rPr>
      </w:pPr>
      <w:r w:rsidRPr="00842411">
        <w:rPr>
          <w:rFonts w:ascii="Verdana" w:hAnsi="Verdana"/>
          <w:kern w:val="22"/>
          <w:sz w:val="18"/>
          <w:szCs w:val="18"/>
        </w:rPr>
        <w:t>- 45.26.11.00-5 - wykonywanie konstrukcji dachowych</w:t>
      </w:r>
    </w:p>
    <w:p w:rsidR="00842411" w:rsidRPr="00842411" w:rsidRDefault="00842411" w:rsidP="00842411">
      <w:pPr>
        <w:widowControl w:val="0"/>
        <w:suppressAutoHyphens/>
        <w:spacing w:after="0" w:line="240" w:lineRule="auto"/>
        <w:ind w:left="720"/>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360" w:lineRule="auto"/>
        <w:rPr>
          <w:rFonts w:ascii="Verdana" w:eastAsia="Times New Roman" w:hAnsi="Verdana" w:cs="Times New Roman"/>
          <w:b/>
          <w:sz w:val="18"/>
          <w:szCs w:val="18"/>
          <w:lang w:eastAsia="ar-SA"/>
        </w:rPr>
      </w:pPr>
      <w:r w:rsidRPr="00842411">
        <w:rPr>
          <w:rFonts w:ascii="Verdana" w:eastAsia="Times New Roman" w:hAnsi="Verdana" w:cs="Times New Roman"/>
          <w:b/>
          <w:sz w:val="18"/>
          <w:szCs w:val="18"/>
          <w:lang w:eastAsia="ar-SA"/>
        </w:rPr>
        <w:t>1. Nazwa przedmiotu zamówienia:</w:t>
      </w:r>
    </w:p>
    <w:p w:rsidR="00842411" w:rsidRPr="00842411" w:rsidRDefault="00842411" w:rsidP="00842411">
      <w:pPr>
        <w:suppressAutoHyphens/>
        <w:autoSpaceDE w:val="0"/>
        <w:spacing w:after="0" w:line="240" w:lineRule="auto"/>
        <w:rPr>
          <w:rFonts w:ascii="Verdana" w:eastAsia="Times New Roman" w:hAnsi="Verdana" w:cs="Times New Roman"/>
          <w:bCs/>
          <w:iCs/>
          <w:sz w:val="18"/>
          <w:szCs w:val="18"/>
          <w:lang w:eastAsia="ar-SA"/>
        </w:rPr>
      </w:pPr>
      <w:r w:rsidRPr="00842411">
        <w:rPr>
          <w:rFonts w:ascii="Verdana" w:eastAsia="Times New Roman" w:hAnsi="Verdana" w:cs="Times New Roman"/>
          <w:bCs/>
          <w:iCs/>
          <w:sz w:val="18"/>
          <w:szCs w:val="18"/>
          <w:lang w:eastAsia="ar-SA"/>
        </w:rPr>
        <w:t>Remont dachu budynku wielofunkcyjnego wraz z dociepleniem przy ul. Reja 12 w Sztumie</w:t>
      </w:r>
    </w:p>
    <w:p w:rsidR="00842411" w:rsidRPr="00842411" w:rsidRDefault="00842411" w:rsidP="00842411">
      <w:pPr>
        <w:suppressAutoHyphens/>
        <w:autoSpaceDE w:val="0"/>
        <w:spacing w:after="0" w:line="200" w:lineRule="atLeast"/>
        <w:ind w:left="397"/>
        <w:jc w:val="both"/>
        <w:rPr>
          <w:rFonts w:ascii="Verdana" w:eastAsia="Times New Roman" w:hAnsi="Verdana" w:cs="Arial"/>
          <w:sz w:val="18"/>
          <w:szCs w:val="18"/>
          <w:lang w:eastAsia="ar-SA"/>
        </w:rPr>
      </w:pPr>
    </w:p>
    <w:p w:rsidR="00842411" w:rsidRPr="00842411" w:rsidRDefault="00842411" w:rsidP="00842411">
      <w:pPr>
        <w:suppressAutoHyphens/>
        <w:autoSpaceDE w:val="0"/>
        <w:spacing w:after="0" w:line="360" w:lineRule="auto"/>
        <w:rPr>
          <w:rFonts w:ascii="Verdana" w:eastAsia="Times New Roman" w:hAnsi="Verdana" w:cs="Times New Roman"/>
          <w:b/>
          <w:sz w:val="18"/>
          <w:szCs w:val="18"/>
          <w:lang w:eastAsia="ar-SA"/>
        </w:rPr>
      </w:pPr>
      <w:r w:rsidRPr="00842411">
        <w:rPr>
          <w:rFonts w:ascii="Verdana" w:eastAsia="Times New Roman" w:hAnsi="Verdana" w:cs="Times New Roman"/>
          <w:b/>
          <w:sz w:val="18"/>
          <w:szCs w:val="18"/>
          <w:lang w:eastAsia="ar-SA"/>
        </w:rPr>
        <w:t>2. Opis przedmiotu zamówienia:</w:t>
      </w:r>
    </w:p>
    <w:p w:rsidR="00842411" w:rsidRPr="00842411" w:rsidRDefault="00842411" w:rsidP="00842411">
      <w:pPr>
        <w:suppressAutoHyphens/>
        <w:autoSpaceDE w:val="0"/>
        <w:spacing w:after="0" w:line="240" w:lineRule="auto"/>
        <w:rPr>
          <w:rFonts w:ascii="Verdana" w:eastAsia="Times New Roman" w:hAnsi="Verdana" w:cs="Times New Roman"/>
          <w:bCs/>
          <w:iCs/>
          <w:sz w:val="18"/>
          <w:szCs w:val="18"/>
          <w:lang w:eastAsia="ar-SA"/>
        </w:rPr>
      </w:pPr>
      <w:r w:rsidRPr="00842411">
        <w:rPr>
          <w:rFonts w:ascii="Verdana" w:eastAsia="Times New Roman" w:hAnsi="Verdana" w:cs="Times New Roman"/>
          <w:sz w:val="18"/>
          <w:szCs w:val="18"/>
          <w:lang w:eastAsia="ar-SA" w:bidi="hi-IN"/>
        </w:rPr>
        <w:t>Przedmiotem zamówienia jest</w:t>
      </w:r>
      <w:r w:rsidRPr="00842411">
        <w:rPr>
          <w:rFonts w:ascii="Verdana" w:eastAsia="Times New Roman" w:hAnsi="Verdana" w:cs="Times New Roman"/>
          <w:bCs/>
          <w:iCs/>
          <w:sz w:val="18"/>
          <w:szCs w:val="18"/>
          <w:lang w:eastAsia="ar-SA"/>
        </w:rPr>
        <w:t xml:space="preserve"> remont dachu budynku wielofunkcyjnego wraz z dociepleniem przy ul. Reja 12 w Sztumie.</w:t>
      </w:r>
    </w:p>
    <w:p w:rsidR="00842411" w:rsidRPr="00842411" w:rsidRDefault="00842411" w:rsidP="00842411">
      <w:pPr>
        <w:widowControl w:val="0"/>
        <w:suppressAutoHyphens/>
        <w:autoSpaceDE w:val="0"/>
        <w:spacing w:after="0" w:line="240" w:lineRule="auto"/>
        <w:rPr>
          <w:rFonts w:ascii="Verdana" w:eastAsia="Arial" w:hAnsi="Verdana" w:cs="Arial"/>
          <w:sz w:val="18"/>
          <w:szCs w:val="18"/>
          <w:lang w:eastAsia="ar-SA"/>
        </w:rPr>
      </w:pPr>
      <w:r w:rsidRPr="00842411">
        <w:rPr>
          <w:rFonts w:ascii="Verdana" w:eastAsia="Arial" w:hAnsi="Verdana" w:cs="Arial"/>
          <w:sz w:val="18"/>
          <w:szCs w:val="18"/>
          <w:lang w:eastAsia="ar-SA"/>
        </w:rPr>
        <w:t xml:space="preserve">Przedmiotowy obiekt znajduje się w Sztumie na działce nr ew. 403/16, </w:t>
      </w:r>
      <w:proofErr w:type="spellStart"/>
      <w:r w:rsidRPr="00842411">
        <w:rPr>
          <w:rFonts w:ascii="Verdana" w:eastAsia="Arial" w:hAnsi="Verdana" w:cs="Arial"/>
          <w:sz w:val="18"/>
          <w:szCs w:val="18"/>
          <w:lang w:eastAsia="ar-SA"/>
        </w:rPr>
        <w:t>obr</w:t>
      </w:r>
      <w:proofErr w:type="spellEnd"/>
      <w:r w:rsidRPr="00842411">
        <w:rPr>
          <w:rFonts w:ascii="Verdana" w:eastAsia="Arial" w:hAnsi="Verdana" w:cs="Arial"/>
          <w:sz w:val="18"/>
          <w:szCs w:val="18"/>
          <w:lang w:eastAsia="ar-SA"/>
        </w:rPr>
        <w:t>. II m. Sztum.</w:t>
      </w:r>
    </w:p>
    <w:p w:rsidR="00842411" w:rsidRPr="00842411" w:rsidRDefault="00842411" w:rsidP="00842411">
      <w:pPr>
        <w:widowControl w:val="0"/>
        <w:suppressAutoHyphens/>
        <w:autoSpaceDE w:val="0"/>
        <w:spacing w:after="0" w:line="240" w:lineRule="auto"/>
        <w:jc w:val="both"/>
        <w:rPr>
          <w:rFonts w:ascii="Verdana" w:eastAsia="Arial" w:hAnsi="Verdana" w:cs="Arial"/>
          <w:sz w:val="18"/>
          <w:szCs w:val="18"/>
          <w:lang w:eastAsia="ar-SA"/>
        </w:rPr>
      </w:pPr>
      <w:r w:rsidRPr="00842411">
        <w:rPr>
          <w:rFonts w:ascii="Verdana" w:eastAsia="Arial" w:hAnsi="Verdana" w:cs="Arial"/>
          <w:sz w:val="18"/>
          <w:szCs w:val="18"/>
          <w:lang w:eastAsia="ar-SA"/>
        </w:rPr>
        <w:t>Budynek jest podpiwniczony, pięciokondygnacyjny z poddaszem, wzniesiony w technologii tradycyjnej. Więźba dachowa drewniana pokryta dachówką ceramiczną.</w:t>
      </w:r>
    </w:p>
    <w:p w:rsidR="00842411" w:rsidRPr="00842411" w:rsidRDefault="00842411" w:rsidP="00842411">
      <w:pPr>
        <w:widowControl w:val="0"/>
        <w:suppressAutoHyphens/>
        <w:autoSpaceDE w:val="0"/>
        <w:spacing w:after="0" w:line="240" w:lineRule="auto"/>
        <w:rPr>
          <w:rFonts w:ascii="Verdana" w:eastAsia="Arial" w:hAnsi="Verdana" w:cs="Arial"/>
          <w:sz w:val="18"/>
          <w:szCs w:val="18"/>
          <w:lang w:eastAsia="ar-SA"/>
        </w:rPr>
      </w:pPr>
      <w:r w:rsidRPr="00842411">
        <w:rPr>
          <w:rFonts w:ascii="Verdana" w:eastAsia="Arial" w:hAnsi="Verdana" w:cs="Arial"/>
          <w:sz w:val="18"/>
          <w:szCs w:val="18"/>
          <w:lang w:eastAsia="ar-SA"/>
        </w:rPr>
        <w:t>Obiekt zalicza się do budynków średniowysokich.</w:t>
      </w:r>
    </w:p>
    <w:p w:rsidR="00842411" w:rsidRPr="00842411" w:rsidRDefault="00842411" w:rsidP="00842411">
      <w:pPr>
        <w:widowControl w:val="0"/>
        <w:suppressAutoHyphens/>
        <w:autoSpaceDE w:val="0"/>
        <w:spacing w:after="0" w:line="240" w:lineRule="auto"/>
        <w:rPr>
          <w:rFonts w:ascii="Verdana" w:eastAsia="Arial" w:hAnsi="Verdana" w:cs="Arial"/>
          <w:sz w:val="18"/>
          <w:szCs w:val="18"/>
          <w:lang w:eastAsia="ar-SA"/>
        </w:rPr>
      </w:pPr>
      <w:r w:rsidRPr="00842411">
        <w:rPr>
          <w:rFonts w:ascii="Verdana" w:eastAsia="Arial" w:hAnsi="Verdana" w:cs="Arial"/>
          <w:sz w:val="18"/>
          <w:szCs w:val="18"/>
          <w:lang w:eastAsia="ar-SA"/>
        </w:rPr>
        <w:t>Wpisany jest do gminnej ewidencji zabytków  - Sztum,  nr:  386/391 i 387/391.</w:t>
      </w:r>
    </w:p>
    <w:p w:rsidR="00842411" w:rsidRPr="00842411" w:rsidRDefault="00842411" w:rsidP="00842411">
      <w:pPr>
        <w:widowControl w:val="0"/>
        <w:suppressAutoHyphens/>
        <w:autoSpaceDE w:val="0"/>
        <w:spacing w:after="0" w:line="240" w:lineRule="auto"/>
        <w:rPr>
          <w:rFonts w:ascii="Verdana" w:eastAsia="Arial" w:hAnsi="Verdana" w:cs="Arial"/>
          <w:sz w:val="18"/>
          <w:szCs w:val="18"/>
          <w:lang w:eastAsia="ar-SA"/>
        </w:rPr>
      </w:pPr>
      <w:r w:rsidRPr="00842411">
        <w:rPr>
          <w:rFonts w:ascii="Verdana" w:eastAsia="Arial" w:hAnsi="Verdana" w:cs="Arial"/>
          <w:sz w:val="18"/>
          <w:szCs w:val="18"/>
          <w:lang w:eastAsia="ar-SA"/>
        </w:rPr>
        <w:t>Budynek składa się z dwóch bryły głównej (wyższej ) i południowej (niższej) tworząc literę „L”.</w:t>
      </w:r>
    </w:p>
    <w:p w:rsidR="00842411" w:rsidRPr="00842411" w:rsidRDefault="00842411" w:rsidP="00842411">
      <w:pPr>
        <w:autoSpaceDE w:val="0"/>
        <w:autoSpaceDN w:val="0"/>
        <w:adjustRightInd w:val="0"/>
        <w:spacing w:after="0" w:line="240" w:lineRule="auto"/>
        <w:rPr>
          <w:rFonts w:ascii="Verdana" w:hAnsi="Verdana" w:cs="Times New Roman"/>
          <w:sz w:val="18"/>
          <w:szCs w:val="18"/>
        </w:rPr>
      </w:pPr>
    </w:p>
    <w:p w:rsidR="00842411" w:rsidRPr="00842411" w:rsidRDefault="00842411" w:rsidP="00842411">
      <w:pPr>
        <w:autoSpaceDE w:val="0"/>
        <w:autoSpaceDN w:val="0"/>
        <w:adjustRightInd w:val="0"/>
        <w:spacing w:after="0" w:line="240" w:lineRule="auto"/>
        <w:rPr>
          <w:rFonts w:ascii="Verdana" w:hAnsi="Verdana" w:cs="Times New Roman"/>
          <w:b/>
          <w:bCs/>
          <w:sz w:val="18"/>
          <w:szCs w:val="18"/>
        </w:rPr>
      </w:pPr>
      <w:r w:rsidRPr="00842411">
        <w:rPr>
          <w:rFonts w:ascii="Verdana" w:hAnsi="Verdana" w:cs="Times New Roman"/>
          <w:b/>
          <w:bCs/>
          <w:sz w:val="18"/>
          <w:szCs w:val="18"/>
        </w:rPr>
        <w:t>Przeznaczenie i program użytkowy.</w:t>
      </w:r>
    </w:p>
    <w:p w:rsidR="00842411" w:rsidRPr="00842411" w:rsidRDefault="00842411" w:rsidP="00842411">
      <w:pPr>
        <w:widowControl w:val="0"/>
        <w:suppressAutoHyphens/>
        <w:autoSpaceDE w:val="0"/>
        <w:spacing w:after="0" w:line="240" w:lineRule="auto"/>
        <w:jc w:val="both"/>
        <w:rPr>
          <w:rFonts w:ascii="Verdana" w:eastAsia="Arial" w:hAnsi="Verdana" w:cs="Arial"/>
          <w:sz w:val="18"/>
          <w:szCs w:val="18"/>
          <w:lang w:eastAsia="ar-SA"/>
        </w:rPr>
      </w:pPr>
      <w:r w:rsidRPr="00842411">
        <w:rPr>
          <w:rFonts w:ascii="Verdana" w:eastAsia="Arial" w:hAnsi="Verdana" w:cs="Arial"/>
          <w:sz w:val="18"/>
          <w:szCs w:val="18"/>
          <w:lang w:eastAsia="ar-SA"/>
        </w:rPr>
        <w:t>Przedmiotowy budynek jest obiektem wielofunkcyjnym w części: usługowym, widowiskowym, aptecznym i mieszkalnym.</w:t>
      </w:r>
    </w:p>
    <w:p w:rsidR="00842411" w:rsidRPr="00842411" w:rsidRDefault="00842411" w:rsidP="00842411">
      <w:pPr>
        <w:widowControl w:val="0"/>
        <w:suppressAutoHyphens/>
        <w:autoSpaceDE w:val="0"/>
        <w:spacing w:after="0" w:line="240" w:lineRule="auto"/>
        <w:rPr>
          <w:rFonts w:ascii="Verdana" w:eastAsia="Arial" w:hAnsi="Verdana" w:cs="Arial"/>
          <w:sz w:val="18"/>
          <w:szCs w:val="18"/>
          <w:lang w:eastAsia="ar-SA"/>
        </w:rPr>
      </w:pPr>
      <w:r w:rsidRPr="00842411">
        <w:rPr>
          <w:rFonts w:ascii="Verdana" w:eastAsia="Arial" w:hAnsi="Verdana" w:cs="Arial"/>
          <w:sz w:val="18"/>
          <w:szCs w:val="18"/>
          <w:lang w:eastAsia="ar-SA"/>
        </w:rPr>
        <w:t>Jego przeznaczenie i program użytkowy nie ulegnie zmianie.</w:t>
      </w:r>
    </w:p>
    <w:p w:rsidR="00842411" w:rsidRPr="00842411" w:rsidRDefault="00842411" w:rsidP="00842411">
      <w:pPr>
        <w:widowControl w:val="0"/>
        <w:suppressAutoHyphens/>
        <w:autoSpaceDE w:val="0"/>
        <w:spacing w:after="0" w:line="240" w:lineRule="auto"/>
        <w:rPr>
          <w:rFonts w:ascii="Verdana" w:eastAsia="Arial" w:hAnsi="Verdana" w:cs="Arial"/>
          <w:sz w:val="18"/>
          <w:szCs w:val="18"/>
          <w:lang w:eastAsia="ar-SA"/>
        </w:rPr>
      </w:pPr>
      <w:r w:rsidRPr="00842411">
        <w:rPr>
          <w:rFonts w:ascii="Verdana" w:eastAsia="Arial" w:hAnsi="Verdana" w:cs="Arial"/>
          <w:sz w:val="18"/>
          <w:szCs w:val="18"/>
          <w:lang w:eastAsia="ar-SA"/>
        </w:rPr>
        <w:t>Charakterystyczne parametry techniczne:</w:t>
      </w:r>
    </w:p>
    <w:p w:rsidR="00842411" w:rsidRPr="00842411" w:rsidRDefault="00842411" w:rsidP="00842411">
      <w:pPr>
        <w:widowControl w:val="0"/>
        <w:suppressAutoHyphens/>
        <w:autoSpaceDE w:val="0"/>
        <w:spacing w:after="0" w:line="240" w:lineRule="auto"/>
        <w:rPr>
          <w:rFonts w:ascii="Verdana" w:eastAsia="Arial" w:hAnsi="Verdana" w:cs="Arial"/>
          <w:sz w:val="18"/>
          <w:szCs w:val="18"/>
          <w:lang w:eastAsia="ar-SA"/>
        </w:rPr>
      </w:pPr>
      <w:r w:rsidRPr="00842411">
        <w:rPr>
          <w:rFonts w:ascii="Verdana" w:eastAsia="Arial" w:hAnsi="Verdana" w:cs="Arial"/>
          <w:sz w:val="18"/>
          <w:szCs w:val="18"/>
          <w:lang w:eastAsia="ar-SA"/>
        </w:rPr>
        <w:tab/>
      </w:r>
      <w:r w:rsidRPr="00842411">
        <w:rPr>
          <w:rFonts w:ascii="Verdana" w:eastAsia="Arial" w:hAnsi="Verdana" w:cs="Arial"/>
          <w:sz w:val="18"/>
          <w:szCs w:val="18"/>
          <w:lang w:eastAsia="ar-SA"/>
        </w:rPr>
        <w:tab/>
      </w:r>
      <w:r w:rsidRPr="00842411">
        <w:rPr>
          <w:rFonts w:ascii="Verdana" w:eastAsia="Arial" w:hAnsi="Verdana" w:cs="Arial"/>
          <w:sz w:val="18"/>
          <w:szCs w:val="18"/>
          <w:lang w:eastAsia="ar-SA"/>
        </w:rPr>
        <w:tab/>
        <w:t>Powierzchnia zabudowy:   1.964,04 m²</w:t>
      </w:r>
    </w:p>
    <w:p w:rsidR="00842411" w:rsidRPr="00842411" w:rsidRDefault="00842411" w:rsidP="00842411">
      <w:pPr>
        <w:widowControl w:val="0"/>
        <w:suppressAutoHyphens/>
        <w:autoSpaceDE w:val="0"/>
        <w:spacing w:after="0" w:line="240" w:lineRule="auto"/>
        <w:rPr>
          <w:rFonts w:ascii="Verdana" w:eastAsia="Arial" w:hAnsi="Verdana" w:cs="Arial"/>
          <w:sz w:val="18"/>
          <w:szCs w:val="18"/>
          <w:lang w:eastAsia="ar-SA"/>
        </w:rPr>
      </w:pPr>
      <w:r w:rsidRPr="00842411">
        <w:rPr>
          <w:rFonts w:ascii="Verdana" w:eastAsia="Arial" w:hAnsi="Verdana" w:cs="Arial"/>
          <w:sz w:val="18"/>
          <w:szCs w:val="18"/>
          <w:lang w:eastAsia="ar-SA"/>
        </w:rPr>
        <w:tab/>
      </w:r>
      <w:r w:rsidRPr="00842411">
        <w:rPr>
          <w:rFonts w:ascii="Verdana" w:eastAsia="Arial" w:hAnsi="Verdana" w:cs="Arial"/>
          <w:sz w:val="18"/>
          <w:szCs w:val="18"/>
          <w:lang w:eastAsia="ar-SA"/>
        </w:rPr>
        <w:tab/>
      </w:r>
      <w:r w:rsidRPr="00842411">
        <w:rPr>
          <w:rFonts w:ascii="Verdana" w:eastAsia="Arial" w:hAnsi="Verdana" w:cs="Arial"/>
          <w:sz w:val="18"/>
          <w:szCs w:val="18"/>
          <w:lang w:eastAsia="ar-SA"/>
        </w:rPr>
        <w:tab/>
        <w:t>Wysokość kalenicy: część główna - 14,62 m</w:t>
      </w:r>
    </w:p>
    <w:p w:rsidR="00842411" w:rsidRPr="00842411" w:rsidRDefault="00842411" w:rsidP="00842411">
      <w:pPr>
        <w:widowControl w:val="0"/>
        <w:suppressAutoHyphens/>
        <w:autoSpaceDE w:val="0"/>
        <w:spacing w:after="0" w:line="240" w:lineRule="auto"/>
        <w:rPr>
          <w:rFonts w:ascii="Verdana" w:eastAsia="Arial" w:hAnsi="Verdana" w:cs="Arial"/>
          <w:sz w:val="18"/>
          <w:szCs w:val="18"/>
          <w:lang w:eastAsia="ar-SA"/>
        </w:rPr>
      </w:pPr>
      <w:r w:rsidRPr="00842411">
        <w:rPr>
          <w:rFonts w:ascii="Verdana" w:eastAsia="Arial" w:hAnsi="Verdana" w:cs="Arial"/>
          <w:sz w:val="18"/>
          <w:szCs w:val="18"/>
          <w:lang w:eastAsia="ar-SA"/>
        </w:rPr>
        <w:tab/>
      </w:r>
      <w:r w:rsidRPr="00842411">
        <w:rPr>
          <w:rFonts w:ascii="Verdana" w:eastAsia="Arial" w:hAnsi="Verdana" w:cs="Arial"/>
          <w:sz w:val="18"/>
          <w:szCs w:val="18"/>
          <w:lang w:eastAsia="ar-SA"/>
        </w:rPr>
        <w:tab/>
      </w:r>
      <w:r w:rsidRPr="00842411">
        <w:rPr>
          <w:rFonts w:ascii="Verdana" w:eastAsia="Arial" w:hAnsi="Verdana" w:cs="Arial"/>
          <w:sz w:val="18"/>
          <w:szCs w:val="18"/>
          <w:lang w:eastAsia="ar-SA"/>
        </w:rPr>
        <w:tab/>
      </w:r>
      <w:r w:rsidRPr="00842411">
        <w:rPr>
          <w:rFonts w:ascii="Verdana" w:eastAsia="Arial" w:hAnsi="Verdana" w:cs="Arial"/>
          <w:sz w:val="18"/>
          <w:szCs w:val="18"/>
          <w:lang w:eastAsia="ar-SA"/>
        </w:rPr>
        <w:tab/>
      </w:r>
      <w:r w:rsidRPr="00842411">
        <w:rPr>
          <w:rFonts w:ascii="Verdana" w:eastAsia="Arial" w:hAnsi="Verdana" w:cs="Arial"/>
          <w:sz w:val="18"/>
          <w:szCs w:val="18"/>
          <w:lang w:eastAsia="ar-SA"/>
        </w:rPr>
        <w:tab/>
        <w:t xml:space="preserve">         część południowa – 8,69 m</w:t>
      </w:r>
    </w:p>
    <w:p w:rsidR="00842411" w:rsidRPr="00842411" w:rsidRDefault="00842411" w:rsidP="00842411">
      <w:pPr>
        <w:widowControl w:val="0"/>
        <w:suppressAutoHyphens/>
        <w:autoSpaceDE w:val="0"/>
        <w:spacing w:after="0" w:line="240" w:lineRule="auto"/>
        <w:rPr>
          <w:rFonts w:ascii="Verdana" w:eastAsia="Arial" w:hAnsi="Verdana" w:cs="Arial"/>
          <w:sz w:val="18"/>
          <w:szCs w:val="18"/>
          <w:lang w:eastAsia="ar-SA"/>
        </w:rPr>
      </w:pPr>
      <w:r w:rsidRPr="00842411">
        <w:rPr>
          <w:rFonts w:ascii="Verdana" w:eastAsia="Arial" w:hAnsi="Verdana" w:cs="Arial"/>
          <w:sz w:val="18"/>
          <w:szCs w:val="18"/>
          <w:lang w:eastAsia="ar-SA"/>
        </w:rPr>
        <w:tab/>
      </w:r>
      <w:r w:rsidRPr="00842411">
        <w:rPr>
          <w:rFonts w:ascii="Verdana" w:eastAsia="Arial" w:hAnsi="Verdana" w:cs="Arial"/>
          <w:sz w:val="18"/>
          <w:szCs w:val="18"/>
          <w:lang w:eastAsia="ar-SA"/>
        </w:rPr>
        <w:tab/>
      </w:r>
      <w:r w:rsidRPr="00842411">
        <w:rPr>
          <w:rFonts w:ascii="Verdana" w:eastAsia="Arial" w:hAnsi="Verdana" w:cs="Arial"/>
          <w:sz w:val="18"/>
          <w:szCs w:val="18"/>
          <w:lang w:eastAsia="ar-SA"/>
        </w:rPr>
        <w:tab/>
        <w:t>Powierzchnia dachowa: 1940 m²</w:t>
      </w:r>
    </w:p>
    <w:p w:rsidR="00842411" w:rsidRPr="00842411" w:rsidRDefault="00842411" w:rsidP="00842411">
      <w:pPr>
        <w:widowControl w:val="0"/>
        <w:suppressAutoHyphens/>
        <w:autoSpaceDE w:val="0"/>
        <w:spacing w:after="0" w:line="240" w:lineRule="auto"/>
        <w:rPr>
          <w:rFonts w:ascii="Verdana" w:eastAsia="Arial" w:hAnsi="Verdana" w:cs="Arial"/>
          <w:sz w:val="18"/>
          <w:szCs w:val="18"/>
          <w:lang w:eastAsia="ar-SA"/>
        </w:rPr>
      </w:pPr>
    </w:p>
    <w:p w:rsidR="00842411" w:rsidRPr="00842411" w:rsidRDefault="00842411" w:rsidP="00842411">
      <w:pPr>
        <w:widowControl w:val="0"/>
        <w:suppressAutoHyphens/>
        <w:autoSpaceDE w:val="0"/>
        <w:spacing w:after="0" w:line="240" w:lineRule="auto"/>
        <w:rPr>
          <w:rFonts w:ascii="Verdana" w:eastAsia="Arial" w:hAnsi="Verdana" w:cs="Arial"/>
          <w:sz w:val="18"/>
          <w:szCs w:val="18"/>
          <w:lang w:eastAsia="ar-SA"/>
        </w:rPr>
      </w:pPr>
    </w:p>
    <w:p w:rsidR="00842411" w:rsidRPr="00842411" w:rsidRDefault="00842411" w:rsidP="00842411">
      <w:pPr>
        <w:widowControl w:val="0"/>
        <w:suppressAutoHyphens/>
        <w:autoSpaceDE w:val="0"/>
        <w:spacing w:after="0" w:line="240" w:lineRule="auto"/>
        <w:rPr>
          <w:rFonts w:ascii="Verdana" w:eastAsia="Arial" w:hAnsi="Verdana" w:cs="Arial"/>
          <w:sz w:val="18"/>
          <w:szCs w:val="18"/>
          <w:lang w:eastAsia="ar-SA"/>
        </w:rPr>
      </w:pPr>
    </w:p>
    <w:p w:rsidR="00842411" w:rsidRPr="00842411" w:rsidRDefault="00842411" w:rsidP="00842411">
      <w:pPr>
        <w:autoSpaceDE w:val="0"/>
        <w:autoSpaceDN w:val="0"/>
        <w:adjustRightInd w:val="0"/>
        <w:spacing w:after="0" w:line="240" w:lineRule="auto"/>
        <w:rPr>
          <w:rFonts w:ascii="Verdana" w:hAnsi="Verdana" w:cs="Times New Roman"/>
          <w:sz w:val="18"/>
          <w:szCs w:val="18"/>
        </w:rPr>
      </w:pPr>
      <w:r w:rsidRPr="00842411">
        <w:rPr>
          <w:rFonts w:ascii="Verdana" w:hAnsi="Verdana" w:cs="Times New Roman"/>
          <w:sz w:val="18"/>
          <w:szCs w:val="18"/>
        </w:rPr>
        <w:lastRenderedPageBreak/>
        <w:t>Opis zamierzenia:</w:t>
      </w:r>
    </w:p>
    <w:p w:rsidR="00842411" w:rsidRPr="00842411" w:rsidRDefault="00842411" w:rsidP="00842411">
      <w:pPr>
        <w:widowControl w:val="0"/>
        <w:suppressAutoHyphens/>
        <w:autoSpaceDE w:val="0"/>
        <w:spacing w:after="0" w:line="240" w:lineRule="auto"/>
        <w:rPr>
          <w:rFonts w:ascii="Verdana" w:eastAsia="Arial" w:hAnsi="Verdana" w:cs="Arial"/>
          <w:sz w:val="18"/>
          <w:szCs w:val="18"/>
          <w:lang w:eastAsia="ar-SA"/>
        </w:rPr>
      </w:pPr>
      <w:r w:rsidRPr="00842411">
        <w:rPr>
          <w:rFonts w:ascii="Verdana" w:eastAsia="Arial" w:hAnsi="Verdana" w:cs="Arial"/>
          <w:b/>
          <w:bCs/>
          <w:sz w:val="18"/>
          <w:szCs w:val="18"/>
          <w:lang w:eastAsia="ar-SA"/>
        </w:rPr>
        <w:t>3.Remont dachu wraz z jego dociepleniem obejmuje</w:t>
      </w:r>
      <w:r w:rsidRPr="00842411">
        <w:rPr>
          <w:rFonts w:ascii="Verdana" w:eastAsia="Arial" w:hAnsi="Verdana" w:cs="Arial"/>
          <w:sz w:val="18"/>
          <w:szCs w:val="18"/>
          <w:lang w:eastAsia="ar-SA"/>
        </w:rPr>
        <w:t xml:space="preserve"> </w:t>
      </w:r>
      <w:r w:rsidRPr="00842411">
        <w:rPr>
          <w:rFonts w:ascii="Verdana" w:eastAsia="Arial" w:hAnsi="Verdana" w:cs="Arial"/>
          <w:b/>
          <w:bCs/>
          <w:sz w:val="18"/>
          <w:szCs w:val="18"/>
          <w:lang w:eastAsia="ar-SA"/>
        </w:rPr>
        <w:t>następujące roboty :</w:t>
      </w:r>
    </w:p>
    <w:p w:rsidR="00842411" w:rsidRPr="00842411" w:rsidRDefault="00842411" w:rsidP="00842411">
      <w:pPr>
        <w:widowControl w:val="0"/>
        <w:suppressAutoHyphens/>
        <w:autoSpaceDE w:val="0"/>
        <w:spacing w:after="0" w:line="240" w:lineRule="auto"/>
        <w:rPr>
          <w:rFonts w:ascii="Verdana" w:eastAsia="Arial" w:hAnsi="Verdana" w:cs="Arial"/>
          <w:sz w:val="18"/>
          <w:szCs w:val="18"/>
          <w:lang w:eastAsia="ar-SA"/>
        </w:rPr>
      </w:pPr>
      <w:r w:rsidRPr="00842411">
        <w:rPr>
          <w:rFonts w:ascii="Verdana" w:eastAsia="OpenSymbol" w:hAnsi="Verdana" w:cs="OpenSymbol"/>
          <w:sz w:val="18"/>
          <w:szCs w:val="18"/>
          <w:lang w:eastAsia="ar-SA"/>
        </w:rPr>
        <w:t xml:space="preserve">• </w:t>
      </w:r>
      <w:r w:rsidRPr="00842411">
        <w:rPr>
          <w:rFonts w:ascii="Verdana" w:eastAsia="Arial" w:hAnsi="Verdana" w:cs="Arial"/>
          <w:sz w:val="18"/>
          <w:szCs w:val="18"/>
          <w:lang w:eastAsia="ar-SA"/>
        </w:rPr>
        <w:t>Zdemontowanie rynien, rur spustowych, instalacji odgromowej oraz niezbędnych obróbek</w:t>
      </w:r>
    </w:p>
    <w:p w:rsidR="00842411" w:rsidRPr="00842411" w:rsidRDefault="00842411" w:rsidP="00842411">
      <w:pPr>
        <w:widowControl w:val="0"/>
        <w:suppressAutoHyphens/>
        <w:autoSpaceDE w:val="0"/>
        <w:spacing w:after="0" w:line="240" w:lineRule="auto"/>
        <w:rPr>
          <w:rFonts w:ascii="Verdana" w:eastAsia="Arial" w:hAnsi="Verdana" w:cs="Arial"/>
          <w:sz w:val="18"/>
          <w:szCs w:val="18"/>
          <w:lang w:eastAsia="ar-SA"/>
        </w:rPr>
      </w:pPr>
      <w:r w:rsidRPr="00842411">
        <w:rPr>
          <w:rFonts w:ascii="Verdana" w:eastAsia="Arial" w:hAnsi="Verdana" w:cs="Arial"/>
          <w:sz w:val="18"/>
          <w:szCs w:val="18"/>
          <w:lang w:eastAsia="ar-SA"/>
        </w:rPr>
        <w:t xml:space="preserve">  blacharskich</w:t>
      </w:r>
    </w:p>
    <w:p w:rsidR="00842411" w:rsidRPr="00842411" w:rsidRDefault="00842411" w:rsidP="00842411">
      <w:pPr>
        <w:widowControl w:val="0"/>
        <w:suppressAutoHyphens/>
        <w:autoSpaceDE w:val="0"/>
        <w:spacing w:after="0" w:line="240" w:lineRule="auto"/>
        <w:rPr>
          <w:rFonts w:ascii="Verdana" w:eastAsia="Arial" w:hAnsi="Verdana" w:cs="Arial"/>
          <w:sz w:val="18"/>
          <w:szCs w:val="18"/>
          <w:lang w:eastAsia="ar-SA"/>
        </w:rPr>
      </w:pPr>
      <w:r w:rsidRPr="00842411">
        <w:rPr>
          <w:rFonts w:ascii="Verdana" w:eastAsia="OpenSymbol" w:hAnsi="Verdana" w:cs="OpenSymbol"/>
          <w:sz w:val="18"/>
          <w:szCs w:val="18"/>
          <w:lang w:eastAsia="ar-SA"/>
        </w:rPr>
        <w:t xml:space="preserve">• </w:t>
      </w:r>
      <w:r w:rsidRPr="00842411">
        <w:rPr>
          <w:rFonts w:ascii="Verdana" w:eastAsia="Arial" w:hAnsi="Verdana" w:cs="Arial"/>
          <w:sz w:val="18"/>
          <w:szCs w:val="18"/>
          <w:lang w:eastAsia="ar-SA"/>
        </w:rPr>
        <w:t>Rozebranie istniejącego pokrycie dachu z dachówki holenderki w ilości 1940 m²</w:t>
      </w:r>
    </w:p>
    <w:p w:rsidR="00842411" w:rsidRPr="00842411" w:rsidRDefault="00842411" w:rsidP="00842411">
      <w:pPr>
        <w:widowControl w:val="0"/>
        <w:suppressAutoHyphens/>
        <w:autoSpaceDE w:val="0"/>
        <w:spacing w:after="0" w:line="240" w:lineRule="auto"/>
        <w:rPr>
          <w:rFonts w:ascii="Verdana" w:eastAsia="Arial" w:hAnsi="Verdana" w:cs="Arial"/>
          <w:sz w:val="18"/>
          <w:szCs w:val="18"/>
          <w:lang w:eastAsia="ar-SA"/>
        </w:rPr>
      </w:pPr>
      <w:r w:rsidRPr="00842411">
        <w:rPr>
          <w:rFonts w:ascii="Verdana" w:eastAsia="OpenSymbol" w:hAnsi="Verdana" w:cs="OpenSymbol"/>
          <w:sz w:val="18"/>
          <w:szCs w:val="18"/>
          <w:lang w:eastAsia="ar-SA"/>
        </w:rPr>
        <w:t xml:space="preserve">• </w:t>
      </w:r>
      <w:r w:rsidRPr="00842411">
        <w:rPr>
          <w:rFonts w:ascii="Verdana" w:eastAsia="Arial" w:hAnsi="Verdana" w:cs="Arial"/>
          <w:sz w:val="18"/>
          <w:szCs w:val="18"/>
          <w:lang w:eastAsia="ar-SA"/>
        </w:rPr>
        <w:t xml:space="preserve">Rozebranie istniejącego </w:t>
      </w:r>
      <w:proofErr w:type="spellStart"/>
      <w:r w:rsidRPr="00842411">
        <w:rPr>
          <w:rFonts w:ascii="Verdana" w:eastAsia="Arial" w:hAnsi="Verdana" w:cs="Arial"/>
          <w:sz w:val="18"/>
          <w:szCs w:val="18"/>
          <w:lang w:eastAsia="ar-SA"/>
        </w:rPr>
        <w:t>ołacenia</w:t>
      </w:r>
      <w:proofErr w:type="spellEnd"/>
    </w:p>
    <w:p w:rsidR="00842411" w:rsidRPr="00842411" w:rsidRDefault="00842411" w:rsidP="00842411">
      <w:pPr>
        <w:widowControl w:val="0"/>
        <w:suppressAutoHyphens/>
        <w:autoSpaceDE w:val="0"/>
        <w:spacing w:after="0" w:line="240" w:lineRule="auto"/>
        <w:rPr>
          <w:rFonts w:ascii="Verdana" w:eastAsia="Arial" w:hAnsi="Verdana" w:cs="Arial"/>
          <w:sz w:val="18"/>
          <w:szCs w:val="18"/>
          <w:lang w:eastAsia="ar-SA"/>
        </w:rPr>
      </w:pPr>
      <w:r w:rsidRPr="00842411">
        <w:rPr>
          <w:rFonts w:ascii="Verdana" w:eastAsia="OpenSymbol" w:hAnsi="Verdana" w:cs="OpenSymbol"/>
          <w:sz w:val="18"/>
          <w:szCs w:val="18"/>
          <w:lang w:eastAsia="ar-SA"/>
        </w:rPr>
        <w:t xml:space="preserve">• </w:t>
      </w:r>
      <w:r w:rsidRPr="00842411">
        <w:rPr>
          <w:rFonts w:ascii="Verdana" w:eastAsia="Arial" w:hAnsi="Verdana" w:cs="Arial"/>
          <w:sz w:val="18"/>
          <w:szCs w:val="18"/>
          <w:lang w:eastAsia="ar-SA"/>
        </w:rPr>
        <w:t xml:space="preserve">Założenie folii zbrojonej włóknem szklanym jako </w:t>
      </w:r>
      <w:proofErr w:type="spellStart"/>
      <w:r w:rsidRPr="00842411">
        <w:rPr>
          <w:rFonts w:ascii="Verdana" w:eastAsia="Arial" w:hAnsi="Verdana" w:cs="Arial"/>
          <w:sz w:val="18"/>
          <w:szCs w:val="18"/>
          <w:lang w:eastAsia="ar-SA"/>
        </w:rPr>
        <w:t>wiatroizolacji</w:t>
      </w:r>
      <w:proofErr w:type="spellEnd"/>
    </w:p>
    <w:p w:rsidR="00842411" w:rsidRPr="00842411" w:rsidRDefault="00842411" w:rsidP="00842411">
      <w:pPr>
        <w:widowControl w:val="0"/>
        <w:suppressAutoHyphens/>
        <w:autoSpaceDE w:val="0"/>
        <w:spacing w:after="0" w:line="240" w:lineRule="auto"/>
        <w:jc w:val="both"/>
        <w:rPr>
          <w:rFonts w:ascii="Verdana" w:eastAsia="Arial" w:hAnsi="Verdana" w:cs="Arial"/>
          <w:sz w:val="18"/>
          <w:szCs w:val="18"/>
          <w:lang w:eastAsia="ar-SA"/>
        </w:rPr>
      </w:pPr>
      <w:r w:rsidRPr="00842411">
        <w:rPr>
          <w:rFonts w:ascii="Verdana" w:eastAsia="OpenSymbol" w:hAnsi="Verdana" w:cs="OpenSymbol"/>
          <w:sz w:val="18"/>
          <w:szCs w:val="18"/>
          <w:lang w:eastAsia="ar-SA"/>
        </w:rPr>
        <w:t xml:space="preserve">• </w:t>
      </w:r>
      <w:r w:rsidRPr="00842411">
        <w:rPr>
          <w:rFonts w:ascii="Verdana" w:eastAsia="Arial" w:hAnsi="Verdana" w:cs="Arial"/>
          <w:sz w:val="18"/>
          <w:szCs w:val="18"/>
          <w:lang w:eastAsia="ar-SA"/>
        </w:rPr>
        <w:t>Wykonanie nowych łat o wymiarach 4 x 5 cm w rozstawie odpowiednim do zastosowanej</w:t>
      </w:r>
    </w:p>
    <w:p w:rsidR="00842411" w:rsidRPr="00842411" w:rsidRDefault="00842411" w:rsidP="00842411">
      <w:pPr>
        <w:widowControl w:val="0"/>
        <w:suppressAutoHyphens/>
        <w:autoSpaceDE w:val="0"/>
        <w:spacing w:after="0" w:line="240" w:lineRule="auto"/>
        <w:jc w:val="both"/>
        <w:rPr>
          <w:rFonts w:ascii="Verdana" w:eastAsia="Arial" w:hAnsi="Verdana" w:cs="Arial"/>
          <w:sz w:val="18"/>
          <w:szCs w:val="18"/>
          <w:lang w:eastAsia="ar-SA"/>
        </w:rPr>
      </w:pPr>
      <w:r w:rsidRPr="00842411">
        <w:rPr>
          <w:rFonts w:ascii="Verdana" w:eastAsia="Arial" w:hAnsi="Verdana" w:cs="Arial"/>
          <w:sz w:val="18"/>
          <w:szCs w:val="18"/>
          <w:lang w:eastAsia="ar-SA"/>
        </w:rPr>
        <w:t xml:space="preserve">  blachodachówki</w:t>
      </w:r>
    </w:p>
    <w:p w:rsidR="00842411" w:rsidRPr="00842411" w:rsidRDefault="00842411" w:rsidP="00842411">
      <w:pPr>
        <w:widowControl w:val="0"/>
        <w:suppressAutoHyphens/>
        <w:autoSpaceDE w:val="0"/>
        <w:spacing w:after="0" w:line="240" w:lineRule="auto"/>
        <w:jc w:val="both"/>
        <w:rPr>
          <w:rFonts w:ascii="Verdana" w:eastAsia="Arial" w:hAnsi="Verdana" w:cs="Arial"/>
          <w:sz w:val="18"/>
          <w:szCs w:val="18"/>
          <w:lang w:eastAsia="ar-SA"/>
        </w:rPr>
      </w:pPr>
      <w:r w:rsidRPr="00842411">
        <w:rPr>
          <w:rFonts w:ascii="Verdana" w:eastAsia="OpenSymbol" w:hAnsi="Verdana" w:cs="OpenSymbol"/>
          <w:sz w:val="18"/>
          <w:szCs w:val="18"/>
          <w:lang w:eastAsia="ar-SA"/>
        </w:rPr>
        <w:t xml:space="preserve">• </w:t>
      </w:r>
      <w:r w:rsidRPr="00842411">
        <w:rPr>
          <w:rFonts w:ascii="Verdana" w:eastAsia="Arial" w:hAnsi="Verdana" w:cs="Arial"/>
          <w:sz w:val="18"/>
          <w:szCs w:val="18"/>
          <w:lang w:eastAsia="ar-SA"/>
        </w:rPr>
        <w:t>Pokrycie dachu blachodachówką czerwoną, wraz z wykonaniem niezbędnych obróbek i</w:t>
      </w:r>
    </w:p>
    <w:p w:rsidR="00842411" w:rsidRPr="00842411" w:rsidRDefault="00842411" w:rsidP="00842411">
      <w:pPr>
        <w:widowControl w:val="0"/>
        <w:suppressAutoHyphens/>
        <w:autoSpaceDE w:val="0"/>
        <w:spacing w:after="0" w:line="240" w:lineRule="auto"/>
        <w:jc w:val="both"/>
        <w:rPr>
          <w:rFonts w:ascii="Verdana" w:eastAsia="Arial" w:hAnsi="Verdana" w:cs="Arial"/>
          <w:sz w:val="18"/>
          <w:szCs w:val="18"/>
          <w:lang w:eastAsia="ar-SA"/>
        </w:rPr>
      </w:pPr>
      <w:r w:rsidRPr="00842411">
        <w:rPr>
          <w:rFonts w:ascii="Verdana" w:eastAsia="Arial" w:hAnsi="Verdana" w:cs="Arial"/>
          <w:sz w:val="18"/>
          <w:szCs w:val="18"/>
          <w:lang w:eastAsia="ar-SA"/>
        </w:rPr>
        <w:t xml:space="preserve">  </w:t>
      </w:r>
      <w:proofErr w:type="spellStart"/>
      <w:r w:rsidRPr="00842411">
        <w:rPr>
          <w:rFonts w:ascii="Verdana" w:eastAsia="Arial" w:hAnsi="Verdana" w:cs="Arial"/>
          <w:sz w:val="18"/>
          <w:szCs w:val="18"/>
          <w:lang w:eastAsia="ar-SA"/>
        </w:rPr>
        <w:t>opierzeń</w:t>
      </w:r>
      <w:proofErr w:type="spellEnd"/>
      <w:r w:rsidRPr="00842411">
        <w:rPr>
          <w:rFonts w:ascii="Verdana" w:eastAsia="Arial" w:hAnsi="Verdana" w:cs="Arial"/>
          <w:sz w:val="18"/>
          <w:szCs w:val="18"/>
          <w:lang w:eastAsia="ar-SA"/>
        </w:rPr>
        <w:t>, w tym  przy lukarnach w identycznym kolorze,</w:t>
      </w:r>
    </w:p>
    <w:p w:rsidR="00842411" w:rsidRPr="00842411" w:rsidRDefault="00842411" w:rsidP="00842411">
      <w:pPr>
        <w:widowControl w:val="0"/>
        <w:suppressAutoHyphens/>
        <w:autoSpaceDE w:val="0"/>
        <w:spacing w:after="0" w:line="240" w:lineRule="auto"/>
        <w:rPr>
          <w:rFonts w:ascii="Verdana" w:eastAsia="Arial" w:hAnsi="Verdana" w:cs="Arial"/>
          <w:sz w:val="18"/>
          <w:szCs w:val="18"/>
          <w:lang w:eastAsia="ar-SA"/>
        </w:rPr>
      </w:pPr>
      <w:r w:rsidRPr="00842411">
        <w:rPr>
          <w:rFonts w:ascii="Verdana" w:eastAsia="OpenSymbol" w:hAnsi="Verdana" w:cs="OpenSymbol"/>
          <w:sz w:val="18"/>
          <w:szCs w:val="18"/>
          <w:lang w:eastAsia="ar-SA"/>
        </w:rPr>
        <w:t xml:space="preserve">• </w:t>
      </w:r>
      <w:r w:rsidRPr="00842411">
        <w:rPr>
          <w:rFonts w:ascii="Verdana" w:eastAsia="Arial" w:hAnsi="Verdana" w:cs="Arial"/>
          <w:sz w:val="18"/>
          <w:szCs w:val="18"/>
          <w:lang w:eastAsia="ar-SA"/>
        </w:rPr>
        <w:t xml:space="preserve">Założenie rynien Ø 150 i rur spustowych Ø 120 z blachy </w:t>
      </w:r>
      <w:proofErr w:type="spellStart"/>
      <w:r w:rsidRPr="00842411">
        <w:rPr>
          <w:rFonts w:ascii="Verdana" w:eastAsia="Arial" w:hAnsi="Verdana" w:cs="Arial"/>
          <w:sz w:val="18"/>
          <w:szCs w:val="18"/>
          <w:lang w:eastAsia="ar-SA"/>
        </w:rPr>
        <w:t>tytanowo-cynkowej</w:t>
      </w:r>
      <w:proofErr w:type="spellEnd"/>
      <w:r w:rsidRPr="00842411">
        <w:rPr>
          <w:rFonts w:ascii="Verdana" w:eastAsia="Arial" w:hAnsi="Verdana" w:cs="Arial"/>
          <w:sz w:val="18"/>
          <w:szCs w:val="18"/>
          <w:lang w:eastAsia="ar-SA"/>
        </w:rPr>
        <w:t xml:space="preserve"> oraz wymiana</w:t>
      </w:r>
    </w:p>
    <w:p w:rsidR="00842411" w:rsidRPr="00842411" w:rsidRDefault="00842411" w:rsidP="00842411">
      <w:pPr>
        <w:widowControl w:val="0"/>
        <w:suppressAutoHyphens/>
        <w:autoSpaceDE w:val="0"/>
        <w:spacing w:after="0" w:line="240" w:lineRule="auto"/>
        <w:rPr>
          <w:rFonts w:ascii="Verdana" w:eastAsia="Arial" w:hAnsi="Verdana" w:cs="Arial"/>
          <w:sz w:val="18"/>
          <w:szCs w:val="18"/>
          <w:lang w:eastAsia="ar-SA"/>
        </w:rPr>
      </w:pPr>
      <w:r w:rsidRPr="00842411">
        <w:rPr>
          <w:rFonts w:ascii="Verdana" w:eastAsia="Arial" w:hAnsi="Verdana" w:cs="Arial"/>
          <w:sz w:val="18"/>
          <w:szCs w:val="18"/>
          <w:lang w:eastAsia="ar-SA"/>
        </w:rPr>
        <w:t xml:space="preserve">  starych elementów wentylacyjnych wyprowadzonych ponad dach na nowe w kolorze czerwonym</w:t>
      </w:r>
    </w:p>
    <w:p w:rsidR="00842411" w:rsidRPr="00842411" w:rsidRDefault="00842411" w:rsidP="00842411">
      <w:pPr>
        <w:widowControl w:val="0"/>
        <w:suppressAutoHyphens/>
        <w:autoSpaceDE w:val="0"/>
        <w:spacing w:after="0" w:line="240" w:lineRule="auto"/>
        <w:jc w:val="both"/>
        <w:rPr>
          <w:rFonts w:ascii="Verdana" w:eastAsia="Arial" w:hAnsi="Verdana" w:cs="Arial"/>
          <w:sz w:val="18"/>
          <w:szCs w:val="18"/>
          <w:lang w:eastAsia="ar-SA"/>
        </w:rPr>
      </w:pPr>
      <w:r w:rsidRPr="00842411">
        <w:rPr>
          <w:rFonts w:ascii="Verdana" w:eastAsia="OpenSymbol" w:hAnsi="Verdana" w:cs="OpenSymbol"/>
          <w:sz w:val="18"/>
          <w:szCs w:val="18"/>
          <w:lang w:eastAsia="ar-SA"/>
        </w:rPr>
        <w:t xml:space="preserve">• </w:t>
      </w:r>
      <w:r w:rsidRPr="00842411">
        <w:rPr>
          <w:rFonts w:ascii="Verdana" w:eastAsia="Arial" w:hAnsi="Verdana" w:cs="Arial"/>
          <w:sz w:val="18"/>
          <w:szCs w:val="18"/>
          <w:lang w:eastAsia="ar-SA"/>
        </w:rPr>
        <w:t xml:space="preserve">Ułożenie </w:t>
      </w:r>
      <w:proofErr w:type="spellStart"/>
      <w:r w:rsidRPr="00842411">
        <w:rPr>
          <w:rFonts w:ascii="Verdana" w:eastAsia="Arial" w:hAnsi="Verdana" w:cs="Arial"/>
          <w:sz w:val="18"/>
          <w:szCs w:val="18"/>
          <w:lang w:eastAsia="ar-SA"/>
        </w:rPr>
        <w:t>odgromienia</w:t>
      </w:r>
      <w:proofErr w:type="spellEnd"/>
      <w:r w:rsidRPr="00842411">
        <w:rPr>
          <w:rFonts w:ascii="Verdana" w:eastAsia="Arial" w:hAnsi="Verdana" w:cs="Arial"/>
          <w:sz w:val="18"/>
          <w:szCs w:val="18"/>
          <w:lang w:eastAsia="ar-SA"/>
        </w:rPr>
        <w:t xml:space="preserve"> poziomego z drutu stalowego 8 mm na uchwytach przystosowanych do</w:t>
      </w:r>
    </w:p>
    <w:p w:rsidR="00842411" w:rsidRPr="00842411" w:rsidRDefault="00842411" w:rsidP="00842411">
      <w:pPr>
        <w:widowControl w:val="0"/>
        <w:suppressAutoHyphens/>
        <w:autoSpaceDE w:val="0"/>
        <w:spacing w:after="0" w:line="240" w:lineRule="auto"/>
        <w:jc w:val="both"/>
        <w:rPr>
          <w:rFonts w:ascii="Verdana" w:eastAsia="Arial" w:hAnsi="Verdana" w:cs="Arial"/>
          <w:sz w:val="18"/>
          <w:szCs w:val="18"/>
          <w:lang w:eastAsia="ar-SA"/>
        </w:rPr>
      </w:pPr>
      <w:r w:rsidRPr="00842411">
        <w:rPr>
          <w:rFonts w:ascii="Verdana" w:eastAsia="Arial" w:hAnsi="Verdana" w:cs="Arial"/>
          <w:sz w:val="18"/>
          <w:szCs w:val="18"/>
          <w:lang w:eastAsia="ar-SA"/>
        </w:rPr>
        <w:t xml:space="preserve">   blachodachówki wraz z zwodami pionowymi co 20 m w rurze ochronnej + pomiary ochronne</w:t>
      </w:r>
    </w:p>
    <w:p w:rsidR="00842411" w:rsidRPr="00842411" w:rsidRDefault="00842411" w:rsidP="00842411">
      <w:pPr>
        <w:widowControl w:val="0"/>
        <w:suppressAutoHyphens/>
        <w:autoSpaceDE w:val="0"/>
        <w:spacing w:after="0" w:line="240" w:lineRule="auto"/>
        <w:jc w:val="both"/>
        <w:rPr>
          <w:rFonts w:ascii="Verdana" w:eastAsia="Arial" w:hAnsi="Verdana" w:cs="Arial"/>
          <w:sz w:val="18"/>
          <w:szCs w:val="18"/>
          <w:lang w:eastAsia="ar-SA"/>
        </w:rPr>
      </w:pPr>
      <w:r w:rsidRPr="00842411">
        <w:rPr>
          <w:rFonts w:ascii="Verdana" w:eastAsia="OpenSymbol" w:hAnsi="Verdana" w:cs="OpenSymbol"/>
          <w:sz w:val="18"/>
          <w:szCs w:val="18"/>
          <w:lang w:eastAsia="ar-SA"/>
        </w:rPr>
        <w:t xml:space="preserve">• </w:t>
      </w:r>
      <w:r w:rsidRPr="00842411">
        <w:rPr>
          <w:rFonts w:ascii="Verdana" w:eastAsia="Arial" w:hAnsi="Verdana" w:cs="Arial"/>
          <w:sz w:val="18"/>
          <w:szCs w:val="18"/>
          <w:lang w:eastAsia="ar-SA"/>
        </w:rPr>
        <w:t>Ocieplenie poddasza nieużytkowego wełną mineralną pomiędzy krokwiami 8 cm grubości oraz</w:t>
      </w:r>
    </w:p>
    <w:p w:rsidR="00842411" w:rsidRPr="00842411" w:rsidRDefault="00842411" w:rsidP="00842411">
      <w:pPr>
        <w:widowControl w:val="0"/>
        <w:suppressAutoHyphens/>
        <w:autoSpaceDE w:val="0"/>
        <w:spacing w:after="0" w:line="240" w:lineRule="auto"/>
        <w:jc w:val="both"/>
        <w:rPr>
          <w:rFonts w:ascii="Verdana" w:eastAsia="Arial" w:hAnsi="Verdana" w:cs="Arial"/>
          <w:sz w:val="18"/>
          <w:szCs w:val="18"/>
          <w:lang w:eastAsia="ar-SA"/>
        </w:rPr>
      </w:pPr>
      <w:r w:rsidRPr="00842411">
        <w:rPr>
          <w:rFonts w:ascii="Verdana" w:eastAsia="Arial" w:hAnsi="Verdana" w:cs="Arial"/>
          <w:sz w:val="18"/>
          <w:szCs w:val="18"/>
          <w:lang w:eastAsia="ar-SA"/>
        </w:rPr>
        <w:t xml:space="preserve">  pod krokwiami grubości 10 cm o twardości 150  </w:t>
      </w:r>
      <w:proofErr w:type="spellStart"/>
      <w:r w:rsidRPr="00842411">
        <w:rPr>
          <w:rFonts w:ascii="Verdana" w:eastAsia="Arial" w:hAnsi="Verdana" w:cs="Arial"/>
          <w:sz w:val="18"/>
          <w:szCs w:val="18"/>
          <w:lang w:eastAsia="ar-SA"/>
        </w:rPr>
        <w:t>kG</w:t>
      </w:r>
      <w:proofErr w:type="spellEnd"/>
      <w:r w:rsidRPr="00842411">
        <w:rPr>
          <w:rFonts w:ascii="Verdana" w:eastAsia="Arial" w:hAnsi="Verdana" w:cs="Arial"/>
          <w:sz w:val="18"/>
          <w:szCs w:val="18"/>
          <w:lang w:eastAsia="ar-SA"/>
        </w:rPr>
        <w:t>/m³</w:t>
      </w:r>
    </w:p>
    <w:p w:rsidR="00842411" w:rsidRPr="00842411" w:rsidRDefault="00842411" w:rsidP="00842411">
      <w:pPr>
        <w:widowControl w:val="0"/>
        <w:numPr>
          <w:ilvl w:val="0"/>
          <w:numId w:val="30"/>
        </w:numPr>
        <w:tabs>
          <w:tab w:val="left" w:pos="178"/>
        </w:tabs>
        <w:suppressAutoHyphens/>
        <w:autoSpaceDE w:val="0"/>
        <w:autoSpaceDN w:val="0"/>
        <w:spacing w:after="0" w:line="240" w:lineRule="auto"/>
        <w:ind w:left="14"/>
        <w:jc w:val="both"/>
        <w:textAlignment w:val="baseline"/>
        <w:rPr>
          <w:rFonts w:ascii="Verdana" w:eastAsia="Arial" w:hAnsi="Verdana" w:cs="Times New Roman"/>
          <w:sz w:val="18"/>
          <w:szCs w:val="18"/>
          <w:lang w:eastAsia="ar-SA"/>
        </w:rPr>
      </w:pPr>
      <w:r w:rsidRPr="00842411">
        <w:rPr>
          <w:rFonts w:ascii="Verdana" w:eastAsia="Arial" w:hAnsi="Verdana" w:cs="Times New Roman"/>
          <w:sz w:val="18"/>
          <w:szCs w:val="18"/>
          <w:lang w:eastAsia="ar-SA"/>
        </w:rPr>
        <w:t xml:space="preserve">Wykonanie </w:t>
      </w:r>
      <w:proofErr w:type="spellStart"/>
      <w:r w:rsidRPr="00842411">
        <w:rPr>
          <w:rFonts w:ascii="Verdana" w:eastAsia="Arial" w:hAnsi="Verdana" w:cs="Times New Roman"/>
          <w:sz w:val="18"/>
          <w:szCs w:val="18"/>
          <w:lang w:eastAsia="ar-SA"/>
        </w:rPr>
        <w:t>wiatroizolacji</w:t>
      </w:r>
      <w:proofErr w:type="spellEnd"/>
      <w:r w:rsidRPr="00842411">
        <w:rPr>
          <w:rFonts w:ascii="Verdana" w:eastAsia="Arial" w:hAnsi="Verdana" w:cs="Times New Roman"/>
          <w:sz w:val="18"/>
          <w:szCs w:val="18"/>
          <w:lang w:eastAsia="ar-SA"/>
        </w:rPr>
        <w:t xml:space="preserve"> i </w:t>
      </w:r>
      <w:proofErr w:type="spellStart"/>
      <w:r w:rsidRPr="00842411">
        <w:rPr>
          <w:rFonts w:ascii="Verdana" w:eastAsia="Arial" w:hAnsi="Verdana" w:cs="Times New Roman"/>
          <w:sz w:val="18"/>
          <w:szCs w:val="18"/>
          <w:lang w:eastAsia="ar-SA"/>
        </w:rPr>
        <w:t>paroizolacji</w:t>
      </w:r>
      <w:proofErr w:type="spellEnd"/>
      <w:r w:rsidRPr="00842411">
        <w:rPr>
          <w:rFonts w:ascii="Verdana" w:eastAsia="Arial" w:hAnsi="Verdana" w:cs="Times New Roman"/>
          <w:sz w:val="18"/>
          <w:szCs w:val="18"/>
          <w:lang w:eastAsia="ar-SA"/>
        </w:rPr>
        <w:t xml:space="preserve"> wraz z montażem płyt G-K</w:t>
      </w:r>
    </w:p>
    <w:p w:rsidR="00842411" w:rsidRPr="00842411" w:rsidRDefault="00842411" w:rsidP="00842411">
      <w:pPr>
        <w:widowControl w:val="0"/>
        <w:suppressAutoHyphens/>
        <w:autoSpaceDE w:val="0"/>
        <w:spacing w:after="0" w:line="240" w:lineRule="auto"/>
        <w:jc w:val="both"/>
        <w:rPr>
          <w:rFonts w:ascii="Verdana" w:eastAsia="Arial" w:hAnsi="Verdana" w:cs="Arial"/>
          <w:sz w:val="18"/>
          <w:szCs w:val="18"/>
          <w:lang w:eastAsia="ar-SA"/>
        </w:rPr>
      </w:pPr>
      <w:r w:rsidRPr="00842411">
        <w:rPr>
          <w:rFonts w:ascii="Verdana" w:eastAsia="OpenSymbol" w:hAnsi="Verdana" w:cs="OpenSymbol"/>
          <w:sz w:val="18"/>
          <w:szCs w:val="18"/>
          <w:lang w:eastAsia="ar-SA"/>
        </w:rPr>
        <w:t>• O</w:t>
      </w:r>
      <w:r w:rsidRPr="00842411">
        <w:rPr>
          <w:rFonts w:ascii="Verdana" w:eastAsia="Arial" w:hAnsi="Verdana" w:cs="Arial"/>
          <w:sz w:val="18"/>
          <w:szCs w:val="18"/>
          <w:lang w:eastAsia="ar-SA"/>
        </w:rPr>
        <w:t>cieplenie poddasza użytkowego (skosy i lukarny) wełną mineralną od wewnątrz grubości 16 cm</w:t>
      </w:r>
    </w:p>
    <w:p w:rsidR="00842411" w:rsidRPr="00842411" w:rsidRDefault="00842411" w:rsidP="00842411">
      <w:pPr>
        <w:widowControl w:val="0"/>
        <w:suppressAutoHyphens/>
        <w:autoSpaceDE w:val="0"/>
        <w:spacing w:after="0" w:line="240" w:lineRule="auto"/>
        <w:jc w:val="both"/>
        <w:rPr>
          <w:rFonts w:ascii="Verdana" w:eastAsia="Arial" w:hAnsi="Verdana" w:cs="Arial"/>
          <w:sz w:val="18"/>
          <w:szCs w:val="18"/>
          <w:lang w:eastAsia="ar-SA"/>
        </w:rPr>
      </w:pPr>
      <w:r w:rsidRPr="00842411">
        <w:rPr>
          <w:rFonts w:ascii="Verdana" w:eastAsia="Arial" w:hAnsi="Verdana" w:cs="Arial"/>
          <w:sz w:val="18"/>
          <w:szCs w:val="18"/>
          <w:lang w:eastAsia="ar-SA"/>
        </w:rPr>
        <w:t xml:space="preserve">  z folią paroizolacyjną i obłożeniem płytami G-K</w:t>
      </w:r>
    </w:p>
    <w:p w:rsidR="00842411" w:rsidRPr="00842411" w:rsidRDefault="00842411" w:rsidP="00842411">
      <w:pPr>
        <w:widowControl w:val="0"/>
        <w:suppressAutoHyphens/>
        <w:autoSpaceDE w:val="0"/>
        <w:spacing w:after="0" w:line="240" w:lineRule="auto"/>
        <w:jc w:val="both"/>
        <w:rPr>
          <w:rFonts w:ascii="Verdana" w:eastAsia="Arial" w:hAnsi="Verdana" w:cs="Arial"/>
          <w:sz w:val="18"/>
          <w:szCs w:val="18"/>
          <w:lang w:eastAsia="ar-SA"/>
        </w:rPr>
      </w:pPr>
      <w:r w:rsidRPr="00842411">
        <w:rPr>
          <w:rFonts w:ascii="Verdana" w:eastAsia="OpenSymbol" w:hAnsi="Verdana" w:cs="OpenSymbol"/>
          <w:sz w:val="18"/>
          <w:szCs w:val="18"/>
          <w:lang w:eastAsia="ar-SA"/>
        </w:rPr>
        <w:t xml:space="preserve">• </w:t>
      </w:r>
      <w:r w:rsidRPr="00842411">
        <w:rPr>
          <w:rFonts w:ascii="Verdana" w:eastAsia="Arial" w:hAnsi="Verdana" w:cs="Arial"/>
          <w:sz w:val="18"/>
          <w:szCs w:val="18"/>
          <w:lang w:eastAsia="ar-SA"/>
        </w:rPr>
        <w:t>Ocieplenie stropu w poziomie jętek wełną mineralną grubości 18 cm z folią paroizolacyjną i</w:t>
      </w:r>
    </w:p>
    <w:p w:rsidR="00842411" w:rsidRPr="00842411" w:rsidRDefault="00842411" w:rsidP="00842411">
      <w:pPr>
        <w:widowControl w:val="0"/>
        <w:suppressAutoHyphens/>
        <w:autoSpaceDE w:val="0"/>
        <w:spacing w:after="0" w:line="240" w:lineRule="auto"/>
        <w:jc w:val="both"/>
        <w:rPr>
          <w:rFonts w:ascii="Verdana" w:eastAsia="Arial" w:hAnsi="Verdana" w:cs="Arial"/>
          <w:sz w:val="18"/>
          <w:szCs w:val="18"/>
          <w:lang w:eastAsia="ar-SA"/>
        </w:rPr>
      </w:pPr>
      <w:r w:rsidRPr="00842411">
        <w:rPr>
          <w:rFonts w:ascii="Verdana" w:eastAsia="Arial" w:hAnsi="Verdana" w:cs="Arial"/>
          <w:sz w:val="18"/>
          <w:szCs w:val="18"/>
          <w:lang w:eastAsia="ar-SA"/>
        </w:rPr>
        <w:t xml:space="preserve">  obłożeniem płytami G-K</w:t>
      </w:r>
    </w:p>
    <w:p w:rsidR="00842411" w:rsidRPr="00842411" w:rsidRDefault="00842411" w:rsidP="00842411">
      <w:pPr>
        <w:widowControl w:val="0"/>
        <w:suppressAutoHyphens/>
        <w:autoSpaceDE w:val="0"/>
        <w:spacing w:after="0" w:line="240" w:lineRule="auto"/>
        <w:rPr>
          <w:rFonts w:ascii="Verdana" w:eastAsia="Arial" w:hAnsi="Verdana" w:cs="Arial"/>
          <w:sz w:val="18"/>
          <w:szCs w:val="18"/>
          <w:lang w:eastAsia="ar-SA"/>
        </w:rPr>
      </w:pPr>
      <w:r w:rsidRPr="00842411">
        <w:rPr>
          <w:rFonts w:ascii="Verdana" w:eastAsia="OpenSymbol" w:hAnsi="Verdana" w:cs="OpenSymbol"/>
          <w:sz w:val="18"/>
          <w:szCs w:val="18"/>
          <w:lang w:eastAsia="ar-SA"/>
        </w:rPr>
        <w:t xml:space="preserve">• </w:t>
      </w:r>
      <w:r w:rsidRPr="00842411">
        <w:rPr>
          <w:rFonts w:ascii="Verdana" w:eastAsia="Arial" w:hAnsi="Verdana" w:cs="Arial"/>
          <w:sz w:val="18"/>
          <w:szCs w:val="18"/>
          <w:lang w:eastAsia="ar-SA"/>
        </w:rPr>
        <w:t>Wymiana okien na profil wysokoudarowy PCV koloru białego wraz z nawiewnikami U=1,1</w:t>
      </w:r>
    </w:p>
    <w:p w:rsidR="00842411" w:rsidRPr="00842411" w:rsidRDefault="00842411" w:rsidP="00842411">
      <w:pPr>
        <w:widowControl w:val="0"/>
        <w:suppressAutoHyphens/>
        <w:autoSpaceDE w:val="0"/>
        <w:spacing w:after="0" w:line="240" w:lineRule="auto"/>
        <w:rPr>
          <w:rFonts w:ascii="Verdana" w:eastAsia="Arial" w:hAnsi="Verdana" w:cs="Arial"/>
          <w:sz w:val="18"/>
          <w:szCs w:val="18"/>
          <w:lang w:eastAsia="ar-SA"/>
        </w:rPr>
      </w:pPr>
      <w:r w:rsidRPr="00842411">
        <w:rPr>
          <w:rFonts w:ascii="Verdana" w:eastAsia="Arial" w:hAnsi="Verdana" w:cs="Arial"/>
          <w:sz w:val="18"/>
          <w:szCs w:val="18"/>
          <w:lang w:eastAsia="ar-SA"/>
        </w:rPr>
        <w:t xml:space="preserve">   W/m²K :            - I </w:t>
      </w:r>
      <w:proofErr w:type="spellStart"/>
      <w:r w:rsidRPr="00842411">
        <w:rPr>
          <w:rFonts w:ascii="Verdana" w:eastAsia="Arial" w:hAnsi="Verdana" w:cs="Arial"/>
          <w:sz w:val="18"/>
          <w:szCs w:val="18"/>
          <w:lang w:eastAsia="ar-SA"/>
        </w:rPr>
        <w:t>i</w:t>
      </w:r>
      <w:proofErr w:type="spellEnd"/>
      <w:r w:rsidRPr="00842411">
        <w:rPr>
          <w:rFonts w:ascii="Verdana" w:eastAsia="Arial" w:hAnsi="Verdana" w:cs="Arial"/>
          <w:sz w:val="18"/>
          <w:szCs w:val="18"/>
          <w:lang w:eastAsia="ar-SA"/>
        </w:rPr>
        <w:t xml:space="preserve"> II piętro </w:t>
      </w:r>
      <w:r w:rsidRPr="00842411">
        <w:rPr>
          <w:rFonts w:ascii="Verdana" w:eastAsia="Arial" w:hAnsi="Verdana" w:cs="Arial"/>
          <w:color w:val="000000"/>
          <w:sz w:val="18"/>
          <w:szCs w:val="18"/>
          <w:lang w:eastAsia="ar-SA"/>
        </w:rPr>
        <w:t>– 20 szt. (0,8 x 0,6)</w:t>
      </w:r>
    </w:p>
    <w:p w:rsidR="00842411" w:rsidRPr="00842411" w:rsidRDefault="00842411" w:rsidP="00842411">
      <w:pPr>
        <w:widowControl w:val="0"/>
        <w:suppressAutoHyphens/>
        <w:autoSpaceDE w:val="0"/>
        <w:spacing w:after="0" w:line="240" w:lineRule="auto"/>
        <w:jc w:val="both"/>
        <w:rPr>
          <w:rFonts w:ascii="Verdana" w:eastAsia="Arial" w:hAnsi="Verdana" w:cs="Arial"/>
          <w:sz w:val="18"/>
          <w:szCs w:val="18"/>
          <w:lang w:eastAsia="ar-SA"/>
        </w:rPr>
      </w:pPr>
      <w:r w:rsidRPr="00842411">
        <w:rPr>
          <w:rFonts w:ascii="Verdana" w:eastAsia="Arial" w:hAnsi="Verdana" w:cs="Arial"/>
          <w:sz w:val="18"/>
          <w:szCs w:val="18"/>
          <w:lang w:eastAsia="ar-SA"/>
        </w:rPr>
        <w:tab/>
      </w:r>
      <w:r w:rsidRPr="00842411">
        <w:rPr>
          <w:rFonts w:ascii="Verdana" w:eastAsia="Arial" w:hAnsi="Verdana" w:cs="Arial"/>
          <w:sz w:val="18"/>
          <w:szCs w:val="18"/>
          <w:lang w:eastAsia="ar-SA"/>
        </w:rPr>
        <w:tab/>
        <w:t xml:space="preserve">     </w:t>
      </w:r>
      <w:r w:rsidRPr="00842411">
        <w:rPr>
          <w:rFonts w:ascii="Verdana" w:eastAsia="Arial" w:hAnsi="Verdana" w:cs="Arial"/>
          <w:color w:val="000000"/>
          <w:sz w:val="18"/>
          <w:szCs w:val="18"/>
          <w:lang w:eastAsia="ar-SA"/>
        </w:rPr>
        <w:t xml:space="preserve"> - III piętro – 2 szt. (1,0 x 1,2) + montaż podokienników z blachy ocynkowanej.</w:t>
      </w:r>
    </w:p>
    <w:p w:rsidR="00842411" w:rsidRPr="00842411" w:rsidRDefault="00842411" w:rsidP="00842411">
      <w:pPr>
        <w:widowControl w:val="0"/>
        <w:numPr>
          <w:ilvl w:val="0"/>
          <w:numId w:val="31"/>
        </w:numPr>
        <w:tabs>
          <w:tab w:val="left" w:pos="164"/>
        </w:tabs>
        <w:suppressAutoHyphens/>
        <w:autoSpaceDE w:val="0"/>
        <w:autoSpaceDN w:val="0"/>
        <w:spacing w:after="0" w:line="240" w:lineRule="auto"/>
        <w:ind w:left="14" w:hanging="14"/>
        <w:jc w:val="both"/>
        <w:textAlignment w:val="baseline"/>
        <w:rPr>
          <w:rFonts w:ascii="Verdana" w:eastAsia="Arial" w:hAnsi="Verdana" w:cs="Arial"/>
          <w:sz w:val="18"/>
          <w:szCs w:val="18"/>
          <w:lang w:eastAsia="ar-SA"/>
        </w:rPr>
      </w:pPr>
      <w:r w:rsidRPr="00842411">
        <w:rPr>
          <w:rFonts w:ascii="Verdana" w:eastAsia="Arial" w:hAnsi="Verdana" w:cs="Arial"/>
          <w:sz w:val="18"/>
          <w:szCs w:val="18"/>
          <w:lang w:eastAsia="ar-SA"/>
        </w:rPr>
        <w:t>Prace wykończeniowe i porządkowe oraz badania i próby techniczne</w:t>
      </w:r>
    </w:p>
    <w:p w:rsidR="00842411" w:rsidRPr="00842411" w:rsidRDefault="00842411" w:rsidP="00842411">
      <w:pPr>
        <w:widowControl w:val="0"/>
        <w:tabs>
          <w:tab w:val="left" w:pos="164"/>
        </w:tabs>
        <w:suppressAutoHyphens/>
        <w:autoSpaceDE w:val="0"/>
        <w:spacing w:after="0" w:line="240" w:lineRule="auto"/>
        <w:ind w:left="14" w:hanging="14"/>
        <w:jc w:val="both"/>
        <w:rPr>
          <w:rFonts w:ascii="Verdana" w:eastAsia="Arial" w:hAnsi="Verdana" w:cs="Arial"/>
          <w:b/>
          <w:sz w:val="18"/>
          <w:szCs w:val="18"/>
          <w:lang w:eastAsia="ar-SA"/>
        </w:rPr>
      </w:pPr>
      <w:r w:rsidRPr="00842411">
        <w:rPr>
          <w:rFonts w:ascii="Verdana" w:eastAsia="Arial" w:hAnsi="Verdana" w:cs="Arial"/>
          <w:b/>
          <w:sz w:val="18"/>
          <w:szCs w:val="18"/>
          <w:lang w:eastAsia="ar-SA"/>
        </w:rPr>
        <w:t xml:space="preserve">UWAGA: Na etapie robót należy uwzględnić przyszłe docieplenie ścian grubości 14 cm wraz z wyprawą tynkarską celem odpowiedniego wykonania obróbek i </w:t>
      </w:r>
      <w:proofErr w:type="spellStart"/>
      <w:r w:rsidRPr="00842411">
        <w:rPr>
          <w:rFonts w:ascii="Verdana" w:eastAsia="Arial" w:hAnsi="Verdana" w:cs="Arial"/>
          <w:b/>
          <w:sz w:val="18"/>
          <w:szCs w:val="18"/>
          <w:lang w:eastAsia="ar-SA"/>
        </w:rPr>
        <w:t>opierzeń</w:t>
      </w:r>
      <w:proofErr w:type="spellEnd"/>
      <w:r w:rsidRPr="00842411">
        <w:rPr>
          <w:rFonts w:ascii="Verdana" w:eastAsia="Arial" w:hAnsi="Verdana" w:cs="Arial"/>
          <w:b/>
          <w:sz w:val="18"/>
          <w:szCs w:val="18"/>
          <w:lang w:eastAsia="ar-SA"/>
        </w:rPr>
        <w:t xml:space="preserve"> blacharskich.</w:t>
      </w:r>
    </w:p>
    <w:p w:rsidR="00842411" w:rsidRPr="00842411" w:rsidRDefault="00842411" w:rsidP="00842411">
      <w:pPr>
        <w:widowControl w:val="0"/>
        <w:tabs>
          <w:tab w:val="left" w:pos="164"/>
        </w:tabs>
        <w:suppressAutoHyphens/>
        <w:autoSpaceDE w:val="0"/>
        <w:spacing w:after="0" w:line="240" w:lineRule="auto"/>
        <w:ind w:left="14" w:hanging="14"/>
        <w:jc w:val="both"/>
        <w:rPr>
          <w:rFonts w:ascii="Verdana" w:eastAsia="Arial" w:hAnsi="Verdana" w:cs="Arial"/>
          <w:sz w:val="16"/>
          <w:szCs w:val="16"/>
          <w:lang w:eastAsia="ar-SA"/>
        </w:rPr>
      </w:pPr>
    </w:p>
    <w:p w:rsidR="00842411" w:rsidRPr="00842411" w:rsidRDefault="00842411" w:rsidP="00842411">
      <w:pPr>
        <w:suppressAutoHyphens/>
        <w:autoSpaceDE w:val="0"/>
        <w:autoSpaceDN w:val="0"/>
        <w:adjustRightInd w:val="0"/>
        <w:spacing w:after="0" w:line="240" w:lineRule="auto"/>
        <w:ind w:left="180" w:hanging="18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2.1. Szczegółowy zakres prac objętych przedmiotem zamówienia określają:</w:t>
      </w:r>
    </w:p>
    <w:p w:rsidR="00842411" w:rsidRPr="00842411" w:rsidRDefault="00842411" w:rsidP="00842411">
      <w:pPr>
        <w:suppressAutoHyphens/>
        <w:autoSpaceDE w:val="0"/>
        <w:autoSpaceDN w:val="0"/>
        <w:adjustRightInd w:val="0"/>
        <w:spacing w:after="0" w:line="240" w:lineRule="auto"/>
        <w:ind w:left="180" w:firstLine="104"/>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1/ Szkic sytuacyjny – Załącznik Nr 8</w:t>
      </w:r>
    </w:p>
    <w:p w:rsidR="00842411" w:rsidRPr="00842411" w:rsidRDefault="00842411" w:rsidP="00842411">
      <w:pPr>
        <w:suppressAutoHyphens/>
        <w:autoSpaceDE w:val="0"/>
        <w:autoSpaceDN w:val="0"/>
        <w:adjustRightInd w:val="0"/>
        <w:spacing w:after="0" w:line="240" w:lineRule="auto"/>
        <w:ind w:left="180" w:firstLine="104"/>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2/ Wykaz stolarki – Załącznik Nr 9</w:t>
      </w:r>
    </w:p>
    <w:p w:rsidR="00842411" w:rsidRPr="00842411" w:rsidRDefault="00842411" w:rsidP="00842411">
      <w:pPr>
        <w:spacing w:after="0" w:line="240" w:lineRule="auto"/>
        <w:ind w:firstLine="284"/>
        <w:jc w:val="both"/>
        <w:rPr>
          <w:rFonts w:ascii="Verdana" w:hAnsi="Verdana"/>
          <w:sz w:val="18"/>
          <w:szCs w:val="18"/>
        </w:rPr>
      </w:pPr>
      <w:r w:rsidRPr="00842411">
        <w:rPr>
          <w:rFonts w:ascii="Verdana" w:hAnsi="Verdana"/>
          <w:sz w:val="18"/>
          <w:szCs w:val="18"/>
        </w:rPr>
        <w:t>3/ Rysunki techniczne – Załącznik Nr 10</w:t>
      </w:r>
    </w:p>
    <w:p w:rsidR="00842411" w:rsidRPr="00842411" w:rsidRDefault="00842411" w:rsidP="00842411">
      <w:pPr>
        <w:spacing w:after="0" w:line="240" w:lineRule="auto"/>
        <w:ind w:left="426"/>
        <w:jc w:val="both"/>
        <w:rPr>
          <w:rFonts w:ascii="Verdana" w:hAnsi="Verdana"/>
          <w:sz w:val="18"/>
          <w:szCs w:val="18"/>
        </w:rPr>
      </w:pPr>
      <w:r w:rsidRPr="00842411">
        <w:rPr>
          <w:rFonts w:ascii="Verdana" w:hAnsi="Verdana"/>
          <w:sz w:val="18"/>
          <w:szCs w:val="18"/>
        </w:rPr>
        <w:t>(w tym: - A04 rzut I piętra, - A05 rzut II piętra, - A06 rzut III piętra, - A07 rzut dachu,</w:t>
      </w:r>
    </w:p>
    <w:p w:rsidR="00842411" w:rsidRPr="00842411" w:rsidRDefault="00842411" w:rsidP="00842411">
      <w:pPr>
        <w:spacing w:after="0" w:line="240" w:lineRule="auto"/>
        <w:ind w:left="567"/>
        <w:jc w:val="both"/>
        <w:rPr>
          <w:rFonts w:ascii="Verdana" w:hAnsi="Verdana"/>
          <w:sz w:val="18"/>
          <w:szCs w:val="18"/>
        </w:rPr>
      </w:pPr>
      <w:r w:rsidRPr="00842411">
        <w:rPr>
          <w:rFonts w:ascii="Verdana" w:hAnsi="Verdana"/>
          <w:sz w:val="18"/>
          <w:szCs w:val="18"/>
        </w:rPr>
        <w:t xml:space="preserve"> - A8 przekrój AA, - A9 przekrój BB, - A10 przekrój CC, - A11 przekrój DD, - A12 elewacja wschodnia i zachodnia, - A13 elewacja północna i południowa)</w:t>
      </w:r>
    </w:p>
    <w:p w:rsidR="00842411" w:rsidRPr="00842411" w:rsidRDefault="00842411" w:rsidP="00842411">
      <w:pPr>
        <w:spacing w:after="0" w:line="240" w:lineRule="auto"/>
        <w:ind w:firstLine="284"/>
        <w:jc w:val="both"/>
        <w:rPr>
          <w:rFonts w:ascii="Verdana" w:hAnsi="Verdana"/>
          <w:sz w:val="18"/>
          <w:szCs w:val="18"/>
        </w:rPr>
      </w:pPr>
      <w:r w:rsidRPr="00842411">
        <w:rPr>
          <w:rFonts w:ascii="Verdana" w:hAnsi="Verdana"/>
          <w:sz w:val="18"/>
          <w:szCs w:val="18"/>
        </w:rPr>
        <w:t>4/ Specyfikacja techniczna wykonania i odbioru robót budowlanych – Załącznik Nr 11</w:t>
      </w:r>
    </w:p>
    <w:p w:rsidR="00842411" w:rsidRDefault="00842411" w:rsidP="00842411">
      <w:pPr>
        <w:spacing w:after="0" w:line="240" w:lineRule="auto"/>
        <w:ind w:firstLine="567"/>
        <w:jc w:val="both"/>
        <w:rPr>
          <w:rFonts w:ascii="Verdana" w:hAnsi="Verdana"/>
          <w:color w:val="FF0000"/>
          <w:sz w:val="18"/>
          <w:szCs w:val="18"/>
        </w:rPr>
      </w:pPr>
      <w:r>
        <w:rPr>
          <w:rFonts w:ascii="Verdana" w:hAnsi="Verdana"/>
          <w:color w:val="FF0000"/>
          <w:sz w:val="18"/>
          <w:szCs w:val="18"/>
        </w:rPr>
        <w:t>4a/ SST-1-09 Okładziny ścian z płytek – dodatkowe</w:t>
      </w:r>
    </w:p>
    <w:p w:rsidR="00842411" w:rsidRPr="00842411" w:rsidRDefault="00842411" w:rsidP="00842411">
      <w:pPr>
        <w:spacing w:after="0" w:line="240" w:lineRule="auto"/>
        <w:ind w:firstLine="567"/>
        <w:jc w:val="both"/>
        <w:rPr>
          <w:rFonts w:ascii="Verdana" w:hAnsi="Verdana"/>
          <w:color w:val="FF0000"/>
          <w:sz w:val="18"/>
          <w:szCs w:val="18"/>
        </w:rPr>
      </w:pPr>
      <w:r>
        <w:rPr>
          <w:rFonts w:ascii="Verdana" w:hAnsi="Verdana"/>
          <w:color w:val="FF0000"/>
          <w:sz w:val="18"/>
          <w:szCs w:val="18"/>
        </w:rPr>
        <w:t>4b/ SST1-12 Tynki zwykłe - dodatkowe</w:t>
      </w:r>
    </w:p>
    <w:p w:rsidR="00842411" w:rsidRDefault="00842411" w:rsidP="00842411">
      <w:pPr>
        <w:spacing w:after="0" w:line="240" w:lineRule="auto"/>
        <w:ind w:firstLine="284"/>
        <w:jc w:val="both"/>
        <w:rPr>
          <w:rFonts w:ascii="Verdana" w:hAnsi="Verdana"/>
          <w:sz w:val="18"/>
          <w:szCs w:val="18"/>
        </w:rPr>
      </w:pPr>
      <w:r w:rsidRPr="00842411">
        <w:rPr>
          <w:rFonts w:ascii="Verdana" w:hAnsi="Verdana"/>
          <w:sz w:val="18"/>
          <w:szCs w:val="18"/>
        </w:rPr>
        <w:t>5/ Przedmiar robót budowlanych, który pełni rolę pomocniczą – Z</w:t>
      </w:r>
      <w:r>
        <w:rPr>
          <w:rFonts w:ascii="Verdana" w:hAnsi="Verdana"/>
          <w:sz w:val="18"/>
          <w:szCs w:val="18"/>
        </w:rPr>
        <w:t>ałącznik Nr 12</w:t>
      </w:r>
    </w:p>
    <w:p w:rsidR="00842411" w:rsidRPr="00842411" w:rsidRDefault="00842411" w:rsidP="00CF54A0">
      <w:pPr>
        <w:spacing w:after="0" w:line="240" w:lineRule="auto"/>
        <w:ind w:left="567"/>
        <w:jc w:val="both"/>
        <w:rPr>
          <w:rFonts w:ascii="Verdana" w:hAnsi="Verdana"/>
          <w:color w:val="FF0000"/>
          <w:sz w:val="18"/>
          <w:szCs w:val="18"/>
        </w:rPr>
      </w:pPr>
      <w:r w:rsidRPr="00842411">
        <w:rPr>
          <w:rFonts w:ascii="Verdana" w:hAnsi="Verdana"/>
          <w:color w:val="FF0000"/>
          <w:sz w:val="18"/>
          <w:szCs w:val="18"/>
        </w:rPr>
        <w:t xml:space="preserve">5a/ </w:t>
      </w:r>
      <w:r>
        <w:rPr>
          <w:rFonts w:ascii="Verdana" w:hAnsi="Verdana"/>
          <w:color w:val="FF0000"/>
          <w:sz w:val="18"/>
          <w:szCs w:val="18"/>
        </w:rPr>
        <w:t xml:space="preserve">Aktualny przedmiar, który pełni rolę </w:t>
      </w:r>
      <w:r w:rsidR="00B1494D">
        <w:rPr>
          <w:rFonts w:ascii="Verdana" w:hAnsi="Verdana"/>
          <w:color w:val="FF0000"/>
          <w:sz w:val="18"/>
          <w:szCs w:val="18"/>
        </w:rPr>
        <w:t>pomocniczą</w:t>
      </w:r>
      <w:r>
        <w:rPr>
          <w:rFonts w:ascii="Verdana" w:hAnsi="Verdana"/>
          <w:color w:val="FF0000"/>
          <w:sz w:val="18"/>
          <w:szCs w:val="18"/>
        </w:rPr>
        <w:t>.</w:t>
      </w:r>
    </w:p>
    <w:p w:rsidR="00842411" w:rsidRPr="00842411" w:rsidRDefault="00842411" w:rsidP="00842411">
      <w:pPr>
        <w:spacing w:after="0" w:line="240" w:lineRule="auto"/>
        <w:ind w:firstLine="284"/>
        <w:jc w:val="both"/>
        <w:rPr>
          <w:rFonts w:ascii="Verdana" w:hAnsi="Verdana"/>
          <w:sz w:val="16"/>
          <w:szCs w:val="16"/>
        </w:rPr>
      </w:pPr>
    </w:p>
    <w:p w:rsidR="00842411" w:rsidRPr="00842411" w:rsidRDefault="00842411" w:rsidP="00842411">
      <w:pPr>
        <w:spacing w:after="0" w:line="240" w:lineRule="auto"/>
        <w:jc w:val="both"/>
        <w:rPr>
          <w:rFonts w:ascii="Verdana" w:eastAsia="Times New Roman" w:hAnsi="Verdana" w:cs="Times New Roman"/>
          <w:b/>
          <w:sz w:val="18"/>
          <w:szCs w:val="18"/>
          <w:lang w:eastAsia="pl-PL"/>
        </w:rPr>
      </w:pPr>
      <w:r w:rsidRPr="00842411">
        <w:rPr>
          <w:rFonts w:ascii="Verdana" w:eastAsia="Times New Roman" w:hAnsi="Verdana" w:cs="Times New Roman"/>
          <w:b/>
          <w:sz w:val="18"/>
          <w:szCs w:val="18"/>
          <w:lang w:eastAsia="pl-PL"/>
        </w:rPr>
        <w:t>2.2.Roboty budowlane należy wykonać z uwzględnieniem nas</w:t>
      </w:r>
      <w:bookmarkStart w:id="0" w:name="_GoBack"/>
      <w:bookmarkEnd w:id="0"/>
      <w:r w:rsidRPr="00842411">
        <w:rPr>
          <w:rFonts w:ascii="Verdana" w:eastAsia="Times New Roman" w:hAnsi="Verdana" w:cs="Times New Roman"/>
          <w:b/>
          <w:sz w:val="18"/>
          <w:szCs w:val="18"/>
          <w:lang w:eastAsia="pl-PL"/>
        </w:rPr>
        <w:t>tępujących uwag:</w:t>
      </w:r>
    </w:p>
    <w:p w:rsidR="00842411" w:rsidRPr="00842411" w:rsidRDefault="00842411" w:rsidP="00842411">
      <w:pPr>
        <w:spacing w:after="0" w:line="240" w:lineRule="auto"/>
        <w:ind w:left="540" w:hanging="180"/>
        <w:jc w:val="both"/>
        <w:rPr>
          <w:rFonts w:ascii="Verdana" w:eastAsia="Times New Roman" w:hAnsi="Verdana" w:cs="Times New Roman"/>
          <w:sz w:val="18"/>
          <w:szCs w:val="18"/>
          <w:lang w:eastAsia="pl-PL"/>
        </w:rPr>
      </w:pPr>
      <w:r w:rsidRPr="00842411">
        <w:rPr>
          <w:rFonts w:ascii="Verdana" w:eastAsia="Times New Roman" w:hAnsi="Verdana" w:cs="Times New Roman"/>
          <w:sz w:val="18"/>
          <w:szCs w:val="18"/>
          <w:lang w:eastAsia="pl-PL"/>
        </w:rPr>
        <w:t>a) Prace budowlane prowadzone w obiekcie wymagają stałej współpracy z przedstawicielem Zamawiającego i Dyrekcją Szpitali Polskich w Sztumie oraz inspektorem nadzoru.</w:t>
      </w:r>
    </w:p>
    <w:p w:rsidR="00842411" w:rsidRPr="00842411" w:rsidRDefault="00842411" w:rsidP="00842411">
      <w:pPr>
        <w:spacing w:after="0" w:line="240" w:lineRule="auto"/>
        <w:ind w:left="540" w:hanging="180"/>
        <w:jc w:val="both"/>
        <w:rPr>
          <w:rFonts w:ascii="Verdana" w:eastAsia="Times New Roman" w:hAnsi="Verdana" w:cs="Times New Roman"/>
          <w:sz w:val="18"/>
          <w:szCs w:val="18"/>
          <w:lang w:eastAsia="pl-PL"/>
        </w:rPr>
      </w:pPr>
      <w:r w:rsidRPr="00842411">
        <w:rPr>
          <w:rFonts w:ascii="Verdana" w:eastAsia="Times New Roman" w:hAnsi="Verdana" w:cs="Times New Roman"/>
          <w:sz w:val="18"/>
          <w:szCs w:val="18"/>
          <w:lang w:eastAsia="pl-PL"/>
        </w:rPr>
        <w:t>b) W/w współpraca dot. w szczególności każdorazowego wyłączenia zasilania w energię oraz prowadzenie prac uciążliwych i powodujących hałas.</w:t>
      </w:r>
    </w:p>
    <w:p w:rsidR="00842411" w:rsidRPr="00842411" w:rsidRDefault="00842411" w:rsidP="00842411">
      <w:pPr>
        <w:spacing w:after="0" w:line="240" w:lineRule="auto"/>
        <w:ind w:left="540" w:hanging="18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pl-PL"/>
        </w:rPr>
        <w:t xml:space="preserve">c) Wykonawca w uzgodnieniu z administratorami obiektu i inspektorem nadzoru </w:t>
      </w:r>
      <w:r w:rsidRPr="00842411">
        <w:rPr>
          <w:rFonts w:ascii="Verdana" w:eastAsia="Times New Roman" w:hAnsi="Verdana" w:cs="Times New Roman"/>
          <w:sz w:val="18"/>
          <w:szCs w:val="18"/>
          <w:lang w:eastAsia="ar-SA"/>
        </w:rPr>
        <w:t>przygotuje zaplecze budowy tj. odpowiednie pomieszczenia magazynowe na składowanie materiałów i narzędzi, pomieszczenia socjalne dla swoich pracowników, zabezpieczy i oznakuje plac budowy  (tablica informacyjno-ostrzegawcza), poniesie koszty zużycia wody oraz energii w okresie realizacji robót w uzgodnieniu z administratorami obiektu.</w:t>
      </w:r>
    </w:p>
    <w:p w:rsidR="00842411" w:rsidRPr="00842411" w:rsidRDefault="00842411" w:rsidP="00842411">
      <w:pPr>
        <w:spacing w:after="0" w:line="240" w:lineRule="auto"/>
        <w:ind w:left="540" w:hanging="180"/>
        <w:jc w:val="both"/>
        <w:rPr>
          <w:rFonts w:ascii="Verdana" w:eastAsia="Times New Roman" w:hAnsi="Verdana" w:cs="Times New Roman"/>
          <w:sz w:val="16"/>
          <w:szCs w:val="16"/>
          <w:lang w:eastAsia="ar-SA"/>
        </w:rPr>
      </w:pPr>
    </w:p>
    <w:p w:rsidR="00842411" w:rsidRPr="00842411" w:rsidRDefault="00842411" w:rsidP="00842411">
      <w:pPr>
        <w:suppressAutoHyphens/>
        <w:autoSpaceDE w:val="0"/>
        <w:spacing w:after="0" w:line="240" w:lineRule="auto"/>
        <w:jc w:val="both"/>
        <w:rPr>
          <w:rFonts w:ascii="Verdana" w:eastAsia="Times New Roman" w:hAnsi="Verdana" w:cs="Arial"/>
          <w:b/>
          <w:sz w:val="18"/>
          <w:szCs w:val="18"/>
          <w:lang w:eastAsia="ar-SA"/>
        </w:rPr>
      </w:pPr>
      <w:r w:rsidRPr="00842411">
        <w:rPr>
          <w:rFonts w:ascii="Verdana" w:eastAsia="Times New Roman" w:hAnsi="Verdana" w:cs="Arial"/>
          <w:b/>
          <w:sz w:val="18"/>
          <w:szCs w:val="18"/>
          <w:lang w:eastAsia="ar-SA"/>
        </w:rPr>
        <w:t>3. Wymagania stawiane Wykonawcy:</w:t>
      </w:r>
    </w:p>
    <w:p w:rsidR="00842411" w:rsidRPr="00842411" w:rsidRDefault="00842411" w:rsidP="00842411">
      <w:pPr>
        <w:suppressAutoHyphens/>
        <w:autoSpaceDE w:val="0"/>
        <w:spacing w:after="0" w:line="240" w:lineRule="auto"/>
        <w:ind w:left="360" w:hanging="360"/>
        <w:jc w:val="both"/>
        <w:rPr>
          <w:rFonts w:ascii="Verdana" w:eastAsia="Times New Roman" w:hAnsi="Verdana" w:cs="Arial"/>
          <w:sz w:val="18"/>
          <w:szCs w:val="18"/>
          <w:lang w:eastAsia="ar-SA"/>
        </w:rPr>
      </w:pPr>
      <w:r w:rsidRPr="00842411">
        <w:rPr>
          <w:rFonts w:ascii="Verdana" w:eastAsia="Times New Roman" w:hAnsi="Verdana" w:cs="Arial"/>
          <w:sz w:val="18"/>
          <w:szCs w:val="18"/>
          <w:lang w:eastAsia="ar-SA"/>
        </w:rPr>
        <w:t>3.1. Wykonawca jest odpowiedzialny za jakość, zgodność z warunkami technicznymi i jakościowymi robót budowlanych opisanymi dla przedmiotu zamówienia.</w:t>
      </w:r>
    </w:p>
    <w:p w:rsidR="00842411" w:rsidRPr="00842411" w:rsidRDefault="00842411" w:rsidP="00842411">
      <w:pPr>
        <w:suppressAutoHyphens/>
        <w:autoSpaceDE w:val="0"/>
        <w:spacing w:after="0" w:line="240" w:lineRule="auto"/>
        <w:ind w:left="360" w:hanging="360"/>
        <w:jc w:val="both"/>
        <w:rPr>
          <w:rFonts w:ascii="Verdana" w:eastAsia="Times New Roman" w:hAnsi="Verdana" w:cs="Arial"/>
          <w:sz w:val="18"/>
          <w:szCs w:val="18"/>
          <w:lang w:eastAsia="ar-SA"/>
        </w:rPr>
      </w:pPr>
      <w:r w:rsidRPr="00842411">
        <w:rPr>
          <w:rFonts w:ascii="Verdana" w:eastAsia="Times New Roman" w:hAnsi="Verdana" w:cs="Arial"/>
          <w:sz w:val="18"/>
          <w:szCs w:val="18"/>
          <w:lang w:eastAsia="ar-SA"/>
        </w:rPr>
        <w:t>3.2. Wykonawca zobowiązany jest do uzgodnienia z administratorami obiektu zużycia mediów.</w:t>
      </w:r>
    </w:p>
    <w:p w:rsidR="00842411" w:rsidRPr="00842411" w:rsidRDefault="00842411" w:rsidP="00842411">
      <w:pPr>
        <w:suppressAutoHyphens/>
        <w:autoSpaceDE w:val="0"/>
        <w:spacing w:after="0" w:line="240" w:lineRule="auto"/>
        <w:ind w:left="360" w:hanging="360"/>
        <w:rPr>
          <w:rFonts w:ascii="Verdana" w:eastAsia="Times New Roman" w:hAnsi="Verdana" w:cs="Arial"/>
          <w:sz w:val="18"/>
          <w:szCs w:val="18"/>
          <w:lang w:eastAsia="ar-SA"/>
        </w:rPr>
      </w:pPr>
      <w:r w:rsidRPr="00842411">
        <w:rPr>
          <w:rFonts w:ascii="Verdana" w:eastAsia="Times New Roman" w:hAnsi="Verdana" w:cs="Arial"/>
          <w:sz w:val="18"/>
          <w:szCs w:val="18"/>
          <w:lang w:eastAsia="ar-SA"/>
        </w:rPr>
        <w:t>3.3. Ustalenia i decyzje dotyczące wykonywania zamówienia uzgadniane będą przez inspektora nadzoru ustanowionego przez Zamawiającego z ustanowionym przedstawicielem Wykonawcy.</w:t>
      </w:r>
    </w:p>
    <w:p w:rsidR="00842411" w:rsidRPr="00842411" w:rsidRDefault="00842411" w:rsidP="00842411">
      <w:pPr>
        <w:suppressAutoHyphens/>
        <w:autoSpaceDE w:val="0"/>
        <w:spacing w:after="0" w:line="240" w:lineRule="auto"/>
        <w:ind w:left="360" w:hanging="360"/>
        <w:jc w:val="both"/>
        <w:rPr>
          <w:rFonts w:ascii="Verdana" w:eastAsia="Times New Roman" w:hAnsi="Verdana" w:cs="Arial"/>
          <w:sz w:val="18"/>
          <w:szCs w:val="18"/>
          <w:lang w:eastAsia="ar-SA"/>
        </w:rPr>
      </w:pPr>
      <w:r w:rsidRPr="00842411">
        <w:rPr>
          <w:rFonts w:ascii="Verdana" w:eastAsia="Times New Roman" w:hAnsi="Verdana" w:cs="Arial"/>
          <w:sz w:val="18"/>
          <w:szCs w:val="18"/>
          <w:lang w:eastAsia="ar-SA"/>
        </w:rPr>
        <w:t>3.4. Zamawiający nie ponosi odpowiedzialności za szkody wyrządzone przez Wykonawcę podczas wykonywania przedmiotu zamówienia.</w:t>
      </w:r>
    </w:p>
    <w:p w:rsidR="00842411" w:rsidRPr="00842411" w:rsidRDefault="00842411" w:rsidP="00842411">
      <w:pPr>
        <w:suppressAutoHyphens/>
        <w:autoSpaceDE w:val="0"/>
        <w:spacing w:after="0" w:line="240" w:lineRule="auto"/>
        <w:ind w:left="360" w:hanging="360"/>
        <w:rPr>
          <w:rFonts w:ascii="Verdana" w:eastAsia="Times New Roman" w:hAnsi="Verdana" w:cs="Arial"/>
          <w:sz w:val="18"/>
          <w:szCs w:val="18"/>
          <w:lang w:eastAsia="ar-SA"/>
        </w:rPr>
      </w:pPr>
      <w:r w:rsidRPr="00842411">
        <w:rPr>
          <w:rFonts w:ascii="Verdana" w:eastAsia="Times New Roman" w:hAnsi="Verdana" w:cs="Arial"/>
          <w:sz w:val="18"/>
          <w:szCs w:val="18"/>
          <w:lang w:eastAsia="ar-SA"/>
        </w:rPr>
        <w:lastRenderedPageBreak/>
        <w:t>3.5. Zaleca się</w:t>
      </w:r>
      <w:r w:rsidRPr="00842411">
        <w:rPr>
          <w:rFonts w:ascii="Verdana" w:eastAsia="Times New Roman" w:hAnsi="Verdana" w:cs="Arial"/>
          <w:color w:val="0000FF"/>
          <w:sz w:val="18"/>
          <w:szCs w:val="18"/>
          <w:lang w:eastAsia="ar-SA"/>
        </w:rPr>
        <w:t>,</w:t>
      </w:r>
      <w:r w:rsidRPr="00842411">
        <w:rPr>
          <w:rFonts w:ascii="Verdana" w:eastAsia="Times New Roman" w:hAnsi="Verdana" w:cs="Arial"/>
          <w:sz w:val="18"/>
          <w:szCs w:val="18"/>
          <w:lang w:eastAsia="ar-SA"/>
        </w:rPr>
        <w:t xml:space="preserve"> aby Wykonawca dokonał wizji lokalnej miejsca robót budowlanych w celu uzyskania niezbędnych informacji, które mogą być konieczne do przygotowania oferty oraz zawarcia umowy i wykonania zamówienia. Koszty związane z dokonaniem wizji poniesie Wykonawca.</w:t>
      </w:r>
    </w:p>
    <w:p w:rsidR="00842411" w:rsidRPr="00842411" w:rsidRDefault="00842411" w:rsidP="00842411">
      <w:pPr>
        <w:suppressAutoHyphens/>
        <w:autoSpaceDE w:val="0"/>
        <w:spacing w:after="0" w:line="240" w:lineRule="auto"/>
        <w:ind w:left="284" w:hanging="284"/>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3.6</w:t>
      </w:r>
      <w:r w:rsidRPr="00842411">
        <w:rPr>
          <w:rFonts w:ascii="Verdana" w:eastAsia="Times New Roman" w:hAnsi="Verdana" w:cs="Times New Roman"/>
          <w:b/>
          <w:sz w:val="18"/>
          <w:szCs w:val="18"/>
          <w:lang w:eastAsia="ar-SA"/>
        </w:rPr>
        <w:t>.</w:t>
      </w:r>
      <w:r w:rsidRPr="00842411">
        <w:rPr>
          <w:rFonts w:ascii="Verdana" w:eastAsia="Times New Roman" w:hAnsi="Verdana" w:cs="Times New Roman"/>
          <w:sz w:val="18"/>
          <w:szCs w:val="18"/>
          <w:lang w:eastAsia="ar-SA"/>
        </w:rPr>
        <w:t xml:space="preserve"> W przypadku, gdy w dokumentacji zostały wskazane znaki towarowe, patenty lub pochodzenie materiałów i urządzeń, Zamawiający dopuszcza oferowanie materiałów i urządzeń równoważnych, pod warunkiem, że zagwarantują one uzyskanie parametrów technicznych i eksploatacyjnych nie gorszych od założonych w projekcie. Gdziekolwiek w dokumentacji przetargowej powołane są konkretne normy i przepisy, które spełniać mają materiały, sprzęt i inne towary oraz wykonane i zbadane roboty, będą obowiązywać postanowienia najnowszego wydania lub poprawionego wydania powołanych norm i przepisów o ile w SIWZ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inspektora nadzoru. Różnice pomiędzy powołanymi normami a ich proponowanymi zamiennikami muszą być dokładnie opisane przez Wykonawcę i przedłożone Inspektorowi nadzoru do zatwierdzenia.</w:t>
      </w:r>
    </w:p>
    <w:p w:rsidR="00842411" w:rsidRPr="00842411" w:rsidRDefault="00842411" w:rsidP="00842411">
      <w:pPr>
        <w:suppressAutoHyphens/>
        <w:autoSpaceDE w:val="0"/>
        <w:spacing w:after="0" w:line="240" w:lineRule="auto"/>
        <w:ind w:left="284" w:hanging="284"/>
        <w:jc w:val="both"/>
        <w:rPr>
          <w:rFonts w:ascii="Verdana" w:eastAsia="Times New Roman" w:hAnsi="Verdana" w:cs="Times New Roman"/>
          <w:b/>
          <w:sz w:val="18"/>
          <w:szCs w:val="18"/>
          <w:lang w:eastAsia="ar-SA"/>
        </w:rPr>
      </w:pPr>
      <w:r w:rsidRPr="00842411">
        <w:rPr>
          <w:rFonts w:ascii="Verdana" w:eastAsia="Times New Roman" w:hAnsi="Verdana" w:cs="Times New Roman"/>
          <w:b/>
          <w:sz w:val="18"/>
          <w:szCs w:val="18"/>
          <w:lang w:eastAsia="ar-SA"/>
        </w:rPr>
        <w:t xml:space="preserve">Ciężar udowodnienia równoważności zaoferowanego przedmiotu spoczywa na Wykonawcy (art. 30 ust. 5 ustawy </w:t>
      </w:r>
      <w:proofErr w:type="spellStart"/>
      <w:r w:rsidRPr="00842411">
        <w:rPr>
          <w:rFonts w:ascii="Verdana" w:eastAsia="Times New Roman" w:hAnsi="Verdana" w:cs="Times New Roman"/>
          <w:b/>
          <w:sz w:val="18"/>
          <w:szCs w:val="18"/>
          <w:lang w:eastAsia="ar-SA"/>
        </w:rPr>
        <w:t>Pzp</w:t>
      </w:r>
      <w:proofErr w:type="spellEnd"/>
      <w:r w:rsidRPr="00842411">
        <w:rPr>
          <w:rFonts w:ascii="Verdana" w:eastAsia="Times New Roman" w:hAnsi="Verdana" w:cs="Times New Roman"/>
          <w:b/>
          <w:sz w:val="18"/>
          <w:szCs w:val="18"/>
          <w:lang w:eastAsia="ar-SA"/>
        </w:rPr>
        <w:t>.). W przypadku wątpliwości dotyczących równoważności oferowanych produktów Zamawiający wezwie Wykonawcę do złożenia we wskazanym terminie wyjaśnień dotyczących treści oferty.</w:t>
      </w:r>
    </w:p>
    <w:p w:rsidR="00842411" w:rsidRPr="00842411" w:rsidRDefault="00842411" w:rsidP="00842411">
      <w:pPr>
        <w:suppressAutoHyphens/>
        <w:autoSpaceDE w:val="0"/>
        <w:spacing w:after="0" w:line="240" w:lineRule="auto"/>
        <w:ind w:left="284" w:hanging="284"/>
        <w:jc w:val="both"/>
        <w:rPr>
          <w:rFonts w:ascii="Verdana" w:eastAsia="Times New Roman" w:hAnsi="Verdana" w:cs="Times New Roman"/>
          <w:sz w:val="16"/>
          <w:szCs w:val="16"/>
          <w:lang w:eastAsia="ar-SA"/>
        </w:rPr>
      </w:pPr>
    </w:p>
    <w:p w:rsidR="00842411" w:rsidRPr="00842411" w:rsidRDefault="00842411" w:rsidP="00842411">
      <w:pPr>
        <w:suppressAutoHyphens/>
        <w:autoSpaceDE w:val="0"/>
        <w:spacing w:after="0" w:line="240" w:lineRule="auto"/>
        <w:jc w:val="both"/>
        <w:rPr>
          <w:rFonts w:ascii="Verdana" w:eastAsia="Times New Roman" w:hAnsi="Verdana" w:cs="Times New Roman"/>
          <w:b/>
          <w:sz w:val="18"/>
          <w:szCs w:val="18"/>
          <w:lang w:eastAsia="ar-SA"/>
        </w:rPr>
      </w:pPr>
      <w:r w:rsidRPr="00842411">
        <w:rPr>
          <w:rFonts w:ascii="Verdana" w:eastAsia="Times New Roman" w:hAnsi="Verdana" w:cs="Times New Roman"/>
          <w:b/>
          <w:sz w:val="18"/>
          <w:szCs w:val="18"/>
          <w:lang w:eastAsia="ar-SA"/>
        </w:rPr>
        <w:t>4. Opis części zamówienia</w:t>
      </w:r>
    </w:p>
    <w:p w:rsidR="00842411" w:rsidRPr="00842411" w:rsidRDefault="00842411" w:rsidP="00842411">
      <w:pPr>
        <w:suppressAutoHyphens/>
        <w:autoSpaceDE w:val="0"/>
        <w:spacing w:after="0" w:line="240" w:lineRule="auto"/>
        <w:jc w:val="both"/>
        <w:rPr>
          <w:rFonts w:ascii="Verdana" w:eastAsia="Times New Roman" w:hAnsi="Verdana" w:cs="Arial"/>
          <w:sz w:val="18"/>
          <w:szCs w:val="18"/>
          <w:lang w:eastAsia="ar-SA"/>
        </w:rPr>
      </w:pPr>
      <w:r w:rsidRPr="00842411">
        <w:rPr>
          <w:rFonts w:ascii="Verdana" w:eastAsia="Times New Roman" w:hAnsi="Verdana" w:cs="Arial"/>
          <w:sz w:val="18"/>
          <w:szCs w:val="18"/>
          <w:lang w:eastAsia="ar-SA"/>
        </w:rPr>
        <w:t xml:space="preserve">Zamawiający </w:t>
      </w:r>
      <w:r w:rsidRPr="00842411">
        <w:rPr>
          <w:rFonts w:ascii="Verdana" w:eastAsia="Times New Roman" w:hAnsi="Verdana" w:cs="Arial"/>
          <w:b/>
          <w:i/>
          <w:sz w:val="18"/>
          <w:szCs w:val="18"/>
          <w:lang w:eastAsia="ar-SA"/>
        </w:rPr>
        <w:t>nie dopuszcza</w:t>
      </w:r>
      <w:r w:rsidRPr="00842411">
        <w:rPr>
          <w:rFonts w:ascii="Verdana" w:eastAsia="Times New Roman" w:hAnsi="Verdana" w:cs="Arial"/>
          <w:sz w:val="18"/>
          <w:szCs w:val="18"/>
          <w:lang w:eastAsia="ar-SA"/>
        </w:rPr>
        <w:t xml:space="preserve"> składania ofert częściowych. </w:t>
      </w:r>
    </w:p>
    <w:p w:rsidR="00842411" w:rsidRPr="00842411" w:rsidRDefault="00842411" w:rsidP="00842411">
      <w:pPr>
        <w:suppressAutoHyphens/>
        <w:autoSpaceDE w:val="0"/>
        <w:spacing w:after="0" w:line="240" w:lineRule="auto"/>
        <w:jc w:val="both"/>
        <w:rPr>
          <w:rFonts w:ascii="Verdana" w:eastAsia="Times New Roman" w:hAnsi="Verdana" w:cs="Arial"/>
          <w:sz w:val="16"/>
          <w:szCs w:val="16"/>
          <w:lang w:eastAsia="ar-SA"/>
        </w:rPr>
      </w:pPr>
    </w:p>
    <w:p w:rsidR="00842411" w:rsidRPr="00842411" w:rsidRDefault="00842411" w:rsidP="00842411">
      <w:pPr>
        <w:keepNext/>
        <w:tabs>
          <w:tab w:val="num" w:pos="0"/>
        </w:tabs>
        <w:suppressAutoHyphens/>
        <w:autoSpaceDE w:val="0"/>
        <w:spacing w:after="0" w:line="240" w:lineRule="auto"/>
        <w:jc w:val="both"/>
        <w:outlineLvl w:val="0"/>
        <w:rPr>
          <w:rFonts w:ascii="Verdana" w:eastAsia="Times New Roman" w:hAnsi="Verdana" w:cs="Arial"/>
          <w:b/>
          <w:bCs/>
          <w:kern w:val="1"/>
          <w:sz w:val="18"/>
          <w:szCs w:val="18"/>
          <w:lang w:eastAsia="ar-SA"/>
        </w:rPr>
      </w:pPr>
      <w:r w:rsidRPr="00842411">
        <w:rPr>
          <w:rFonts w:ascii="Verdana" w:eastAsia="Times New Roman" w:hAnsi="Verdana" w:cs="Arial"/>
          <w:b/>
          <w:bCs/>
          <w:kern w:val="1"/>
          <w:sz w:val="18"/>
          <w:szCs w:val="18"/>
          <w:lang w:eastAsia="ar-SA"/>
        </w:rPr>
        <w:t>5. Zamówienia uzupełniające.</w:t>
      </w: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xml:space="preserve">Zamawiający </w:t>
      </w:r>
      <w:r w:rsidRPr="00842411">
        <w:rPr>
          <w:rFonts w:ascii="Verdana" w:eastAsia="Times New Roman" w:hAnsi="Verdana" w:cs="Times New Roman"/>
          <w:b/>
          <w:sz w:val="18"/>
          <w:szCs w:val="18"/>
          <w:lang w:eastAsia="ar-SA"/>
        </w:rPr>
        <w:t xml:space="preserve">nie </w:t>
      </w:r>
      <w:r w:rsidRPr="00842411">
        <w:rPr>
          <w:rFonts w:ascii="Verdana" w:eastAsia="Times New Roman" w:hAnsi="Verdana" w:cs="Times New Roman"/>
          <w:b/>
          <w:i/>
          <w:sz w:val="18"/>
          <w:szCs w:val="18"/>
          <w:lang w:eastAsia="ar-SA"/>
        </w:rPr>
        <w:t>przewiduje</w:t>
      </w:r>
      <w:r w:rsidRPr="00842411">
        <w:rPr>
          <w:rFonts w:ascii="Verdana" w:eastAsia="Times New Roman" w:hAnsi="Verdana" w:cs="Times New Roman"/>
          <w:b/>
          <w:sz w:val="18"/>
          <w:szCs w:val="18"/>
          <w:lang w:eastAsia="ar-SA"/>
        </w:rPr>
        <w:t xml:space="preserve"> </w:t>
      </w:r>
      <w:r w:rsidRPr="00842411">
        <w:rPr>
          <w:rFonts w:ascii="Verdana" w:eastAsia="Times New Roman" w:hAnsi="Verdana" w:cs="Times New Roman"/>
          <w:sz w:val="18"/>
          <w:szCs w:val="18"/>
          <w:lang w:eastAsia="ar-SA"/>
        </w:rPr>
        <w:t xml:space="preserve">udzielenia zamówień uzupełniających.  </w:t>
      </w:r>
    </w:p>
    <w:p w:rsidR="00842411" w:rsidRPr="00842411" w:rsidRDefault="00842411" w:rsidP="00842411">
      <w:pPr>
        <w:suppressAutoHyphens/>
        <w:autoSpaceDE w:val="0"/>
        <w:spacing w:after="0" w:line="240" w:lineRule="auto"/>
        <w:ind w:firstLine="300"/>
        <w:rPr>
          <w:rFonts w:ascii="Verdana" w:eastAsia="Times New Roman" w:hAnsi="Verdana" w:cs="Times New Roman"/>
          <w:sz w:val="16"/>
          <w:szCs w:val="16"/>
          <w:lang w:eastAsia="ar-SA"/>
        </w:rPr>
      </w:pPr>
    </w:p>
    <w:p w:rsidR="00842411" w:rsidRPr="00842411" w:rsidRDefault="00842411" w:rsidP="00842411">
      <w:pPr>
        <w:suppressAutoHyphens/>
        <w:autoSpaceDE w:val="0"/>
        <w:spacing w:after="0" w:line="240" w:lineRule="auto"/>
        <w:rPr>
          <w:rFonts w:ascii="Verdana" w:eastAsia="Times New Roman" w:hAnsi="Verdana" w:cs="Times New Roman"/>
          <w:b/>
          <w:sz w:val="18"/>
          <w:szCs w:val="18"/>
          <w:lang w:eastAsia="ar-SA"/>
        </w:rPr>
      </w:pPr>
      <w:r w:rsidRPr="00842411">
        <w:rPr>
          <w:rFonts w:ascii="Verdana" w:eastAsia="Times New Roman" w:hAnsi="Verdana" w:cs="Times New Roman"/>
          <w:b/>
          <w:sz w:val="18"/>
          <w:szCs w:val="18"/>
          <w:lang w:eastAsia="ar-SA"/>
        </w:rPr>
        <w:t>6. Informacja o ofercie wariantowej.</w:t>
      </w:r>
    </w:p>
    <w:p w:rsidR="00842411" w:rsidRPr="00842411" w:rsidRDefault="00842411" w:rsidP="00842411">
      <w:pPr>
        <w:suppressAutoHyphens/>
        <w:autoSpaceDE w:val="0"/>
        <w:spacing w:after="0" w:line="240" w:lineRule="auto"/>
        <w:jc w:val="both"/>
        <w:rPr>
          <w:rFonts w:ascii="Verdana" w:eastAsia="Times New Roman" w:hAnsi="Verdana" w:cs="Arial"/>
          <w:sz w:val="18"/>
          <w:szCs w:val="18"/>
          <w:lang w:eastAsia="ar-SA"/>
        </w:rPr>
      </w:pPr>
      <w:r w:rsidRPr="00842411">
        <w:rPr>
          <w:rFonts w:ascii="Verdana" w:eastAsia="Times New Roman" w:hAnsi="Verdana" w:cs="Arial"/>
          <w:sz w:val="18"/>
          <w:szCs w:val="18"/>
          <w:lang w:eastAsia="ar-SA"/>
        </w:rPr>
        <w:t xml:space="preserve">Zamawiający </w:t>
      </w:r>
      <w:r w:rsidRPr="00842411">
        <w:rPr>
          <w:rFonts w:ascii="Verdana" w:eastAsia="Times New Roman" w:hAnsi="Verdana" w:cs="Arial"/>
          <w:b/>
          <w:i/>
          <w:sz w:val="18"/>
          <w:szCs w:val="18"/>
          <w:lang w:eastAsia="ar-SA"/>
        </w:rPr>
        <w:t xml:space="preserve">nie dopuszcza </w:t>
      </w:r>
      <w:r w:rsidRPr="00842411">
        <w:rPr>
          <w:rFonts w:ascii="Verdana" w:eastAsia="Times New Roman" w:hAnsi="Verdana" w:cs="Arial"/>
          <w:sz w:val="18"/>
          <w:szCs w:val="18"/>
          <w:lang w:eastAsia="ar-SA"/>
        </w:rPr>
        <w:t>składania ofert wariantowych.</w:t>
      </w:r>
    </w:p>
    <w:p w:rsidR="00842411" w:rsidRPr="00842411" w:rsidRDefault="00842411" w:rsidP="00842411">
      <w:pPr>
        <w:suppressAutoHyphens/>
        <w:autoSpaceDE w:val="0"/>
        <w:spacing w:after="0" w:line="240" w:lineRule="auto"/>
        <w:jc w:val="both"/>
        <w:rPr>
          <w:rFonts w:ascii="Verdana" w:eastAsia="Times New Roman" w:hAnsi="Verdana" w:cs="Arial"/>
          <w:sz w:val="16"/>
          <w:szCs w:val="16"/>
          <w:lang w:eastAsia="ar-SA"/>
        </w:rPr>
      </w:pPr>
    </w:p>
    <w:p w:rsidR="00842411" w:rsidRPr="00842411" w:rsidRDefault="00842411" w:rsidP="00842411">
      <w:pPr>
        <w:widowControl w:val="0"/>
        <w:tabs>
          <w:tab w:val="left" w:pos="708"/>
        </w:tabs>
        <w:suppressAutoHyphens/>
        <w:spacing w:after="0" w:line="240" w:lineRule="auto"/>
        <w:jc w:val="both"/>
        <w:rPr>
          <w:rFonts w:ascii="Verdana" w:eastAsia="Times New Roman" w:hAnsi="Verdana" w:cs="Times New Roman"/>
          <w:b/>
          <w:bCs/>
          <w:sz w:val="18"/>
          <w:szCs w:val="18"/>
          <w:lang w:eastAsia="ar-SA"/>
        </w:rPr>
      </w:pPr>
      <w:r w:rsidRPr="00842411">
        <w:rPr>
          <w:rFonts w:ascii="Verdana" w:eastAsia="Times New Roman" w:hAnsi="Verdana" w:cs="Times New Roman"/>
          <w:b/>
          <w:bCs/>
          <w:sz w:val="18"/>
          <w:szCs w:val="18"/>
          <w:lang w:eastAsia="ar-SA"/>
        </w:rPr>
        <w:t>7</w:t>
      </w:r>
      <w:r w:rsidRPr="00842411">
        <w:rPr>
          <w:rFonts w:ascii="Verdana" w:eastAsia="Times New Roman" w:hAnsi="Verdana" w:cs="Times New Roman"/>
          <w:bCs/>
          <w:sz w:val="18"/>
          <w:szCs w:val="18"/>
          <w:lang w:eastAsia="ar-SA"/>
        </w:rPr>
        <w:t xml:space="preserve">. </w:t>
      </w:r>
      <w:r w:rsidRPr="00842411">
        <w:rPr>
          <w:rFonts w:ascii="Verdana" w:eastAsia="Times New Roman" w:hAnsi="Verdana" w:cs="Times New Roman"/>
          <w:b/>
          <w:bCs/>
          <w:sz w:val="18"/>
          <w:szCs w:val="18"/>
          <w:lang w:eastAsia="ar-SA"/>
        </w:rPr>
        <w:t>Umowa ramowa</w:t>
      </w:r>
    </w:p>
    <w:p w:rsidR="00842411" w:rsidRPr="00842411" w:rsidRDefault="00842411" w:rsidP="00842411">
      <w:pPr>
        <w:widowControl w:val="0"/>
        <w:tabs>
          <w:tab w:val="left" w:pos="708"/>
        </w:tabs>
        <w:suppressAutoHyphens/>
        <w:spacing w:after="0" w:line="240" w:lineRule="auto"/>
        <w:jc w:val="both"/>
        <w:rPr>
          <w:rFonts w:ascii="Verdana" w:eastAsia="Times New Roman" w:hAnsi="Verdana" w:cs="Times New Roman"/>
          <w:bCs/>
          <w:sz w:val="18"/>
          <w:szCs w:val="18"/>
          <w:lang w:eastAsia="ar-SA"/>
        </w:rPr>
      </w:pPr>
      <w:r w:rsidRPr="00842411">
        <w:rPr>
          <w:rFonts w:ascii="Verdana" w:eastAsia="Times New Roman" w:hAnsi="Verdana" w:cs="Times New Roman"/>
          <w:bCs/>
          <w:sz w:val="18"/>
          <w:szCs w:val="18"/>
          <w:lang w:eastAsia="ar-SA"/>
        </w:rPr>
        <w:t xml:space="preserve">Zamawiający </w:t>
      </w:r>
      <w:r w:rsidRPr="00842411">
        <w:rPr>
          <w:rFonts w:ascii="Verdana" w:eastAsia="Times New Roman" w:hAnsi="Verdana" w:cs="Times New Roman"/>
          <w:b/>
          <w:bCs/>
          <w:sz w:val="18"/>
          <w:szCs w:val="18"/>
          <w:lang w:eastAsia="ar-SA"/>
        </w:rPr>
        <w:t xml:space="preserve">nie zamierza </w:t>
      </w:r>
      <w:r w:rsidRPr="00842411">
        <w:rPr>
          <w:rFonts w:ascii="Verdana" w:eastAsia="Times New Roman" w:hAnsi="Verdana" w:cs="Times New Roman"/>
          <w:bCs/>
          <w:sz w:val="18"/>
          <w:szCs w:val="18"/>
          <w:lang w:eastAsia="ar-SA"/>
        </w:rPr>
        <w:t>zawrzeć umowy ramowej.</w:t>
      </w:r>
    </w:p>
    <w:p w:rsidR="00842411" w:rsidRPr="00842411" w:rsidRDefault="00842411" w:rsidP="00842411">
      <w:pPr>
        <w:widowControl w:val="0"/>
        <w:tabs>
          <w:tab w:val="left" w:pos="708"/>
        </w:tabs>
        <w:suppressAutoHyphens/>
        <w:spacing w:after="0" w:line="240" w:lineRule="auto"/>
        <w:jc w:val="both"/>
        <w:rPr>
          <w:rFonts w:ascii="Verdana" w:eastAsia="Times New Roman" w:hAnsi="Verdana" w:cs="Times New Roman"/>
          <w:bCs/>
          <w:sz w:val="16"/>
          <w:szCs w:val="16"/>
          <w:lang w:eastAsia="ar-SA"/>
        </w:rPr>
      </w:pPr>
    </w:p>
    <w:p w:rsidR="00842411" w:rsidRPr="00842411" w:rsidRDefault="00842411" w:rsidP="00842411">
      <w:pPr>
        <w:widowControl w:val="0"/>
        <w:tabs>
          <w:tab w:val="left" w:pos="708"/>
        </w:tabs>
        <w:suppressAutoHyphens/>
        <w:spacing w:after="0" w:line="240" w:lineRule="auto"/>
        <w:jc w:val="both"/>
        <w:rPr>
          <w:rFonts w:ascii="Verdana" w:eastAsia="Times New Roman" w:hAnsi="Verdana" w:cs="Times New Roman"/>
          <w:b/>
          <w:bCs/>
          <w:sz w:val="18"/>
          <w:szCs w:val="18"/>
          <w:lang w:eastAsia="ar-SA"/>
        </w:rPr>
      </w:pPr>
      <w:r w:rsidRPr="00842411">
        <w:rPr>
          <w:rFonts w:ascii="Verdana" w:eastAsia="Times New Roman" w:hAnsi="Verdana" w:cs="Times New Roman"/>
          <w:b/>
          <w:bCs/>
          <w:sz w:val="18"/>
          <w:szCs w:val="18"/>
          <w:lang w:eastAsia="ar-SA"/>
        </w:rPr>
        <w:t>8.</w:t>
      </w:r>
      <w:r w:rsidRPr="00842411">
        <w:rPr>
          <w:rFonts w:ascii="Verdana" w:eastAsia="Times New Roman" w:hAnsi="Verdana" w:cs="Times New Roman"/>
          <w:bCs/>
          <w:sz w:val="18"/>
          <w:szCs w:val="18"/>
          <w:lang w:eastAsia="ar-SA"/>
        </w:rPr>
        <w:t xml:space="preserve"> </w:t>
      </w:r>
      <w:r w:rsidRPr="00842411">
        <w:rPr>
          <w:rFonts w:ascii="Verdana" w:eastAsia="Times New Roman" w:hAnsi="Verdana" w:cs="Times New Roman"/>
          <w:b/>
          <w:bCs/>
          <w:sz w:val="18"/>
          <w:szCs w:val="18"/>
          <w:lang w:eastAsia="ar-SA"/>
        </w:rPr>
        <w:t>Dynamiczny system zakupów</w:t>
      </w:r>
    </w:p>
    <w:p w:rsidR="00842411" w:rsidRPr="00842411" w:rsidRDefault="00842411" w:rsidP="00842411">
      <w:pPr>
        <w:widowControl w:val="0"/>
        <w:tabs>
          <w:tab w:val="left" w:pos="708"/>
        </w:tabs>
        <w:suppressAutoHyphens/>
        <w:spacing w:after="0" w:line="240" w:lineRule="auto"/>
        <w:jc w:val="both"/>
        <w:rPr>
          <w:rFonts w:ascii="Verdana" w:eastAsia="Times New Roman" w:hAnsi="Verdana" w:cs="Times New Roman"/>
          <w:bCs/>
          <w:sz w:val="18"/>
          <w:szCs w:val="18"/>
          <w:lang w:eastAsia="ar-SA"/>
        </w:rPr>
      </w:pPr>
      <w:r w:rsidRPr="00842411">
        <w:rPr>
          <w:rFonts w:ascii="Verdana" w:eastAsia="Times New Roman" w:hAnsi="Verdana" w:cs="Times New Roman"/>
          <w:bCs/>
          <w:sz w:val="18"/>
          <w:szCs w:val="18"/>
          <w:lang w:eastAsia="ar-SA"/>
        </w:rPr>
        <w:t xml:space="preserve">Zamawiający </w:t>
      </w:r>
      <w:r w:rsidRPr="00842411">
        <w:rPr>
          <w:rFonts w:ascii="Verdana" w:eastAsia="Times New Roman" w:hAnsi="Verdana" w:cs="Times New Roman"/>
          <w:b/>
          <w:bCs/>
          <w:sz w:val="18"/>
          <w:szCs w:val="18"/>
          <w:lang w:eastAsia="ar-SA"/>
        </w:rPr>
        <w:t>nie zamierza</w:t>
      </w:r>
      <w:r w:rsidRPr="00842411">
        <w:rPr>
          <w:rFonts w:ascii="Verdana" w:eastAsia="Times New Roman" w:hAnsi="Verdana" w:cs="Times New Roman"/>
          <w:bCs/>
          <w:sz w:val="18"/>
          <w:szCs w:val="18"/>
          <w:lang w:eastAsia="ar-SA"/>
        </w:rPr>
        <w:t xml:space="preserve"> ustanowić dynamicznego systemów zakupów.</w:t>
      </w:r>
    </w:p>
    <w:p w:rsidR="00842411" w:rsidRPr="00842411" w:rsidRDefault="00842411" w:rsidP="00842411">
      <w:pPr>
        <w:widowControl w:val="0"/>
        <w:tabs>
          <w:tab w:val="left" w:pos="708"/>
        </w:tabs>
        <w:suppressAutoHyphens/>
        <w:spacing w:after="0" w:line="240" w:lineRule="auto"/>
        <w:jc w:val="both"/>
        <w:rPr>
          <w:rFonts w:ascii="Verdana" w:eastAsia="Times New Roman" w:hAnsi="Verdana" w:cs="Times New Roman"/>
          <w:bCs/>
          <w:sz w:val="16"/>
          <w:szCs w:val="16"/>
          <w:lang w:eastAsia="ar-SA"/>
        </w:rPr>
      </w:pPr>
    </w:p>
    <w:p w:rsidR="00842411" w:rsidRPr="00842411" w:rsidRDefault="00842411" w:rsidP="00842411">
      <w:pPr>
        <w:widowControl w:val="0"/>
        <w:tabs>
          <w:tab w:val="left" w:pos="708"/>
        </w:tabs>
        <w:suppressAutoHyphens/>
        <w:spacing w:after="0" w:line="240" w:lineRule="auto"/>
        <w:jc w:val="both"/>
        <w:rPr>
          <w:rFonts w:ascii="Verdana" w:eastAsia="Times New Roman" w:hAnsi="Verdana" w:cs="Times New Roman"/>
          <w:bCs/>
          <w:sz w:val="18"/>
          <w:szCs w:val="18"/>
          <w:lang w:eastAsia="ar-SA"/>
        </w:rPr>
      </w:pPr>
      <w:r w:rsidRPr="00842411">
        <w:rPr>
          <w:rFonts w:ascii="Verdana" w:eastAsia="Times New Roman" w:hAnsi="Verdana" w:cs="Times New Roman"/>
          <w:b/>
          <w:bCs/>
          <w:sz w:val="18"/>
          <w:szCs w:val="18"/>
          <w:lang w:eastAsia="ar-SA"/>
        </w:rPr>
        <w:t>9.</w:t>
      </w:r>
      <w:r w:rsidRPr="00842411">
        <w:rPr>
          <w:rFonts w:ascii="Verdana" w:eastAsia="Times New Roman" w:hAnsi="Verdana" w:cs="Times New Roman"/>
          <w:bCs/>
          <w:sz w:val="18"/>
          <w:szCs w:val="18"/>
          <w:lang w:eastAsia="ar-SA"/>
        </w:rPr>
        <w:t xml:space="preserve"> </w:t>
      </w:r>
      <w:r w:rsidRPr="00842411">
        <w:rPr>
          <w:rFonts w:ascii="Verdana" w:eastAsia="Times New Roman" w:hAnsi="Verdana" w:cs="Times New Roman"/>
          <w:b/>
          <w:bCs/>
          <w:sz w:val="18"/>
          <w:szCs w:val="18"/>
          <w:lang w:eastAsia="ar-SA"/>
        </w:rPr>
        <w:t>Aukcja elektroniczna</w:t>
      </w:r>
    </w:p>
    <w:p w:rsidR="00842411" w:rsidRPr="00842411" w:rsidRDefault="00842411" w:rsidP="00842411">
      <w:pPr>
        <w:widowControl w:val="0"/>
        <w:tabs>
          <w:tab w:val="left" w:pos="708"/>
        </w:tabs>
        <w:suppressAutoHyphens/>
        <w:spacing w:after="0" w:line="240" w:lineRule="auto"/>
        <w:jc w:val="both"/>
        <w:rPr>
          <w:rFonts w:ascii="Verdana" w:eastAsia="Times New Roman" w:hAnsi="Verdana" w:cs="Times New Roman"/>
          <w:bCs/>
          <w:sz w:val="18"/>
          <w:szCs w:val="18"/>
          <w:lang w:eastAsia="ar-SA"/>
        </w:rPr>
      </w:pPr>
      <w:r w:rsidRPr="00842411">
        <w:rPr>
          <w:rFonts w:ascii="Verdana" w:eastAsia="Times New Roman" w:hAnsi="Verdana" w:cs="Times New Roman"/>
          <w:bCs/>
          <w:sz w:val="18"/>
          <w:szCs w:val="18"/>
          <w:lang w:eastAsia="ar-SA"/>
        </w:rPr>
        <w:t xml:space="preserve">Zamawiający </w:t>
      </w:r>
      <w:r w:rsidRPr="00842411">
        <w:rPr>
          <w:rFonts w:ascii="Verdana" w:eastAsia="Times New Roman" w:hAnsi="Verdana" w:cs="Times New Roman"/>
          <w:b/>
          <w:bCs/>
          <w:sz w:val="18"/>
          <w:szCs w:val="18"/>
          <w:lang w:eastAsia="ar-SA"/>
        </w:rPr>
        <w:t>nie przewiduje</w:t>
      </w:r>
      <w:r w:rsidRPr="00842411">
        <w:rPr>
          <w:rFonts w:ascii="Verdana" w:eastAsia="Times New Roman" w:hAnsi="Verdana" w:cs="Times New Roman"/>
          <w:bCs/>
          <w:sz w:val="18"/>
          <w:szCs w:val="18"/>
          <w:lang w:eastAsia="ar-SA"/>
        </w:rPr>
        <w:t xml:space="preserve"> wyboru najkorzystniejszej oferty z zastosowaniem aukcji elektronicznej.</w:t>
      </w:r>
    </w:p>
    <w:p w:rsidR="00842411" w:rsidRPr="00842411" w:rsidRDefault="00842411" w:rsidP="00842411">
      <w:pPr>
        <w:widowControl w:val="0"/>
        <w:tabs>
          <w:tab w:val="left" w:pos="708"/>
        </w:tabs>
        <w:suppressAutoHyphens/>
        <w:spacing w:after="0" w:line="240" w:lineRule="auto"/>
        <w:jc w:val="both"/>
        <w:rPr>
          <w:rFonts w:ascii="Verdana" w:eastAsia="Times New Roman" w:hAnsi="Verdana" w:cs="Times New Roman"/>
          <w:bCs/>
          <w:sz w:val="16"/>
          <w:szCs w:val="16"/>
          <w:lang w:eastAsia="ar-SA"/>
        </w:rPr>
      </w:pPr>
    </w:p>
    <w:p w:rsidR="00842411" w:rsidRPr="00842411" w:rsidRDefault="00842411" w:rsidP="00842411">
      <w:pPr>
        <w:suppressAutoHyphens/>
        <w:autoSpaceDE w:val="0"/>
        <w:spacing w:after="0" w:line="240" w:lineRule="auto"/>
        <w:ind w:left="180" w:hanging="180"/>
        <w:jc w:val="both"/>
        <w:rPr>
          <w:rFonts w:ascii="Verdana" w:eastAsia="Times New Roman" w:hAnsi="Verdana" w:cs="Arial"/>
          <w:sz w:val="18"/>
          <w:szCs w:val="18"/>
          <w:lang w:eastAsia="ar-SA"/>
        </w:rPr>
      </w:pPr>
      <w:r w:rsidRPr="00842411">
        <w:rPr>
          <w:rFonts w:ascii="Verdana" w:eastAsia="Times New Roman" w:hAnsi="Verdana" w:cs="Times New Roman"/>
          <w:b/>
          <w:bCs/>
          <w:sz w:val="18"/>
          <w:szCs w:val="18"/>
          <w:lang w:eastAsia="ar-SA"/>
        </w:rPr>
        <w:t>10.</w:t>
      </w:r>
      <w:r w:rsidRPr="00842411">
        <w:rPr>
          <w:rFonts w:ascii="Verdana" w:eastAsia="Times New Roman" w:hAnsi="Verdana" w:cs="Times New Roman"/>
          <w:bCs/>
          <w:sz w:val="18"/>
          <w:szCs w:val="18"/>
          <w:lang w:eastAsia="ar-SA"/>
        </w:rPr>
        <w:t xml:space="preserve"> Zamawiający dopuszcza wykonanie przedmiotu zamówienia przy udziale podwykonawców</w:t>
      </w:r>
      <w:r w:rsidRPr="00842411">
        <w:rPr>
          <w:rFonts w:ascii="Verdana" w:eastAsia="Times New Roman" w:hAnsi="Verdana" w:cs="Arial"/>
          <w:sz w:val="18"/>
          <w:szCs w:val="18"/>
          <w:lang w:eastAsia="ar-SA"/>
        </w:rPr>
        <w:t xml:space="preserve"> z zastrzeżeniem, że Wykonawca nie może zlecić wykonania całości przedmiotu zamówienia. </w:t>
      </w:r>
    </w:p>
    <w:p w:rsidR="00842411" w:rsidRPr="00842411" w:rsidRDefault="00842411" w:rsidP="00842411">
      <w:pPr>
        <w:widowControl w:val="0"/>
        <w:tabs>
          <w:tab w:val="left" w:pos="708"/>
        </w:tabs>
        <w:suppressAutoHyphens/>
        <w:spacing w:after="0" w:line="240" w:lineRule="auto"/>
        <w:ind w:left="360" w:hanging="360"/>
        <w:jc w:val="both"/>
        <w:rPr>
          <w:rFonts w:ascii="Verdana" w:eastAsia="Times New Roman" w:hAnsi="Verdana" w:cs="Times New Roman"/>
          <w:bCs/>
          <w:sz w:val="18"/>
          <w:szCs w:val="18"/>
          <w:lang w:eastAsia="ar-SA"/>
        </w:rPr>
      </w:pPr>
      <w:r w:rsidRPr="00842411">
        <w:rPr>
          <w:rFonts w:ascii="Verdana" w:eastAsia="Times New Roman" w:hAnsi="Verdana" w:cs="Times New Roman"/>
          <w:bCs/>
          <w:sz w:val="18"/>
          <w:szCs w:val="18"/>
          <w:lang w:eastAsia="ar-SA"/>
        </w:rPr>
        <w:t xml:space="preserve">10.1. Zamawiający żąda wskazania przez Wykonawcę w ofercie części zamówienia, której wykonanie Wykonawca zamierza powierzyć podwykonawcom (zgodnie ze wzorem stanowiącym </w:t>
      </w:r>
      <w:r w:rsidRPr="00842411">
        <w:rPr>
          <w:rFonts w:ascii="Verdana" w:eastAsia="Times New Roman" w:hAnsi="Verdana" w:cs="Times New Roman"/>
          <w:b/>
          <w:bCs/>
          <w:sz w:val="18"/>
          <w:szCs w:val="18"/>
          <w:lang w:eastAsia="ar-SA"/>
        </w:rPr>
        <w:t>Załącznik Nr 6</w:t>
      </w:r>
      <w:r w:rsidRPr="00842411">
        <w:rPr>
          <w:rFonts w:ascii="Verdana" w:eastAsia="Times New Roman" w:hAnsi="Verdana" w:cs="Times New Roman"/>
          <w:bCs/>
          <w:sz w:val="18"/>
          <w:szCs w:val="18"/>
          <w:lang w:eastAsia="ar-SA"/>
        </w:rPr>
        <w:t xml:space="preserve"> do SIWZ) oraz podania przez Wykonawcę nazw (firm) podwykonawców, na których zasoby Wykonawca powołuje się na zasadach określonych w art. 26 ust. 2b ustawy </w:t>
      </w:r>
      <w:proofErr w:type="spellStart"/>
      <w:r w:rsidRPr="00842411">
        <w:rPr>
          <w:rFonts w:ascii="Verdana" w:eastAsia="Times New Roman" w:hAnsi="Verdana" w:cs="Times New Roman"/>
          <w:bCs/>
          <w:sz w:val="18"/>
          <w:szCs w:val="18"/>
          <w:lang w:eastAsia="ar-SA"/>
        </w:rPr>
        <w:t>Pzp</w:t>
      </w:r>
      <w:proofErr w:type="spellEnd"/>
      <w:r w:rsidRPr="00842411">
        <w:rPr>
          <w:rFonts w:ascii="Verdana" w:eastAsia="Times New Roman" w:hAnsi="Verdana" w:cs="Times New Roman"/>
          <w:bCs/>
          <w:sz w:val="18"/>
          <w:szCs w:val="18"/>
          <w:lang w:eastAsia="ar-SA"/>
        </w:rPr>
        <w:t xml:space="preserve">, w celu wykazania spełnienia warunków udziału w postępowaniu, o których mowa w art. 22 ust. 1 ustawy </w:t>
      </w:r>
      <w:proofErr w:type="spellStart"/>
      <w:r w:rsidRPr="00842411">
        <w:rPr>
          <w:rFonts w:ascii="Verdana" w:eastAsia="Times New Roman" w:hAnsi="Verdana" w:cs="Times New Roman"/>
          <w:bCs/>
          <w:sz w:val="18"/>
          <w:szCs w:val="18"/>
          <w:lang w:eastAsia="ar-SA"/>
        </w:rPr>
        <w:t>Pzp</w:t>
      </w:r>
      <w:proofErr w:type="spellEnd"/>
      <w:r w:rsidRPr="00842411">
        <w:rPr>
          <w:rFonts w:ascii="Verdana" w:eastAsia="Times New Roman" w:hAnsi="Verdana" w:cs="Times New Roman"/>
          <w:bCs/>
          <w:sz w:val="18"/>
          <w:szCs w:val="18"/>
          <w:lang w:eastAsia="ar-SA"/>
        </w:rPr>
        <w:t>.</w:t>
      </w:r>
    </w:p>
    <w:p w:rsidR="00842411" w:rsidRPr="00842411" w:rsidRDefault="00842411" w:rsidP="00842411">
      <w:pPr>
        <w:widowControl w:val="0"/>
        <w:tabs>
          <w:tab w:val="left" w:pos="708"/>
        </w:tabs>
        <w:suppressAutoHyphens/>
        <w:spacing w:after="0" w:line="240" w:lineRule="auto"/>
        <w:ind w:left="360" w:hanging="360"/>
        <w:jc w:val="both"/>
        <w:rPr>
          <w:rFonts w:ascii="Verdana" w:eastAsia="Times New Roman" w:hAnsi="Verdana" w:cs="Times New Roman"/>
          <w:bCs/>
          <w:sz w:val="18"/>
          <w:szCs w:val="18"/>
          <w:lang w:eastAsia="ar-SA"/>
        </w:rPr>
      </w:pPr>
      <w:r w:rsidRPr="00842411">
        <w:rPr>
          <w:rFonts w:ascii="Verdana" w:eastAsia="Times New Roman" w:hAnsi="Verdana" w:cs="Times New Roman"/>
          <w:bCs/>
          <w:sz w:val="18"/>
          <w:szCs w:val="18"/>
          <w:lang w:eastAsia="ar-SA"/>
        </w:rPr>
        <w:t xml:space="preserve">10.2. Jeżeli zmiana albo rezygnacja z podwykonawcy dotyczy podmiotu, na którego zasoby Wykonawca powoływał się , na zasadach określonych w art. 26 ust. 2b ustawy </w:t>
      </w:r>
      <w:proofErr w:type="spellStart"/>
      <w:r w:rsidRPr="00842411">
        <w:rPr>
          <w:rFonts w:ascii="Verdana" w:eastAsia="Times New Roman" w:hAnsi="Verdana" w:cs="Times New Roman"/>
          <w:bCs/>
          <w:sz w:val="18"/>
          <w:szCs w:val="18"/>
          <w:lang w:eastAsia="ar-SA"/>
        </w:rPr>
        <w:t>Pzp</w:t>
      </w:r>
      <w:proofErr w:type="spellEnd"/>
      <w:r w:rsidRPr="00842411">
        <w:rPr>
          <w:rFonts w:ascii="Verdana" w:eastAsia="Times New Roman" w:hAnsi="Verdana" w:cs="Times New Roman"/>
          <w:bCs/>
          <w:sz w:val="18"/>
          <w:szCs w:val="18"/>
          <w:lang w:eastAsia="ar-SA"/>
        </w:rPr>
        <w:t xml:space="preserve">, w celu wykazania spełnienia warunków udziału w postępowaniu, o których mowa w art. 22 ust. 1 ustawy </w:t>
      </w:r>
      <w:proofErr w:type="spellStart"/>
      <w:r w:rsidRPr="00842411">
        <w:rPr>
          <w:rFonts w:ascii="Verdana" w:eastAsia="Times New Roman" w:hAnsi="Verdana" w:cs="Times New Roman"/>
          <w:bCs/>
          <w:sz w:val="18"/>
          <w:szCs w:val="18"/>
          <w:lang w:eastAsia="ar-SA"/>
        </w:rPr>
        <w:t>Pzp</w:t>
      </w:r>
      <w:proofErr w:type="spellEnd"/>
      <w:r w:rsidRPr="00842411">
        <w:rPr>
          <w:rFonts w:ascii="Verdana" w:eastAsia="Times New Roman" w:hAnsi="Verdana" w:cs="Times New Roman"/>
          <w:bCs/>
          <w:sz w:val="18"/>
          <w:szCs w:val="18"/>
          <w:lang w:eastAsia="ar-SA"/>
        </w:rPr>
        <w:t>, Wykonawca jest obowiązany wykazać Zamawiającemu, iż proponowany inny podwykonawca lub Wykonawca samodzielnie spełnia je w stopniu nie mniejszym niż wymagany w trakcie postępowania o udzielenie zamówienia.</w:t>
      </w:r>
    </w:p>
    <w:p w:rsidR="00842411" w:rsidRPr="00842411" w:rsidRDefault="00842411" w:rsidP="00842411">
      <w:pPr>
        <w:widowControl w:val="0"/>
        <w:tabs>
          <w:tab w:val="left" w:pos="708"/>
        </w:tabs>
        <w:suppressAutoHyphens/>
        <w:spacing w:after="0" w:line="240" w:lineRule="auto"/>
        <w:ind w:left="360" w:hanging="360"/>
        <w:jc w:val="both"/>
        <w:rPr>
          <w:rFonts w:ascii="Verdana" w:eastAsia="Times New Roman" w:hAnsi="Verdana" w:cs="Times New Roman"/>
          <w:bCs/>
          <w:sz w:val="18"/>
          <w:szCs w:val="18"/>
          <w:lang w:eastAsia="ar-SA"/>
        </w:rPr>
      </w:pPr>
      <w:r w:rsidRPr="00842411">
        <w:rPr>
          <w:rFonts w:ascii="Verdana" w:eastAsia="Times New Roman" w:hAnsi="Verdana" w:cs="Times New Roman"/>
          <w:bCs/>
          <w:sz w:val="18"/>
          <w:szCs w:val="18"/>
          <w:lang w:eastAsia="ar-SA"/>
        </w:rPr>
        <w:t>10.3. Zamawiający nie wskazuje żadnych kluczowych części zamówienia do osobistego wykonania przez Wykonawcę.</w:t>
      </w:r>
    </w:p>
    <w:p w:rsidR="00842411" w:rsidRPr="00842411" w:rsidRDefault="00842411" w:rsidP="00842411">
      <w:pPr>
        <w:widowControl w:val="0"/>
        <w:tabs>
          <w:tab w:val="left" w:pos="708"/>
        </w:tabs>
        <w:suppressAutoHyphens/>
        <w:spacing w:after="0" w:line="240" w:lineRule="auto"/>
        <w:ind w:left="360" w:hanging="360"/>
        <w:jc w:val="both"/>
        <w:rPr>
          <w:rFonts w:ascii="Verdana" w:eastAsia="Times New Roman" w:hAnsi="Verdana" w:cs="Times New Roman"/>
          <w:bCs/>
          <w:sz w:val="18"/>
          <w:szCs w:val="18"/>
          <w:lang w:eastAsia="ar-SA"/>
        </w:rPr>
      </w:pPr>
      <w:r w:rsidRPr="00842411">
        <w:rPr>
          <w:rFonts w:ascii="Verdana" w:eastAsia="Times New Roman" w:hAnsi="Verdana" w:cs="Times New Roman"/>
          <w:bCs/>
          <w:sz w:val="18"/>
          <w:szCs w:val="18"/>
          <w:lang w:eastAsia="ar-SA"/>
        </w:rPr>
        <w:t>10.4. W przypadku powierzenia przez Wykonawcę części zamówienia na roboty budowlane podwykonawcy lub dalszemu podwykonawcy, przedłoży Zamawiającemu projekt umowy o podwykonawstwo, który w szczególności powinien zawierać:</w:t>
      </w:r>
    </w:p>
    <w:p w:rsidR="00842411" w:rsidRPr="00842411" w:rsidRDefault="00842411" w:rsidP="00842411">
      <w:pPr>
        <w:widowControl w:val="0"/>
        <w:tabs>
          <w:tab w:val="left" w:pos="708"/>
        </w:tabs>
        <w:suppressAutoHyphens/>
        <w:spacing w:after="0" w:line="240" w:lineRule="auto"/>
        <w:ind w:left="360"/>
        <w:jc w:val="both"/>
        <w:rPr>
          <w:rFonts w:ascii="Verdana" w:eastAsia="Times New Roman" w:hAnsi="Verdana" w:cs="Times New Roman"/>
          <w:bCs/>
          <w:sz w:val="18"/>
          <w:szCs w:val="18"/>
          <w:lang w:eastAsia="ar-SA"/>
        </w:rPr>
      </w:pPr>
      <w:r w:rsidRPr="00842411">
        <w:rPr>
          <w:rFonts w:ascii="Verdana" w:eastAsia="Times New Roman" w:hAnsi="Verdana" w:cs="Times New Roman"/>
          <w:bCs/>
          <w:sz w:val="18"/>
          <w:szCs w:val="18"/>
          <w:lang w:eastAsia="ar-SA"/>
        </w:rPr>
        <w:t>- oznaczenie stron umowy,</w:t>
      </w:r>
    </w:p>
    <w:p w:rsidR="00842411" w:rsidRPr="00842411" w:rsidRDefault="00842411" w:rsidP="00842411">
      <w:pPr>
        <w:widowControl w:val="0"/>
        <w:tabs>
          <w:tab w:val="left" w:pos="708"/>
        </w:tabs>
        <w:suppressAutoHyphens/>
        <w:spacing w:after="0" w:line="240" w:lineRule="auto"/>
        <w:ind w:left="540" w:hanging="180"/>
        <w:jc w:val="both"/>
        <w:rPr>
          <w:rFonts w:ascii="Verdana" w:eastAsia="Times New Roman" w:hAnsi="Verdana" w:cs="Times New Roman"/>
          <w:bCs/>
          <w:sz w:val="18"/>
          <w:szCs w:val="18"/>
          <w:lang w:eastAsia="ar-SA"/>
        </w:rPr>
      </w:pPr>
      <w:r w:rsidRPr="00842411">
        <w:rPr>
          <w:rFonts w:ascii="Verdana" w:eastAsia="Times New Roman" w:hAnsi="Verdana" w:cs="Times New Roman"/>
          <w:bCs/>
          <w:sz w:val="18"/>
          <w:szCs w:val="18"/>
          <w:lang w:eastAsia="ar-SA"/>
        </w:rPr>
        <w:t>- określenie zakresu prac, które mają być wykonywane przez podwykonawcę z powołaniem się na konkretne pozycje kosztorysu ofertowego,</w:t>
      </w:r>
    </w:p>
    <w:p w:rsidR="00842411" w:rsidRPr="00842411" w:rsidRDefault="00842411" w:rsidP="00842411">
      <w:pPr>
        <w:widowControl w:val="0"/>
        <w:tabs>
          <w:tab w:val="left" w:pos="708"/>
        </w:tabs>
        <w:suppressAutoHyphens/>
        <w:spacing w:after="0" w:line="240" w:lineRule="auto"/>
        <w:ind w:left="360"/>
        <w:jc w:val="both"/>
        <w:rPr>
          <w:rFonts w:ascii="Verdana" w:eastAsia="Times New Roman" w:hAnsi="Verdana" w:cs="Times New Roman"/>
          <w:bCs/>
          <w:sz w:val="18"/>
          <w:szCs w:val="18"/>
          <w:lang w:eastAsia="ar-SA"/>
        </w:rPr>
      </w:pPr>
      <w:r w:rsidRPr="00842411">
        <w:rPr>
          <w:rFonts w:ascii="Verdana" w:eastAsia="Times New Roman" w:hAnsi="Verdana" w:cs="Times New Roman"/>
          <w:bCs/>
          <w:sz w:val="18"/>
          <w:szCs w:val="18"/>
          <w:lang w:eastAsia="ar-SA"/>
        </w:rPr>
        <w:t>- wynagrodzenie podwykonawcy,</w:t>
      </w:r>
    </w:p>
    <w:p w:rsidR="00842411" w:rsidRPr="00842411" w:rsidRDefault="00842411" w:rsidP="00842411">
      <w:pPr>
        <w:widowControl w:val="0"/>
        <w:tabs>
          <w:tab w:val="left" w:pos="708"/>
        </w:tabs>
        <w:suppressAutoHyphens/>
        <w:spacing w:after="0" w:line="240" w:lineRule="auto"/>
        <w:ind w:left="360"/>
        <w:jc w:val="both"/>
        <w:rPr>
          <w:rFonts w:ascii="Verdana" w:eastAsia="Times New Roman" w:hAnsi="Verdana" w:cs="Times New Roman"/>
          <w:bCs/>
          <w:sz w:val="18"/>
          <w:szCs w:val="18"/>
          <w:lang w:eastAsia="ar-SA"/>
        </w:rPr>
      </w:pPr>
      <w:r w:rsidRPr="00842411">
        <w:rPr>
          <w:rFonts w:ascii="Verdana" w:eastAsia="Times New Roman" w:hAnsi="Verdana" w:cs="Times New Roman"/>
          <w:bCs/>
          <w:sz w:val="18"/>
          <w:szCs w:val="18"/>
          <w:lang w:eastAsia="ar-SA"/>
        </w:rPr>
        <w:t>- termin wykonania prac przez podwykonawcę,</w:t>
      </w:r>
    </w:p>
    <w:p w:rsidR="00842411" w:rsidRPr="00842411" w:rsidRDefault="00842411" w:rsidP="00842411">
      <w:pPr>
        <w:widowControl w:val="0"/>
        <w:tabs>
          <w:tab w:val="left" w:pos="708"/>
        </w:tabs>
        <w:suppressAutoHyphens/>
        <w:spacing w:after="0" w:line="240" w:lineRule="auto"/>
        <w:ind w:left="360"/>
        <w:jc w:val="both"/>
        <w:rPr>
          <w:rFonts w:ascii="Verdana" w:eastAsia="Times New Roman" w:hAnsi="Verdana" w:cs="Times New Roman"/>
          <w:bCs/>
          <w:sz w:val="18"/>
          <w:szCs w:val="18"/>
          <w:lang w:eastAsia="ar-SA"/>
        </w:rPr>
      </w:pPr>
      <w:r w:rsidRPr="00842411">
        <w:rPr>
          <w:rFonts w:ascii="Verdana" w:eastAsia="Times New Roman" w:hAnsi="Verdana" w:cs="Times New Roman"/>
          <w:bCs/>
          <w:sz w:val="18"/>
          <w:szCs w:val="18"/>
          <w:lang w:eastAsia="ar-SA"/>
        </w:rPr>
        <w:t>- termin odbioru prac przez Wykonawcę,</w:t>
      </w:r>
    </w:p>
    <w:p w:rsidR="00842411" w:rsidRPr="00842411" w:rsidRDefault="00842411" w:rsidP="00842411">
      <w:pPr>
        <w:widowControl w:val="0"/>
        <w:tabs>
          <w:tab w:val="left" w:pos="708"/>
        </w:tabs>
        <w:suppressAutoHyphens/>
        <w:spacing w:after="0" w:line="240" w:lineRule="auto"/>
        <w:ind w:left="540" w:hanging="180"/>
        <w:jc w:val="both"/>
        <w:rPr>
          <w:rFonts w:ascii="Verdana" w:eastAsia="Times New Roman" w:hAnsi="Verdana" w:cs="Times New Roman"/>
          <w:bCs/>
          <w:sz w:val="18"/>
          <w:szCs w:val="18"/>
          <w:lang w:eastAsia="ar-SA"/>
        </w:rPr>
      </w:pPr>
      <w:r w:rsidRPr="00842411">
        <w:rPr>
          <w:rFonts w:ascii="Verdana" w:eastAsia="Times New Roman" w:hAnsi="Verdana" w:cs="Times New Roman"/>
          <w:bCs/>
          <w:sz w:val="18"/>
          <w:szCs w:val="18"/>
          <w:lang w:eastAsia="ar-SA"/>
        </w:rPr>
        <w:t xml:space="preserve">- termin zapłaty wynagrodzenia podwykonawcy (termin zapłaty wynagrodzenia podwykonawcy lub dalszemu podwykonawcy przewidziany w umowie o podwykonawstwo nie może być dłuższy niż 30 </w:t>
      </w:r>
      <w:r w:rsidRPr="00842411">
        <w:rPr>
          <w:rFonts w:ascii="Verdana" w:eastAsia="Times New Roman" w:hAnsi="Verdana" w:cs="Times New Roman"/>
          <w:bCs/>
          <w:sz w:val="18"/>
          <w:szCs w:val="18"/>
          <w:lang w:eastAsia="ar-SA"/>
        </w:rPr>
        <w:lastRenderedPageBreak/>
        <w:t>dni od dnia doręczenia Wykonawcy, podwykonawcy lub dalszemu podwykonawcy faktury),</w:t>
      </w:r>
    </w:p>
    <w:p w:rsidR="00842411" w:rsidRPr="00842411" w:rsidRDefault="00842411" w:rsidP="00842411">
      <w:pPr>
        <w:widowControl w:val="0"/>
        <w:tabs>
          <w:tab w:val="left" w:pos="708"/>
        </w:tabs>
        <w:suppressAutoHyphens/>
        <w:spacing w:after="0" w:line="240" w:lineRule="auto"/>
        <w:ind w:left="540" w:hanging="180"/>
        <w:jc w:val="both"/>
        <w:rPr>
          <w:rFonts w:ascii="Verdana" w:eastAsia="Times New Roman" w:hAnsi="Verdana" w:cs="Times New Roman"/>
          <w:bCs/>
          <w:sz w:val="18"/>
          <w:szCs w:val="18"/>
          <w:lang w:eastAsia="ar-SA"/>
        </w:rPr>
      </w:pPr>
      <w:r w:rsidRPr="00842411">
        <w:rPr>
          <w:rFonts w:ascii="Verdana" w:eastAsia="Times New Roman" w:hAnsi="Verdana" w:cs="Times New Roman"/>
          <w:bCs/>
          <w:sz w:val="18"/>
          <w:szCs w:val="18"/>
          <w:lang w:eastAsia="ar-SA"/>
        </w:rPr>
        <w:t>- wysokości kar umownych, które nie mogą być wyższe niż kary umowne zastosowane w umowie zawartej między Wykonawcą, a Zamawiającym,</w:t>
      </w:r>
    </w:p>
    <w:p w:rsidR="00842411" w:rsidRPr="00842411" w:rsidRDefault="00842411" w:rsidP="00842411">
      <w:pPr>
        <w:widowControl w:val="0"/>
        <w:tabs>
          <w:tab w:val="left" w:pos="708"/>
        </w:tabs>
        <w:suppressAutoHyphens/>
        <w:spacing w:after="0" w:line="240" w:lineRule="auto"/>
        <w:ind w:left="360"/>
        <w:jc w:val="both"/>
        <w:rPr>
          <w:rFonts w:ascii="Verdana" w:eastAsia="Times New Roman" w:hAnsi="Verdana" w:cs="Times New Roman"/>
          <w:bCs/>
          <w:sz w:val="18"/>
          <w:szCs w:val="18"/>
          <w:lang w:eastAsia="ar-SA"/>
        </w:rPr>
      </w:pPr>
      <w:r w:rsidRPr="00842411">
        <w:rPr>
          <w:rFonts w:ascii="Verdana" w:eastAsia="Times New Roman" w:hAnsi="Verdana" w:cs="Times New Roman"/>
          <w:bCs/>
          <w:sz w:val="18"/>
          <w:szCs w:val="18"/>
          <w:lang w:eastAsia="ar-SA"/>
        </w:rPr>
        <w:t>- szczegółowe zasady odbioru wykonanych robót,</w:t>
      </w:r>
    </w:p>
    <w:p w:rsidR="00842411" w:rsidRPr="00842411" w:rsidRDefault="00842411" w:rsidP="00842411">
      <w:pPr>
        <w:widowControl w:val="0"/>
        <w:tabs>
          <w:tab w:val="left" w:pos="708"/>
        </w:tabs>
        <w:suppressAutoHyphens/>
        <w:spacing w:after="0" w:line="240" w:lineRule="auto"/>
        <w:ind w:left="360"/>
        <w:jc w:val="both"/>
        <w:rPr>
          <w:rFonts w:ascii="Verdana" w:eastAsia="Times New Roman" w:hAnsi="Verdana" w:cs="Times New Roman"/>
          <w:bCs/>
          <w:sz w:val="18"/>
          <w:szCs w:val="18"/>
          <w:lang w:eastAsia="ar-SA"/>
        </w:rPr>
      </w:pPr>
      <w:r w:rsidRPr="00842411">
        <w:rPr>
          <w:rFonts w:ascii="Verdana" w:eastAsia="Times New Roman" w:hAnsi="Verdana" w:cs="Times New Roman"/>
          <w:bCs/>
          <w:sz w:val="18"/>
          <w:szCs w:val="18"/>
          <w:lang w:eastAsia="ar-SA"/>
        </w:rPr>
        <w:t>- zasady odpowiedzialności z tytułu wymaganej gwarancji i rękojmi za wady.</w:t>
      </w:r>
    </w:p>
    <w:tbl>
      <w:tblPr>
        <w:tblW w:w="10368" w:type="dxa"/>
        <w:tblLayout w:type="fixed"/>
        <w:tblLook w:val="0000" w:firstRow="0" w:lastRow="0" w:firstColumn="0" w:lastColumn="0" w:noHBand="0" w:noVBand="0"/>
      </w:tblPr>
      <w:tblGrid>
        <w:gridCol w:w="1548"/>
        <w:gridCol w:w="8820"/>
      </w:tblGrid>
      <w:tr w:rsidR="00842411" w:rsidRPr="00842411" w:rsidTr="00CF54A0">
        <w:tc>
          <w:tcPr>
            <w:tcW w:w="1548" w:type="dxa"/>
            <w:shd w:val="clear" w:color="auto" w:fill="auto"/>
          </w:tcPr>
          <w:p w:rsidR="00842411" w:rsidRPr="00842411" w:rsidRDefault="00842411" w:rsidP="00842411">
            <w:pPr>
              <w:tabs>
                <w:tab w:val="left" w:pos="792"/>
                <w:tab w:val="left" w:pos="1410"/>
              </w:tabs>
              <w:suppressAutoHyphens/>
              <w:autoSpaceDE w:val="0"/>
              <w:snapToGrid w:val="0"/>
              <w:spacing w:after="0" w:line="240" w:lineRule="auto"/>
              <w:rPr>
                <w:rFonts w:ascii="Verdana" w:eastAsia="Times New Roman" w:hAnsi="Verdana" w:cs="Arial"/>
                <w:b/>
                <w:caps/>
                <w:sz w:val="20"/>
                <w:szCs w:val="20"/>
                <w:lang w:eastAsia="ar-SA"/>
                <w14:shadow w14:blurRad="50800" w14:dist="38100" w14:dir="2700000" w14:sx="100000" w14:sy="100000" w14:kx="0" w14:ky="0" w14:algn="tl">
                  <w14:srgbClr w14:val="000000">
                    <w14:alpha w14:val="60000"/>
                  </w14:srgbClr>
                </w14:shadow>
              </w:rPr>
            </w:pPr>
            <w:r w:rsidRPr="00842411">
              <w:rPr>
                <w:rFonts w:ascii="Verdana" w:eastAsia="Times New Roman" w:hAnsi="Verdana" w:cs="Arial"/>
                <w:b/>
                <w:caps/>
                <w:sz w:val="20"/>
                <w:szCs w:val="20"/>
                <w:lang w:eastAsia="ar-SA"/>
                <w14:shadow w14:blurRad="50800" w14:dist="38100" w14:dir="2700000" w14:sx="100000" w14:sy="100000" w14:kx="0" w14:ky="0" w14:algn="tl">
                  <w14:srgbClr w14:val="000000">
                    <w14:alpha w14:val="60000"/>
                  </w14:srgbClr>
                </w14:shadow>
              </w:rPr>
              <w:t>CZĘŚĆ III</w:t>
            </w:r>
          </w:p>
        </w:tc>
        <w:tc>
          <w:tcPr>
            <w:tcW w:w="8820" w:type="dxa"/>
            <w:tcBorders>
              <w:left w:val="double" w:sz="40" w:space="0" w:color="000000"/>
            </w:tcBorders>
            <w:shd w:val="clear" w:color="auto" w:fill="auto"/>
          </w:tcPr>
          <w:p w:rsidR="00842411" w:rsidRPr="00842411" w:rsidRDefault="00842411" w:rsidP="00842411">
            <w:pPr>
              <w:tabs>
                <w:tab w:val="left" w:pos="792"/>
                <w:tab w:val="left" w:pos="1410"/>
              </w:tabs>
              <w:suppressAutoHyphens/>
              <w:autoSpaceDE w:val="0"/>
              <w:snapToGrid w:val="0"/>
              <w:spacing w:after="0" w:line="240" w:lineRule="auto"/>
              <w:ind w:left="72"/>
              <w:rPr>
                <w:rFonts w:ascii="Verdana" w:eastAsia="Times New Roman" w:hAnsi="Verdana" w:cs="Arial"/>
                <w:b/>
                <w:caps/>
                <w:sz w:val="20"/>
                <w:szCs w:val="20"/>
                <w:u w:val="single"/>
                <w:lang w:eastAsia="ar-SA"/>
                <w14:shadow w14:blurRad="50800" w14:dist="38100" w14:dir="2700000" w14:sx="100000" w14:sy="100000" w14:kx="0" w14:ky="0" w14:algn="tl">
                  <w14:srgbClr w14:val="000000">
                    <w14:alpha w14:val="60000"/>
                  </w14:srgbClr>
                </w14:shadow>
              </w:rPr>
            </w:pPr>
            <w:r w:rsidRPr="00842411">
              <w:rPr>
                <w:rFonts w:ascii="Verdana" w:eastAsia="Times New Roman" w:hAnsi="Verdana" w:cs="Arial"/>
                <w:b/>
                <w:caps/>
                <w:sz w:val="20"/>
                <w:szCs w:val="20"/>
                <w:u w:val="single"/>
                <w:lang w:eastAsia="ar-SA"/>
                <w14:shadow w14:blurRad="50800" w14:dist="38100" w14:dir="2700000" w14:sx="100000" w14:sy="100000" w14:kx="0" w14:ky="0" w14:algn="tl">
                  <w14:srgbClr w14:val="000000">
                    <w14:alpha w14:val="60000"/>
                  </w14:srgbClr>
                </w14:shadow>
              </w:rPr>
              <w:t>Termin wykonania zamówienia</w:t>
            </w:r>
          </w:p>
        </w:tc>
      </w:tr>
    </w:tbl>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ind w:left="284" w:hanging="284"/>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1. P</w:t>
      </w:r>
      <w:r w:rsidRPr="00842411">
        <w:rPr>
          <w:rFonts w:ascii="Verdana" w:hAnsi="Verdana" w:cs="Times New Roman"/>
          <w:sz w:val="18"/>
          <w:szCs w:val="18"/>
        </w:rPr>
        <w:t>rzekazani</w:t>
      </w:r>
      <w:r w:rsidRPr="00842411">
        <w:rPr>
          <w:rFonts w:ascii="Verdana" w:hAnsi="Verdana"/>
          <w:sz w:val="18"/>
          <w:szCs w:val="18"/>
        </w:rPr>
        <w:t>e</w:t>
      </w:r>
      <w:r w:rsidRPr="00842411">
        <w:rPr>
          <w:rFonts w:ascii="Verdana" w:hAnsi="Verdana" w:cs="Times New Roman"/>
          <w:sz w:val="18"/>
          <w:szCs w:val="18"/>
        </w:rPr>
        <w:t xml:space="preserve"> placu budowy wraz z dokumentacją budowlaną</w:t>
      </w:r>
      <w:r w:rsidRPr="00842411">
        <w:rPr>
          <w:rFonts w:ascii="Verdana" w:hAnsi="Verdana"/>
          <w:sz w:val="18"/>
          <w:szCs w:val="18"/>
        </w:rPr>
        <w:t xml:space="preserve"> nastąpi w ciągu 5 dni o dnia podpisania umowy.</w:t>
      </w: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xml:space="preserve">2. Rozpoczęcie robót budowlanych: w ciągu 5 dni od dnia przekazania placu budowy. </w:t>
      </w:r>
    </w:p>
    <w:p w:rsidR="00842411" w:rsidRPr="00842411" w:rsidRDefault="00842411" w:rsidP="00842411">
      <w:pPr>
        <w:suppressAutoHyphens/>
        <w:autoSpaceDE w:val="0"/>
        <w:spacing w:after="0" w:line="200" w:lineRule="atLeast"/>
        <w:jc w:val="both"/>
        <w:rPr>
          <w:rFonts w:ascii="Verdana" w:eastAsia="Calibri" w:hAnsi="Verdana" w:cs="Times New Roman"/>
          <w:b/>
          <w:sz w:val="18"/>
          <w:szCs w:val="18"/>
          <w:lang w:eastAsia="ar-SA"/>
        </w:rPr>
      </w:pPr>
      <w:r w:rsidRPr="00842411">
        <w:rPr>
          <w:rFonts w:ascii="Verdana" w:eastAsia="Times New Roman" w:hAnsi="Verdana" w:cs="Times New Roman"/>
          <w:sz w:val="18"/>
          <w:szCs w:val="18"/>
          <w:lang w:eastAsia="ar-SA"/>
        </w:rPr>
        <w:t xml:space="preserve">3. Zakończenie robót budowlanych: </w:t>
      </w:r>
      <w:r w:rsidRPr="00842411">
        <w:rPr>
          <w:rFonts w:ascii="Verdana" w:eastAsia="Calibri" w:hAnsi="Verdana" w:cs="Times New Roman"/>
          <w:b/>
          <w:sz w:val="18"/>
          <w:szCs w:val="18"/>
          <w:lang w:eastAsia="ar-SA"/>
        </w:rPr>
        <w:t>do 90 dni od dnia przekazania placu budowy.</w:t>
      </w:r>
    </w:p>
    <w:p w:rsidR="00842411" w:rsidRPr="00842411" w:rsidRDefault="00842411" w:rsidP="00842411">
      <w:pPr>
        <w:suppressAutoHyphens/>
        <w:autoSpaceDE w:val="0"/>
        <w:spacing w:after="0" w:line="200" w:lineRule="atLeast"/>
        <w:jc w:val="both"/>
        <w:rPr>
          <w:rFonts w:ascii="Verdana" w:eastAsia="Calibri" w:hAnsi="Verdana" w:cs="Times New Roman"/>
          <w:b/>
          <w:sz w:val="18"/>
          <w:szCs w:val="18"/>
          <w:lang w:eastAsia="ar-SA"/>
        </w:rPr>
      </w:pPr>
    </w:p>
    <w:tbl>
      <w:tblPr>
        <w:tblW w:w="10368" w:type="dxa"/>
        <w:tblLayout w:type="fixed"/>
        <w:tblLook w:val="0000" w:firstRow="0" w:lastRow="0" w:firstColumn="0" w:lastColumn="0" w:noHBand="0" w:noVBand="0"/>
      </w:tblPr>
      <w:tblGrid>
        <w:gridCol w:w="1548"/>
        <w:gridCol w:w="8820"/>
      </w:tblGrid>
      <w:tr w:rsidR="00842411" w:rsidRPr="00842411" w:rsidTr="00CF54A0">
        <w:tc>
          <w:tcPr>
            <w:tcW w:w="1548" w:type="dxa"/>
            <w:shd w:val="clear" w:color="auto" w:fill="auto"/>
          </w:tcPr>
          <w:p w:rsidR="00842411" w:rsidRPr="00842411" w:rsidRDefault="00842411" w:rsidP="00842411">
            <w:pPr>
              <w:tabs>
                <w:tab w:val="left" w:pos="792"/>
                <w:tab w:val="left" w:pos="1410"/>
              </w:tabs>
              <w:suppressAutoHyphens/>
              <w:autoSpaceDE w:val="0"/>
              <w:snapToGrid w:val="0"/>
              <w:spacing w:after="0" w:line="240" w:lineRule="auto"/>
              <w:rPr>
                <w:rFonts w:ascii="Verdana" w:eastAsia="Times New Roman" w:hAnsi="Verdana" w:cs="Arial"/>
                <w:b/>
                <w:caps/>
                <w:sz w:val="20"/>
                <w:szCs w:val="20"/>
                <w:lang w:eastAsia="ar-SA"/>
                <w14:shadow w14:blurRad="50800" w14:dist="38100" w14:dir="2700000" w14:sx="100000" w14:sy="100000" w14:kx="0" w14:ky="0" w14:algn="tl">
                  <w14:srgbClr w14:val="000000">
                    <w14:alpha w14:val="60000"/>
                  </w14:srgbClr>
                </w14:shadow>
              </w:rPr>
            </w:pPr>
            <w:r w:rsidRPr="00842411">
              <w:rPr>
                <w:rFonts w:ascii="Verdana" w:eastAsia="Times New Roman" w:hAnsi="Verdana" w:cs="Arial"/>
                <w:b/>
                <w:caps/>
                <w:sz w:val="20"/>
                <w:szCs w:val="20"/>
                <w:lang w:eastAsia="ar-SA"/>
                <w14:shadow w14:blurRad="50800" w14:dist="38100" w14:dir="2700000" w14:sx="100000" w14:sy="100000" w14:kx="0" w14:ky="0" w14:algn="tl">
                  <w14:srgbClr w14:val="000000">
                    <w14:alpha w14:val="60000"/>
                  </w14:srgbClr>
                </w14:shadow>
              </w:rPr>
              <w:t>CZĘŚĆ IV</w:t>
            </w:r>
          </w:p>
        </w:tc>
        <w:tc>
          <w:tcPr>
            <w:tcW w:w="8820" w:type="dxa"/>
            <w:tcBorders>
              <w:left w:val="double" w:sz="40" w:space="0" w:color="000000"/>
            </w:tcBorders>
            <w:shd w:val="clear" w:color="auto" w:fill="auto"/>
          </w:tcPr>
          <w:p w:rsidR="00842411" w:rsidRPr="00842411" w:rsidRDefault="00842411" w:rsidP="00842411">
            <w:pPr>
              <w:tabs>
                <w:tab w:val="left" w:pos="792"/>
                <w:tab w:val="left" w:pos="1410"/>
              </w:tabs>
              <w:suppressAutoHyphens/>
              <w:autoSpaceDE w:val="0"/>
              <w:snapToGrid w:val="0"/>
              <w:spacing w:after="0" w:line="240" w:lineRule="auto"/>
              <w:ind w:left="72"/>
              <w:jc w:val="both"/>
              <w:rPr>
                <w:rFonts w:ascii="Verdana" w:eastAsia="Times New Roman" w:hAnsi="Verdana" w:cs="Arial"/>
                <w:b/>
                <w:caps/>
                <w:sz w:val="20"/>
                <w:szCs w:val="20"/>
                <w:u w:val="single"/>
                <w:lang w:eastAsia="ar-SA"/>
                <w14:shadow w14:blurRad="50800" w14:dist="38100" w14:dir="2700000" w14:sx="100000" w14:sy="100000" w14:kx="0" w14:ky="0" w14:algn="tl">
                  <w14:srgbClr w14:val="000000">
                    <w14:alpha w14:val="60000"/>
                  </w14:srgbClr>
                </w14:shadow>
              </w:rPr>
            </w:pPr>
            <w:r w:rsidRPr="00842411">
              <w:rPr>
                <w:rFonts w:ascii="Verdana" w:eastAsia="Times New Roman" w:hAnsi="Verdana" w:cs="Arial"/>
                <w:b/>
                <w:caps/>
                <w:sz w:val="20"/>
                <w:szCs w:val="20"/>
                <w:u w:val="single"/>
                <w:lang w:eastAsia="ar-SA"/>
                <w14:shadow w14:blurRad="50800" w14:dist="38100" w14:dir="2700000" w14:sx="100000" w14:sy="100000" w14:kx="0" w14:ky="0" w14:algn="tl">
                  <w14:srgbClr w14:val="000000">
                    <w14:alpha w14:val="60000"/>
                  </w14:srgbClr>
                </w14:shadow>
              </w:rPr>
              <w:t>WARUNKI UDZIAŁU W POSTĘPOWANIU ORAZ OPIS SPOSOBU DOKONYWANIA OCENY SPEŁNIANIA TYCH WARUNKÓW.</w:t>
            </w:r>
          </w:p>
          <w:p w:rsidR="00842411" w:rsidRPr="00842411" w:rsidRDefault="00842411" w:rsidP="00842411">
            <w:pPr>
              <w:tabs>
                <w:tab w:val="left" w:pos="792"/>
                <w:tab w:val="left" w:pos="1410"/>
              </w:tabs>
              <w:suppressAutoHyphens/>
              <w:autoSpaceDE w:val="0"/>
              <w:spacing w:after="0" w:line="240" w:lineRule="auto"/>
              <w:ind w:left="72"/>
              <w:jc w:val="both"/>
              <w:rPr>
                <w:rFonts w:ascii="Verdana" w:eastAsia="Times New Roman" w:hAnsi="Verdana" w:cs="Arial"/>
                <w:b/>
                <w:caps/>
                <w:sz w:val="20"/>
                <w:szCs w:val="20"/>
                <w:u w:val="single"/>
                <w:lang w:eastAsia="ar-SA"/>
                <w14:shadow w14:blurRad="50800" w14:dist="38100" w14:dir="2700000" w14:sx="100000" w14:sy="100000" w14:kx="0" w14:ky="0" w14:algn="tl">
                  <w14:srgbClr w14:val="000000">
                    <w14:alpha w14:val="60000"/>
                  </w14:srgbClr>
                </w14:shadow>
              </w:rPr>
            </w:pPr>
            <w:r w:rsidRPr="00842411">
              <w:rPr>
                <w:rFonts w:ascii="Verdana" w:eastAsia="Times New Roman" w:hAnsi="Verdana" w:cs="Arial"/>
                <w:b/>
                <w:caps/>
                <w:sz w:val="20"/>
                <w:szCs w:val="20"/>
                <w:u w:val="single"/>
                <w:lang w:eastAsia="ar-SA"/>
                <w14:shadow w14:blurRad="50800" w14:dist="38100" w14:dir="2700000" w14:sx="100000" w14:sy="100000" w14:kx="0" w14:ky="0" w14:algn="tl">
                  <w14:srgbClr w14:val="000000">
                    <w14:alpha w14:val="60000"/>
                  </w14:srgbClr>
                </w14:shadow>
              </w:rPr>
              <w:t>Wykazanie braku podstaw do wykluczenia z postępowania.</w:t>
            </w:r>
          </w:p>
        </w:tc>
      </w:tr>
    </w:tbl>
    <w:p w:rsidR="00842411" w:rsidRPr="00842411" w:rsidRDefault="00842411" w:rsidP="00842411">
      <w:pPr>
        <w:widowControl w:val="0"/>
        <w:tabs>
          <w:tab w:val="left" w:pos="284"/>
        </w:tabs>
        <w:spacing w:after="0" w:line="240" w:lineRule="auto"/>
        <w:jc w:val="both"/>
        <w:rPr>
          <w:rFonts w:ascii="Verdana" w:eastAsia="Arial" w:hAnsi="Verdana" w:cs="Arial"/>
          <w:b/>
          <w:sz w:val="16"/>
          <w:szCs w:val="16"/>
          <w:lang w:eastAsia="ar-SA"/>
        </w:rPr>
      </w:pPr>
    </w:p>
    <w:p w:rsidR="00842411" w:rsidRPr="00842411" w:rsidRDefault="00842411" w:rsidP="00842411">
      <w:pPr>
        <w:widowControl w:val="0"/>
        <w:numPr>
          <w:ilvl w:val="0"/>
          <w:numId w:val="12"/>
        </w:numPr>
        <w:tabs>
          <w:tab w:val="left" w:pos="284"/>
        </w:tabs>
        <w:suppressAutoHyphens/>
        <w:autoSpaceDE w:val="0"/>
        <w:spacing w:after="0" w:line="240" w:lineRule="auto"/>
        <w:jc w:val="both"/>
        <w:rPr>
          <w:rFonts w:ascii="Verdana" w:eastAsia="Arial" w:hAnsi="Verdana" w:cs="Arial"/>
          <w:b/>
          <w:sz w:val="18"/>
          <w:szCs w:val="18"/>
          <w:lang w:eastAsia="ar-SA"/>
        </w:rPr>
      </w:pPr>
      <w:r w:rsidRPr="00842411">
        <w:rPr>
          <w:rFonts w:ascii="Verdana" w:eastAsia="Arial" w:hAnsi="Verdana" w:cs="Arial"/>
          <w:b/>
          <w:sz w:val="18"/>
          <w:szCs w:val="18"/>
          <w:lang w:eastAsia="ar-SA"/>
        </w:rPr>
        <w:t>O udzielenie zamówienia publicznego ubiegać się mogą Wykonawcy, którzy spełniają warunki określone w art. 22 ust. 1 ustawy Prawo zamówień publicznych dotyczące:</w:t>
      </w:r>
    </w:p>
    <w:p w:rsidR="00842411" w:rsidRPr="00842411" w:rsidRDefault="00842411" w:rsidP="00842411">
      <w:pPr>
        <w:widowControl w:val="0"/>
        <w:tabs>
          <w:tab w:val="left" w:pos="284"/>
        </w:tabs>
        <w:suppressAutoHyphens/>
        <w:spacing w:after="0" w:line="240" w:lineRule="auto"/>
        <w:jc w:val="both"/>
        <w:rPr>
          <w:rFonts w:ascii="Verdana" w:eastAsia="Arial" w:hAnsi="Verdana" w:cs="Arial"/>
          <w:b/>
          <w:sz w:val="18"/>
          <w:szCs w:val="18"/>
          <w:lang w:eastAsia="ar-SA"/>
        </w:rPr>
      </w:pPr>
    </w:p>
    <w:p w:rsidR="00842411" w:rsidRPr="00842411" w:rsidRDefault="00842411" w:rsidP="00842411">
      <w:pPr>
        <w:numPr>
          <w:ilvl w:val="0"/>
          <w:numId w:val="15"/>
        </w:numPr>
        <w:suppressAutoHyphens/>
        <w:autoSpaceDE w:val="0"/>
        <w:spacing w:after="0" w:line="240" w:lineRule="auto"/>
        <w:jc w:val="both"/>
        <w:rPr>
          <w:rFonts w:ascii="Verdana" w:eastAsia="Times New Roman" w:hAnsi="Verdana" w:cs="Arial"/>
          <w:sz w:val="18"/>
          <w:szCs w:val="18"/>
          <w:lang w:val="cs-CZ" w:eastAsia="ar-SA"/>
        </w:rPr>
      </w:pPr>
      <w:r w:rsidRPr="00842411">
        <w:rPr>
          <w:rFonts w:ascii="Verdana" w:eastAsia="Times New Roman" w:hAnsi="Verdana" w:cs="Arial"/>
          <w:sz w:val="18"/>
          <w:szCs w:val="18"/>
          <w:lang w:val="cs-CZ" w:eastAsia="ar-SA"/>
        </w:rPr>
        <w:t>posiadania uprawnień do wykonywania określonej działalności lub czynności, jeżeli przepisy prawa nakładają obowiązek ich posiadania</w:t>
      </w:r>
    </w:p>
    <w:p w:rsidR="00842411" w:rsidRPr="00842411" w:rsidRDefault="00842411" w:rsidP="00842411">
      <w:pPr>
        <w:suppressAutoHyphens/>
        <w:spacing w:after="0" w:line="240" w:lineRule="auto"/>
        <w:ind w:left="284"/>
        <w:jc w:val="both"/>
        <w:rPr>
          <w:rFonts w:ascii="Verdana" w:eastAsia="Times New Roman" w:hAnsi="Verdana" w:cs="Arial"/>
          <w:sz w:val="16"/>
          <w:szCs w:val="16"/>
          <w:lang w:val="cs-CZ" w:eastAsia="ar-SA"/>
        </w:rPr>
      </w:pPr>
    </w:p>
    <w:p w:rsidR="00842411" w:rsidRPr="00842411" w:rsidRDefault="00842411" w:rsidP="00842411">
      <w:pPr>
        <w:suppressAutoHyphens/>
        <w:spacing w:after="0" w:line="240" w:lineRule="auto"/>
        <w:ind w:left="567"/>
        <w:jc w:val="both"/>
        <w:rPr>
          <w:rFonts w:ascii="Verdana" w:eastAsia="Times New Roman" w:hAnsi="Verdana" w:cs="Arial"/>
          <w:sz w:val="18"/>
          <w:szCs w:val="18"/>
          <w:lang w:val="cs-CZ" w:eastAsia="ar-SA"/>
        </w:rPr>
      </w:pPr>
      <w:r w:rsidRPr="00842411">
        <w:rPr>
          <w:rFonts w:ascii="Verdana" w:eastAsia="Times New Roman" w:hAnsi="Verdana" w:cs="Arial"/>
          <w:sz w:val="18"/>
          <w:szCs w:val="18"/>
          <w:lang w:val="cs-CZ" w:eastAsia="ar-SA"/>
        </w:rPr>
        <w:t>Wykonawca spełni warunek jeśli złoży oświadczenie o spełnieniu warunków udziału w postępowaniu określonych w art. 22 ust. 1 ustawy Pzp zgodnie z załącznikem nr 1 do SIWZ</w:t>
      </w:r>
    </w:p>
    <w:p w:rsidR="00842411" w:rsidRPr="00842411" w:rsidRDefault="00842411" w:rsidP="00842411">
      <w:pPr>
        <w:suppressAutoHyphens/>
        <w:spacing w:after="0" w:line="240" w:lineRule="auto"/>
        <w:ind w:left="567"/>
        <w:jc w:val="both"/>
        <w:rPr>
          <w:rFonts w:ascii="Verdana" w:eastAsia="Times New Roman" w:hAnsi="Verdana" w:cs="Arial"/>
          <w:sz w:val="18"/>
          <w:szCs w:val="18"/>
          <w:shd w:val="clear" w:color="auto" w:fill="FF0000"/>
          <w:lang w:val="cs-CZ" w:eastAsia="ar-SA"/>
        </w:rPr>
      </w:pPr>
    </w:p>
    <w:p w:rsidR="00842411" w:rsidRPr="00842411" w:rsidRDefault="00842411" w:rsidP="00842411">
      <w:pPr>
        <w:numPr>
          <w:ilvl w:val="0"/>
          <w:numId w:val="15"/>
        </w:numPr>
        <w:suppressAutoHyphens/>
        <w:autoSpaceDE w:val="0"/>
        <w:spacing w:after="0" w:line="240" w:lineRule="auto"/>
        <w:jc w:val="both"/>
        <w:rPr>
          <w:rFonts w:ascii="Verdana" w:eastAsia="Times New Roman" w:hAnsi="Verdana" w:cs="Arial"/>
          <w:sz w:val="18"/>
          <w:szCs w:val="18"/>
          <w:lang w:val="cs-CZ" w:eastAsia="ar-SA"/>
        </w:rPr>
      </w:pPr>
      <w:r w:rsidRPr="00842411">
        <w:rPr>
          <w:rFonts w:ascii="Verdana" w:eastAsia="Times New Roman" w:hAnsi="Verdana" w:cs="Arial"/>
          <w:sz w:val="18"/>
          <w:szCs w:val="18"/>
          <w:lang w:val="cs-CZ" w:eastAsia="ar-SA"/>
        </w:rPr>
        <w:t>posiadania wiedzy i doświadczenia;</w:t>
      </w:r>
    </w:p>
    <w:p w:rsidR="00842411" w:rsidRPr="00842411" w:rsidRDefault="00842411" w:rsidP="00842411">
      <w:pPr>
        <w:suppressAutoHyphens/>
        <w:spacing w:after="0" w:line="240" w:lineRule="auto"/>
        <w:rPr>
          <w:rFonts w:ascii="Verdana" w:eastAsia="Times New Roman" w:hAnsi="Verdana" w:cs="Arial"/>
          <w:sz w:val="18"/>
          <w:szCs w:val="18"/>
          <w:shd w:val="clear" w:color="auto" w:fill="FF0000"/>
          <w:lang w:val="cs-CZ" w:eastAsia="ar-SA"/>
        </w:rPr>
      </w:pPr>
    </w:p>
    <w:p w:rsidR="00842411" w:rsidRPr="00842411" w:rsidRDefault="00842411" w:rsidP="00842411">
      <w:pPr>
        <w:suppressAutoHyphens/>
        <w:autoSpaceDE w:val="0"/>
        <w:spacing w:after="0" w:line="240" w:lineRule="auto"/>
        <w:ind w:left="54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Wykonawca spełni warunek, jeżeli wykaże, że w okresie ostatnich pięciu lat przed upływem terminu składania ofert, a jeżeli okres działalności jest krótszy – w tym okresie, wykonywał co najmniej dwie roboty budowlane polegające na remoncie lub przebudowie dachu o wartości nie mniejszej niż 200.000,00 zł brutto każda,</w:t>
      </w:r>
    </w:p>
    <w:p w:rsidR="00842411" w:rsidRPr="00842411" w:rsidRDefault="00842411" w:rsidP="00842411">
      <w:pPr>
        <w:suppressAutoHyphens/>
        <w:autoSpaceDE w:val="0"/>
        <w:spacing w:after="0" w:line="240" w:lineRule="auto"/>
        <w:ind w:left="540"/>
        <w:jc w:val="both"/>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ind w:left="567"/>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xml:space="preserve">z podaniem ich rodzaju i wartości, daty i miejsca wykonania oraz załączeniem dowodów dotyczących najważniejszych robót określających, czy roboty te zostały wykonane w sposób należyty oraz wskazujący czy zostały wykonane zgodnie z zasadami sztuki budowlanej i prawidłowo ukończone zgodnie z </w:t>
      </w:r>
      <w:r w:rsidRPr="00842411">
        <w:rPr>
          <w:rFonts w:ascii="Verdana" w:eastAsia="Times New Roman" w:hAnsi="Verdana" w:cs="Times New Roman"/>
          <w:b/>
          <w:sz w:val="18"/>
          <w:szCs w:val="18"/>
          <w:lang w:eastAsia="ar-SA"/>
        </w:rPr>
        <w:t>załącznikiem Nr 5</w:t>
      </w:r>
      <w:r w:rsidRPr="00842411">
        <w:rPr>
          <w:rFonts w:ascii="Verdana" w:eastAsia="Times New Roman" w:hAnsi="Verdana" w:cs="Times New Roman"/>
          <w:sz w:val="18"/>
          <w:szCs w:val="18"/>
          <w:lang w:eastAsia="ar-SA"/>
        </w:rPr>
        <w:t xml:space="preserve"> do SIWZ. </w:t>
      </w:r>
    </w:p>
    <w:p w:rsidR="00842411" w:rsidRPr="00842411" w:rsidRDefault="00842411" w:rsidP="00842411">
      <w:pPr>
        <w:suppressAutoHyphens/>
        <w:autoSpaceDE w:val="0"/>
        <w:spacing w:after="0" w:line="240" w:lineRule="auto"/>
        <w:ind w:left="567"/>
        <w:jc w:val="both"/>
        <w:rPr>
          <w:rFonts w:ascii="Verdana" w:eastAsia="Times New Roman" w:hAnsi="Verdana" w:cs="Times New Roman"/>
          <w:sz w:val="18"/>
          <w:szCs w:val="18"/>
          <w:lang w:eastAsia="ar-SA"/>
        </w:rPr>
      </w:pPr>
    </w:p>
    <w:p w:rsidR="00842411" w:rsidRPr="00842411" w:rsidRDefault="00842411" w:rsidP="00842411">
      <w:pPr>
        <w:numPr>
          <w:ilvl w:val="0"/>
          <w:numId w:val="15"/>
        </w:numPr>
        <w:suppressAutoHyphens/>
        <w:autoSpaceDE w:val="0"/>
        <w:spacing w:after="0" w:line="240" w:lineRule="auto"/>
        <w:jc w:val="both"/>
        <w:rPr>
          <w:rFonts w:ascii="Verdana" w:eastAsia="Times New Roman" w:hAnsi="Verdana" w:cs="Arial"/>
          <w:sz w:val="18"/>
          <w:szCs w:val="18"/>
          <w:lang w:eastAsia="ar-SA"/>
        </w:rPr>
      </w:pPr>
      <w:r w:rsidRPr="00842411">
        <w:rPr>
          <w:rFonts w:ascii="Verdana" w:eastAsia="Times New Roman" w:hAnsi="Verdana" w:cs="Arial"/>
          <w:sz w:val="18"/>
          <w:szCs w:val="18"/>
          <w:lang w:eastAsia="ar-SA"/>
        </w:rPr>
        <w:t>dysponowania:</w:t>
      </w:r>
    </w:p>
    <w:p w:rsidR="00842411" w:rsidRPr="00842411" w:rsidRDefault="00842411" w:rsidP="00842411">
      <w:pPr>
        <w:numPr>
          <w:ilvl w:val="0"/>
          <w:numId w:val="18"/>
        </w:numPr>
        <w:tabs>
          <w:tab w:val="num" w:pos="851"/>
        </w:tabs>
        <w:suppressAutoHyphens/>
        <w:autoSpaceDE w:val="0"/>
        <w:spacing w:after="0" w:line="240" w:lineRule="auto"/>
        <w:ind w:left="993" w:hanging="426"/>
        <w:rPr>
          <w:rFonts w:ascii="Verdana" w:eastAsia="Times New Roman" w:hAnsi="Verdana" w:cs="Arial"/>
          <w:sz w:val="18"/>
          <w:szCs w:val="18"/>
          <w:lang w:val="cs-CZ" w:eastAsia="ar-SA"/>
        </w:rPr>
      </w:pPr>
      <w:r w:rsidRPr="00842411">
        <w:rPr>
          <w:rFonts w:ascii="Verdana" w:eastAsia="Times New Roman" w:hAnsi="Verdana" w:cs="Arial"/>
          <w:sz w:val="18"/>
          <w:szCs w:val="18"/>
          <w:lang w:val="cs-CZ" w:eastAsia="ar-SA"/>
        </w:rPr>
        <w:t xml:space="preserve">odpowiednim potencjałem technicznym </w:t>
      </w:r>
    </w:p>
    <w:p w:rsidR="00842411" w:rsidRPr="00842411" w:rsidRDefault="00842411" w:rsidP="00842411">
      <w:pPr>
        <w:suppressAutoHyphens/>
        <w:spacing w:after="0" w:line="240" w:lineRule="auto"/>
        <w:ind w:left="1418"/>
        <w:jc w:val="both"/>
        <w:rPr>
          <w:rFonts w:ascii="Verdana" w:eastAsia="Times New Roman" w:hAnsi="Verdana" w:cs="Arial"/>
          <w:sz w:val="18"/>
          <w:szCs w:val="18"/>
          <w:lang w:val="cs-CZ" w:eastAsia="ar-SA"/>
        </w:rPr>
      </w:pPr>
      <w:r w:rsidRPr="00842411">
        <w:rPr>
          <w:rFonts w:ascii="Verdana" w:eastAsia="Times New Roman" w:hAnsi="Verdana" w:cs="Arial"/>
          <w:sz w:val="18"/>
          <w:szCs w:val="18"/>
          <w:lang w:val="cs-CZ" w:eastAsia="ar-SA"/>
        </w:rPr>
        <w:t>Wykonawca spełni warunek jeśli złoży oświadczenie o spełnieniu warunków udziału w postępowaniu określonych w art. 22 ust. 1 ustawy Pzp zgodnie z załącznikem nr 1 do SIWZ,</w:t>
      </w:r>
    </w:p>
    <w:p w:rsidR="00842411" w:rsidRPr="00842411" w:rsidRDefault="00842411" w:rsidP="00842411">
      <w:pPr>
        <w:numPr>
          <w:ilvl w:val="0"/>
          <w:numId w:val="18"/>
        </w:numPr>
        <w:tabs>
          <w:tab w:val="left" w:pos="900"/>
        </w:tabs>
        <w:suppressAutoHyphens/>
        <w:autoSpaceDE w:val="0"/>
        <w:spacing w:after="0" w:line="240" w:lineRule="auto"/>
        <w:ind w:left="900"/>
        <w:rPr>
          <w:rFonts w:ascii="Verdana" w:eastAsia="Times New Roman" w:hAnsi="Verdana" w:cs="Arial"/>
          <w:sz w:val="18"/>
          <w:szCs w:val="18"/>
          <w:lang w:val="cs-CZ" w:eastAsia="ar-SA"/>
        </w:rPr>
      </w:pPr>
      <w:r w:rsidRPr="00842411">
        <w:rPr>
          <w:rFonts w:ascii="Verdana" w:eastAsia="Times New Roman" w:hAnsi="Verdana" w:cs="Arial"/>
          <w:sz w:val="18"/>
          <w:szCs w:val="18"/>
          <w:lang w:val="cs-CZ" w:eastAsia="ar-SA"/>
        </w:rPr>
        <w:t>osobami zdolnymi do wykonania zamówienia,</w:t>
      </w:r>
    </w:p>
    <w:p w:rsidR="00842411" w:rsidRPr="00842411" w:rsidRDefault="00842411" w:rsidP="00842411">
      <w:pPr>
        <w:tabs>
          <w:tab w:val="left" w:pos="1080"/>
        </w:tabs>
        <w:suppressAutoHyphens/>
        <w:spacing w:after="0" w:line="100" w:lineRule="atLeast"/>
        <w:ind w:left="720"/>
        <w:jc w:val="both"/>
        <w:rPr>
          <w:rFonts w:ascii="Verdana" w:eastAsia="Calibri" w:hAnsi="Verdana" w:cs="Times New Roman"/>
          <w:sz w:val="18"/>
          <w:szCs w:val="18"/>
          <w:lang w:eastAsia="ar-SA"/>
        </w:rPr>
      </w:pPr>
      <w:r w:rsidRPr="00842411">
        <w:rPr>
          <w:rFonts w:ascii="Verdana" w:eastAsia="Calibri" w:hAnsi="Verdana" w:cs="Times New Roman"/>
          <w:sz w:val="18"/>
          <w:szCs w:val="18"/>
          <w:lang w:eastAsia="ar-SA"/>
        </w:rPr>
        <w:t xml:space="preserve">Wykonawca winien wykazać, że dysponuje osobami które będą uczestniczyć w wykonaniu zamówienia tj. </w:t>
      </w:r>
    </w:p>
    <w:p w:rsidR="00842411" w:rsidRPr="00842411" w:rsidRDefault="00842411" w:rsidP="00842411">
      <w:pPr>
        <w:tabs>
          <w:tab w:val="left" w:pos="1080"/>
        </w:tabs>
        <w:suppressAutoHyphens/>
        <w:spacing w:after="0" w:line="100" w:lineRule="atLeast"/>
        <w:ind w:left="720"/>
        <w:jc w:val="both"/>
        <w:rPr>
          <w:rFonts w:ascii="Verdana" w:eastAsia="Calibri" w:hAnsi="Verdana" w:cs="Times New Roman"/>
          <w:sz w:val="18"/>
          <w:szCs w:val="18"/>
          <w:lang w:eastAsia="ar-SA"/>
        </w:rPr>
      </w:pPr>
      <w:r w:rsidRPr="00842411">
        <w:rPr>
          <w:rFonts w:ascii="Verdana" w:eastAsia="Calibri" w:hAnsi="Verdana" w:cs="Times New Roman"/>
          <w:sz w:val="18"/>
          <w:szCs w:val="18"/>
          <w:lang w:eastAsia="ar-SA"/>
        </w:rPr>
        <w:t xml:space="preserve">- osobą, która będzie pełnić funkcję kierownika budowy, posiadającą uprawnienia do kierowania robotami budowlanymi w specjalności </w:t>
      </w:r>
      <w:proofErr w:type="spellStart"/>
      <w:r w:rsidRPr="00842411">
        <w:rPr>
          <w:rFonts w:ascii="Verdana" w:eastAsia="Calibri" w:hAnsi="Verdana" w:cs="Times New Roman"/>
          <w:sz w:val="18"/>
          <w:szCs w:val="18"/>
          <w:lang w:eastAsia="ar-SA"/>
        </w:rPr>
        <w:t>konstrukcyjno</w:t>
      </w:r>
      <w:proofErr w:type="spellEnd"/>
      <w:r w:rsidRPr="00842411">
        <w:rPr>
          <w:rFonts w:ascii="Verdana" w:eastAsia="Calibri" w:hAnsi="Verdana" w:cs="Times New Roman"/>
          <w:sz w:val="18"/>
          <w:szCs w:val="18"/>
          <w:lang w:eastAsia="ar-SA"/>
        </w:rPr>
        <w:t xml:space="preserve"> – budowlanej, </w:t>
      </w:r>
    </w:p>
    <w:p w:rsidR="00842411" w:rsidRPr="00842411" w:rsidRDefault="00842411" w:rsidP="00842411">
      <w:pPr>
        <w:tabs>
          <w:tab w:val="left" w:pos="1080"/>
        </w:tabs>
        <w:suppressAutoHyphens/>
        <w:spacing w:after="0" w:line="100" w:lineRule="atLeast"/>
        <w:ind w:left="900" w:hanging="180"/>
        <w:jc w:val="both"/>
        <w:rPr>
          <w:rFonts w:ascii="Verdana" w:eastAsia="Calibri" w:hAnsi="Verdana" w:cs="Times New Roman"/>
          <w:sz w:val="18"/>
          <w:szCs w:val="18"/>
          <w:lang w:eastAsia="ar-SA"/>
        </w:rPr>
      </w:pPr>
      <w:r w:rsidRPr="00842411">
        <w:rPr>
          <w:rFonts w:ascii="Verdana" w:eastAsia="Calibri" w:hAnsi="Verdana" w:cs="Times New Roman"/>
          <w:sz w:val="18"/>
          <w:szCs w:val="18"/>
          <w:lang w:eastAsia="ar-SA"/>
        </w:rPr>
        <w:t xml:space="preserve">zgodnie z </w:t>
      </w:r>
      <w:r w:rsidRPr="00842411">
        <w:rPr>
          <w:rFonts w:ascii="Verdana" w:eastAsia="Calibri" w:hAnsi="Verdana" w:cs="Times New Roman"/>
          <w:b/>
          <w:sz w:val="18"/>
          <w:szCs w:val="18"/>
          <w:lang w:eastAsia="ar-SA"/>
        </w:rPr>
        <w:t>załącznikiem Nr 4</w:t>
      </w:r>
      <w:r w:rsidRPr="00842411">
        <w:rPr>
          <w:rFonts w:ascii="Verdana" w:eastAsia="Calibri" w:hAnsi="Verdana" w:cs="Times New Roman"/>
          <w:sz w:val="18"/>
          <w:szCs w:val="18"/>
          <w:lang w:eastAsia="ar-SA"/>
        </w:rPr>
        <w:t xml:space="preserve"> do SIWZ.</w:t>
      </w:r>
    </w:p>
    <w:p w:rsidR="00842411" w:rsidRPr="00842411" w:rsidRDefault="00842411" w:rsidP="00842411">
      <w:pPr>
        <w:tabs>
          <w:tab w:val="left" w:pos="1080"/>
        </w:tabs>
        <w:suppressAutoHyphens/>
        <w:spacing w:after="0" w:line="100" w:lineRule="atLeast"/>
        <w:ind w:left="720"/>
        <w:jc w:val="both"/>
        <w:rPr>
          <w:rFonts w:ascii="Verdana" w:eastAsia="Calibri" w:hAnsi="Verdana" w:cs="Times New Roman"/>
          <w:sz w:val="18"/>
          <w:szCs w:val="18"/>
          <w:lang w:eastAsia="ar-SA"/>
        </w:rPr>
      </w:pPr>
    </w:p>
    <w:p w:rsidR="00842411" w:rsidRPr="00842411" w:rsidRDefault="00842411" w:rsidP="00842411">
      <w:pPr>
        <w:tabs>
          <w:tab w:val="left" w:pos="1080"/>
        </w:tabs>
        <w:suppressAutoHyphens/>
        <w:spacing w:after="0" w:line="100" w:lineRule="atLeast"/>
        <w:ind w:left="720"/>
        <w:jc w:val="both"/>
        <w:rPr>
          <w:rFonts w:ascii="Verdana" w:eastAsia="Calibri" w:hAnsi="Verdana" w:cs="Times New Roman"/>
          <w:b/>
          <w:sz w:val="18"/>
          <w:szCs w:val="18"/>
          <w:lang w:eastAsia="ar-SA"/>
        </w:rPr>
      </w:pPr>
      <w:r w:rsidRPr="00842411">
        <w:rPr>
          <w:rFonts w:ascii="Verdana" w:eastAsia="Calibri" w:hAnsi="Verdana" w:cs="Times New Roman"/>
          <w:b/>
          <w:sz w:val="18"/>
          <w:szCs w:val="18"/>
          <w:lang w:eastAsia="ar-SA"/>
        </w:rPr>
        <w:t>Uwaga:</w:t>
      </w:r>
    </w:p>
    <w:p w:rsidR="00842411" w:rsidRPr="00842411" w:rsidRDefault="00842411" w:rsidP="00842411">
      <w:pPr>
        <w:tabs>
          <w:tab w:val="left" w:pos="1080"/>
        </w:tabs>
        <w:suppressAutoHyphens/>
        <w:spacing w:after="0" w:line="100" w:lineRule="atLeast"/>
        <w:ind w:left="993" w:hanging="284"/>
        <w:jc w:val="both"/>
        <w:rPr>
          <w:rFonts w:ascii="Verdana" w:eastAsia="Calibri" w:hAnsi="Verdana" w:cs="Times New Roman"/>
          <w:sz w:val="18"/>
          <w:szCs w:val="18"/>
          <w:lang w:eastAsia="ar-SA"/>
        </w:rPr>
      </w:pPr>
      <w:r w:rsidRPr="00842411">
        <w:rPr>
          <w:rFonts w:ascii="Verdana" w:eastAsia="Calibri" w:hAnsi="Verdana" w:cs="Times New Roman"/>
          <w:sz w:val="18"/>
          <w:szCs w:val="18"/>
          <w:lang w:eastAsia="ar-SA"/>
        </w:rPr>
        <w:t xml:space="preserve">1/ Kierownik budowy powinien posiadać uprawnienia budowlane zgodnie z ustawą z dnia 07 lipca 1994r. Prawo budowlane (tj. Dz. U. z 2010r. Nr 243, poz. 1623 z </w:t>
      </w:r>
      <w:proofErr w:type="spellStart"/>
      <w:r w:rsidRPr="00842411">
        <w:rPr>
          <w:rFonts w:ascii="Verdana" w:eastAsia="Calibri" w:hAnsi="Verdana" w:cs="Times New Roman"/>
          <w:sz w:val="18"/>
          <w:szCs w:val="18"/>
          <w:lang w:eastAsia="ar-SA"/>
        </w:rPr>
        <w:t>późn</w:t>
      </w:r>
      <w:proofErr w:type="spellEnd"/>
      <w:r w:rsidRPr="00842411">
        <w:rPr>
          <w:rFonts w:ascii="Verdana" w:eastAsia="Calibri" w:hAnsi="Verdana" w:cs="Times New Roman"/>
          <w:sz w:val="18"/>
          <w:szCs w:val="18"/>
          <w:lang w:eastAsia="ar-SA"/>
        </w:rPr>
        <w:t xml:space="preserve">. zm.) oraz rozporządzeniem Ministra Transportu i Budownictwa z dnia 28 kwietnia 2006r. w sprawie samodzielnych funkcji technicznych w budownictwie (tj. Dz.U. Nr 83, poz. 578 z </w:t>
      </w:r>
      <w:proofErr w:type="spellStart"/>
      <w:r w:rsidRPr="00842411">
        <w:rPr>
          <w:rFonts w:ascii="Verdana" w:eastAsia="Calibri" w:hAnsi="Verdana" w:cs="Times New Roman"/>
          <w:sz w:val="18"/>
          <w:szCs w:val="18"/>
          <w:lang w:eastAsia="ar-SA"/>
        </w:rPr>
        <w:t>późn</w:t>
      </w:r>
      <w:proofErr w:type="spellEnd"/>
      <w:r w:rsidRPr="00842411">
        <w:rPr>
          <w:rFonts w:ascii="Verdana" w:eastAsia="Calibri" w:hAnsi="Verdana" w:cs="Times New Roman"/>
          <w:sz w:val="18"/>
          <w:szCs w:val="18"/>
          <w:lang w:eastAsia="ar-SA"/>
        </w:rPr>
        <w:t>. zm.) lub odpowiadające im ważne uprawnienia budowlane, które zostały wydane na podstawie wcześniej obowiązujących przepisów.</w:t>
      </w:r>
    </w:p>
    <w:p w:rsidR="00842411" w:rsidRPr="00842411" w:rsidRDefault="00842411" w:rsidP="00842411">
      <w:pPr>
        <w:tabs>
          <w:tab w:val="left" w:pos="1080"/>
        </w:tabs>
        <w:suppressAutoHyphens/>
        <w:spacing w:after="0" w:line="100" w:lineRule="atLeast"/>
        <w:ind w:left="993"/>
        <w:jc w:val="both"/>
        <w:rPr>
          <w:rFonts w:ascii="Verdana" w:eastAsia="Calibri" w:hAnsi="Verdana" w:cs="Times New Roman"/>
          <w:sz w:val="18"/>
          <w:szCs w:val="18"/>
          <w:lang w:eastAsia="ar-SA"/>
        </w:rPr>
      </w:pPr>
      <w:r w:rsidRPr="00842411">
        <w:rPr>
          <w:rFonts w:ascii="Verdana" w:eastAsia="Calibri" w:hAnsi="Verdana" w:cs="Times New Roman"/>
          <w:sz w:val="18"/>
          <w:szCs w:val="18"/>
          <w:lang w:eastAsia="ar-SA"/>
        </w:rPr>
        <w:t xml:space="preserve">Zgodnie z art. 12a ustawy Prawo budowlane samodzielne funkcje techniczne w budownictwie, określone w art. 12 ust. 1 ustawy mogą również wykonywać osoby, których odpowiednie kwalifikacje zawodowe zostały uznane na zasadach określonych w przepisach odrębnych. Regulację odrębną stanowią przepisy ustawy z dnia 18 marca 2008r. o zasadach uznawania kwalifikacji zawodowych nabytych państwach członkowskich Unii Europejskiej (tj. Dz. U. Nr 63, poz. 394 z </w:t>
      </w:r>
      <w:proofErr w:type="spellStart"/>
      <w:r w:rsidRPr="00842411">
        <w:rPr>
          <w:rFonts w:ascii="Verdana" w:eastAsia="Calibri" w:hAnsi="Verdana" w:cs="Times New Roman"/>
          <w:sz w:val="18"/>
          <w:szCs w:val="18"/>
          <w:lang w:eastAsia="ar-SA"/>
        </w:rPr>
        <w:t>późn</w:t>
      </w:r>
      <w:proofErr w:type="spellEnd"/>
      <w:r w:rsidRPr="00842411">
        <w:rPr>
          <w:rFonts w:ascii="Verdana" w:eastAsia="Calibri" w:hAnsi="Verdana" w:cs="Times New Roman"/>
          <w:sz w:val="18"/>
          <w:szCs w:val="18"/>
          <w:lang w:eastAsia="ar-SA"/>
        </w:rPr>
        <w:t>. zm.).</w:t>
      </w:r>
    </w:p>
    <w:p w:rsidR="00842411" w:rsidRPr="00842411" w:rsidRDefault="00842411" w:rsidP="00842411">
      <w:pPr>
        <w:tabs>
          <w:tab w:val="left" w:pos="1080"/>
        </w:tabs>
        <w:suppressAutoHyphens/>
        <w:spacing w:after="0" w:line="100" w:lineRule="atLeast"/>
        <w:ind w:left="900" w:hanging="180"/>
        <w:jc w:val="both"/>
        <w:rPr>
          <w:rFonts w:ascii="Verdana" w:eastAsia="Calibri" w:hAnsi="Verdana" w:cs="Times New Roman"/>
          <w:sz w:val="18"/>
          <w:szCs w:val="18"/>
          <w:lang w:eastAsia="ar-SA"/>
        </w:rPr>
      </w:pPr>
      <w:r w:rsidRPr="00842411">
        <w:rPr>
          <w:rFonts w:ascii="Verdana" w:eastAsia="Calibri" w:hAnsi="Verdana" w:cs="Times New Roman"/>
          <w:sz w:val="18"/>
          <w:szCs w:val="18"/>
          <w:lang w:eastAsia="ar-SA"/>
        </w:rPr>
        <w:lastRenderedPageBreak/>
        <w:t xml:space="preserve">2/ Oświadczenie, że osoby, które będą uczestniczyć w wykonywaniu zamówienia wskazane w wykazie, o którym mowa wyżej, posiadają wymagane przepisami ustawy Prawo budowlane uprawnienia, wraz z aktualnymi zaświadczeniami o wpisie do właściwej Okręgowej Izby Samorządu Zawodowego. (Treść Oświadczenia Zamawiający przekazuje na </w:t>
      </w:r>
      <w:r w:rsidRPr="00842411">
        <w:rPr>
          <w:rFonts w:ascii="Verdana" w:eastAsia="Calibri" w:hAnsi="Verdana" w:cs="Times New Roman"/>
          <w:b/>
          <w:sz w:val="18"/>
          <w:szCs w:val="18"/>
          <w:lang w:eastAsia="ar-SA"/>
        </w:rPr>
        <w:t xml:space="preserve">Załączniku Nr 4 </w:t>
      </w:r>
      <w:r w:rsidRPr="00842411">
        <w:rPr>
          <w:rFonts w:ascii="Verdana" w:eastAsia="Calibri" w:hAnsi="Verdana" w:cs="Times New Roman"/>
          <w:sz w:val="18"/>
          <w:szCs w:val="18"/>
          <w:lang w:eastAsia="ar-SA"/>
        </w:rPr>
        <w:t>do SIWZ).</w:t>
      </w:r>
    </w:p>
    <w:p w:rsidR="00842411" w:rsidRPr="00842411" w:rsidRDefault="00842411" w:rsidP="00842411">
      <w:pPr>
        <w:tabs>
          <w:tab w:val="left" w:pos="1080"/>
        </w:tabs>
        <w:suppressAutoHyphens/>
        <w:spacing w:after="0" w:line="100" w:lineRule="atLeast"/>
        <w:ind w:left="900" w:hanging="180"/>
        <w:jc w:val="both"/>
        <w:rPr>
          <w:rFonts w:ascii="Verdana" w:eastAsia="Calibri" w:hAnsi="Verdana" w:cs="Times New Roman"/>
          <w:sz w:val="18"/>
          <w:szCs w:val="18"/>
          <w:lang w:eastAsia="ar-SA"/>
        </w:rPr>
      </w:pPr>
    </w:p>
    <w:p w:rsidR="00842411" w:rsidRPr="00842411" w:rsidRDefault="00842411" w:rsidP="00842411">
      <w:pPr>
        <w:suppressAutoHyphens/>
        <w:spacing w:after="0" w:line="240" w:lineRule="auto"/>
        <w:jc w:val="both"/>
        <w:rPr>
          <w:rFonts w:ascii="Verdana" w:eastAsia="Times New Roman" w:hAnsi="Verdana" w:cs="Arial"/>
          <w:sz w:val="18"/>
          <w:szCs w:val="18"/>
          <w:lang w:val="cs-CZ" w:eastAsia="ar-SA"/>
        </w:rPr>
      </w:pPr>
      <w:r w:rsidRPr="00842411">
        <w:rPr>
          <w:rFonts w:ascii="Verdana" w:eastAsia="Times New Roman" w:hAnsi="Verdana" w:cs="Arial"/>
          <w:sz w:val="18"/>
          <w:szCs w:val="18"/>
          <w:lang w:val="cs-CZ" w:eastAsia="ar-SA"/>
        </w:rPr>
        <w:t xml:space="preserve">    4.  sytuacji ekonomicznej i finansowej,</w:t>
      </w:r>
    </w:p>
    <w:p w:rsidR="00842411" w:rsidRPr="00842411" w:rsidRDefault="00842411" w:rsidP="00842411">
      <w:pPr>
        <w:suppressAutoHyphens/>
        <w:spacing w:after="0" w:line="240" w:lineRule="auto"/>
        <w:jc w:val="both"/>
        <w:rPr>
          <w:rFonts w:ascii="Verdana" w:eastAsia="Times New Roman" w:hAnsi="Verdana" w:cs="Arial"/>
          <w:sz w:val="16"/>
          <w:szCs w:val="16"/>
          <w:lang w:val="cs-CZ" w:eastAsia="ar-SA"/>
        </w:rPr>
      </w:pPr>
    </w:p>
    <w:p w:rsidR="00842411" w:rsidRPr="00842411" w:rsidRDefault="00842411" w:rsidP="00842411">
      <w:pPr>
        <w:autoSpaceDN w:val="0"/>
        <w:spacing w:after="0" w:line="240" w:lineRule="auto"/>
        <w:ind w:left="567"/>
        <w:jc w:val="both"/>
        <w:rPr>
          <w:rFonts w:ascii="Verdana" w:eastAsia="Times New Roman" w:hAnsi="Verdana" w:cs="Arial"/>
          <w:sz w:val="18"/>
          <w:szCs w:val="18"/>
          <w:lang w:val="cs-CZ" w:eastAsia="pl-PL"/>
        </w:rPr>
      </w:pPr>
      <w:r w:rsidRPr="00842411">
        <w:rPr>
          <w:rFonts w:ascii="Verdana" w:eastAsia="Times New Roman" w:hAnsi="Verdana" w:cs="Arial"/>
          <w:sz w:val="18"/>
          <w:szCs w:val="18"/>
          <w:lang w:val="cs-CZ" w:eastAsia="pl-PL"/>
        </w:rPr>
        <w:t>Opłaconą polisę, a w przypadku jej braku inny dokument ubezpieczenia potwierdzający, że Wykonawca jest ubezpieczony od odpowiedzialności cywilnej w zakresie prowadzonej działalności związanej z przedmiotem zamówienia na sumę ubezpieczenia nie niższą niż 100.000,00 zł. Do przedłożonej przez Wykonawcę polisy należy dołączyć również potwierdzenie jej opłacenia.</w:t>
      </w:r>
    </w:p>
    <w:p w:rsidR="00842411" w:rsidRPr="00842411" w:rsidRDefault="00842411" w:rsidP="00842411">
      <w:pPr>
        <w:autoSpaceDN w:val="0"/>
        <w:spacing w:after="0" w:line="240" w:lineRule="auto"/>
        <w:ind w:left="567"/>
        <w:jc w:val="both"/>
        <w:rPr>
          <w:rFonts w:ascii="Verdana" w:eastAsia="Times New Roman" w:hAnsi="Verdana" w:cs="Arial"/>
          <w:sz w:val="18"/>
          <w:szCs w:val="18"/>
          <w:lang w:val="cs-CZ" w:eastAsia="pl-PL"/>
        </w:rPr>
      </w:pPr>
    </w:p>
    <w:p w:rsidR="00842411" w:rsidRPr="00842411" w:rsidRDefault="00842411" w:rsidP="00842411">
      <w:pPr>
        <w:numPr>
          <w:ilvl w:val="0"/>
          <w:numId w:val="12"/>
        </w:numPr>
        <w:suppressAutoHyphens/>
        <w:autoSpaceDE w:val="0"/>
        <w:spacing w:after="120" w:line="10" w:lineRule="atLeast"/>
        <w:jc w:val="both"/>
        <w:rPr>
          <w:rFonts w:ascii="Verdana" w:eastAsia="Calibri" w:hAnsi="Verdana" w:cs="Arial"/>
          <w:b/>
          <w:sz w:val="18"/>
          <w:szCs w:val="18"/>
          <w:lang w:eastAsia="ar-SA"/>
        </w:rPr>
      </w:pPr>
      <w:r w:rsidRPr="00842411">
        <w:rPr>
          <w:rFonts w:ascii="Verdana" w:eastAsia="Calibri" w:hAnsi="Verdana" w:cs="Arial"/>
          <w:b/>
          <w:sz w:val="18"/>
          <w:szCs w:val="18"/>
          <w:lang w:eastAsia="ar-SA"/>
        </w:rPr>
        <w:t xml:space="preserve">W celu wykazania braku podstaw do wykluczenia z postępowania o udzielenie zamówienia Wykonawcy w okolicznościach, o których mowa w art. 24 ust. 1 oraz 24 ust. 2 pkt 5 ustawy </w:t>
      </w:r>
      <w:proofErr w:type="spellStart"/>
      <w:r w:rsidRPr="00842411">
        <w:rPr>
          <w:rFonts w:ascii="Verdana" w:eastAsia="Calibri" w:hAnsi="Verdana" w:cs="Arial"/>
          <w:b/>
          <w:sz w:val="18"/>
          <w:szCs w:val="18"/>
          <w:lang w:eastAsia="ar-SA"/>
        </w:rPr>
        <w:t>Pzp</w:t>
      </w:r>
      <w:proofErr w:type="spellEnd"/>
      <w:r w:rsidRPr="00842411">
        <w:rPr>
          <w:rFonts w:ascii="Verdana" w:eastAsia="Calibri" w:hAnsi="Verdana" w:cs="Arial"/>
          <w:b/>
          <w:sz w:val="18"/>
          <w:szCs w:val="18"/>
          <w:lang w:eastAsia="ar-SA"/>
        </w:rPr>
        <w:t xml:space="preserve">, a także potwierdzenia, że Wykonawca spełnia warunki określone w art. 22 ust. 1 ustawy </w:t>
      </w:r>
      <w:proofErr w:type="spellStart"/>
      <w:r w:rsidRPr="00842411">
        <w:rPr>
          <w:rFonts w:ascii="Verdana" w:eastAsia="Calibri" w:hAnsi="Verdana" w:cs="Arial"/>
          <w:b/>
          <w:sz w:val="18"/>
          <w:szCs w:val="18"/>
          <w:lang w:eastAsia="ar-SA"/>
        </w:rPr>
        <w:t>Pzp</w:t>
      </w:r>
      <w:proofErr w:type="spellEnd"/>
      <w:r w:rsidRPr="00842411">
        <w:rPr>
          <w:rFonts w:ascii="Verdana" w:eastAsia="Calibri" w:hAnsi="Verdana" w:cs="Arial"/>
          <w:b/>
          <w:sz w:val="18"/>
          <w:szCs w:val="18"/>
          <w:lang w:eastAsia="ar-SA"/>
        </w:rPr>
        <w:t>, Zamawiający żąda złożenia wraz z ofertą następujących dokumentów:</w:t>
      </w:r>
    </w:p>
    <w:p w:rsidR="00842411" w:rsidRPr="00842411" w:rsidRDefault="00842411" w:rsidP="00842411">
      <w:pPr>
        <w:numPr>
          <w:ilvl w:val="0"/>
          <w:numId w:val="10"/>
        </w:numPr>
        <w:suppressAutoHyphens/>
        <w:autoSpaceDE w:val="0"/>
        <w:spacing w:after="120" w:line="10" w:lineRule="atLeast"/>
        <w:ind w:left="714" w:hanging="357"/>
        <w:jc w:val="both"/>
        <w:rPr>
          <w:rFonts w:ascii="Verdana" w:eastAsia="Calibri" w:hAnsi="Verdana" w:cs="Arial"/>
          <w:sz w:val="18"/>
          <w:szCs w:val="18"/>
          <w:lang w:eastAsia="ar-SA"/>
        </w:rPr>
      </w:pPr>
      <w:r w:rsidRPr="00842411">
        <w:rPr>
          <w:rFonts w:ascii="Verdana" w:eastAsia="Calibri" w:hAnsi="Verdana" w:cs="Arial"/>
          <w:sz w:val="18"/>
          <w:szCs w:val="18"/>
          <w:lang w:eastAsia="ar-SA"/>
        </w:rPr>
        <w:t>Aktualnego odpisu z właściwego rejestru lub z centralnej ewidencji i informacji o działalności gospodarczej,</w:t>
      </w:r>
      <w:r w:rsidRPr="00842411">
        <w:rPr>
          <w:rFonts w:ascii="Verdana" w:eastAsia="Calibri" w:hAnsi="Verdana" w:cs="Verdana"/>
          <w:spacing w:val="-4"/>
          <w:sz w:val="18"/>
          <w:szCs w:val="18"/>
          <w:lang w:eastAsia="ar-SA"/>
        </w:rPr>
        <w:t xml:space="preserve"> jeżeli odrębne przepisy wymagają wpisu do rejestru lub ewidencji,</w:t>
      </w:r>
      <w:r w:rsidRPr="00842411">
        <w:rPr>
          <w:rFonts w:ascii="Verdana" w:eastAsia="Calibri" w:hAnsi="Verdana" w:cs="Arial"/>
          <w:sz w:val="18"/>
          <w:szCs w:val="18"/>
          <w:lang w:eastAsia="ar-SA"/>
        </w:rPr>
        <w:t xml:space="preserve"> w celu wykazania braku podstaw do wykluczenia w oparciu o art. 24 ust. 1 pkt 2 ustawy </w:t>
      </w:r>
      <w:proofErr w:type="spellStart"/>
      <w:r w:rsidRPr="00842411">
        <w:rPr>
          <w:rFonts w:ascii="Verdana" w:eastAsia="Calibri" w:hAnsi="Verdana" w:cs="Arial"/>
          <w:sz w:val="18"/>
          <w:szCs w:val="18"/>
          <w:lang w:eastAsia="ar-SA"/>
        </w:rPr>
        <w:t>Pzp</w:t>
      </w:r>
      <w:proofErr w:type="spellEnd"/>
      <w:r w:rsidRPr="00842411">
        <w:rPr>
          <w:rFonts w:ascii="Verdana" w:eastAsia="Calibri" w:hAnsi="Verdana" w:cs="Arial"/>
          <w:sz w:val="18"/>
          <w:szCs w:val="18"/>
          <w:lang w:eastAsia="ar-SA"/>
        </w:rPr>
        <w:t>, wystawionego nie wcześniej niż 6 miesięcy przed upływem terminu składania wniosków o dopuszczenie do udziału w postępowaniu o udzielenie zamówienia albo składania ofert.</w:t>
      </w:r>
    </w:p>
    <w:p w:rsidR="00842411" w:rsidRPr="00842411" w:rsidRDefault="00842411" w:rsidP="00842411">
      <w:pPr>
        <w:numPr>
          <w:ilvl w:val="0"/>
          <w:numId w:val="10"/>
        </w:numPr>
        <w:suppressAutoHyphens/>
        <w:autoSpaceDE w:val="0"/>
        <w:spacing w:after="120" w:line="10" w:lineRule="atLeast"/>
        <w:ind w:left="714" w:hanging="357"/>
        <w:jc w:val="both"/>
        <w:rPr>
          <w:rFonts w:ascii="Verdana" w:eastAsia="Calibri" w:hAnsi="Verdana" w:cs="Arial"/>
          <w:sz w:val="18"/>
          <w:szCs w:val="18"/>
          <w:lang w:eastAsia="ar-SA"/>
        </w:rPr>
      </w:pPr>
      <w:r w:rsidRPr="00842411">
        <w:rPr>
          <w:rFonts w:ascii="Verdana" w:eastAsia="Calibri" w:hAnsi="Verdana" w:cs="Arial"/>
          <w:sz w:val="18"/>
          <w:szCs w:val="18"/>
          <w:lang w:eastAsia="ar-SA"/>
        </w:rPr>
        <w:t xml:space="preserve">Oświadczenia o spełnieniu warunków określonych w art. 22 ust. 1 ustawy </w:t>
      </w:r>
      <w:proofErr w:type="spellStart"/>
      <w:r w:rsidRPr="00842411">
        <w:rPr>
          <w:rFonts w:ascii="Verdana" w:eastAsia="Calibri" w:hAnsi="Verdana" w:cs="Arial"/>
          <w:sz w:val="18"/>
          <w:szCs w:val="18"/>
          <w:lang w:eastAsia="ar-SA"/>
        </w:rPr>
        <w:t>Pzp</w:t>
      </w:r>
      <w:proofErr w:type="spellEnd"/>
      <w:r w:rsidRPr="00842411">
        <w:rPr>
          <w:rFonts w:ascii="Verdana" w:eastAsia="Calibri" w:hAnsi="Verdana" w:cs="Arial"/>
          <w:sz w:val="18"/>
          <w:szCs w:val="18"/>
          <w:lang w:eastAsia="ar-SA"/>
        </w:rPr>
        <w:t xml:space="preserve"> wg wzoru </w:t>
      </w:r>
      <w:r w:rsidRPr="00842411">
        <w:rPr>
          <w:rFonts w:ascii="Verdana" w:eastAsia="Calibri" w:hAnsi="Verdana" w:cs="Arial"/>
          <w:b/>
          <w:sz w:val="18"/>
          <w:szCs w:val="18"/>
          <w:lang w:eastAsia="ar-SA"/>
        </w:rPr>
        <w:t>załącznik nr 1</w:t>
      </w:r>
      <w:r w:rsidRPr="00842411">
        <w:rPr>
          <w:rFonts w:ascii="Verdana" w:eastAsia="Calibri" w:hAnsi="Verdana" w:cs="Arial"/>
          <w:sz w:val="18"/>
          <w:szCs w:val="18"/>
          <w:lang w:eastAsia="ar-SA"/>
        </w:rPr>
        <w:t xml:space="preserve"> do  SIWZ.</w:t>
      </w:r>
    </w:p>
    <w:p w:rsidR="00842411" w:rsidRPr="00842411" w:rsidRDefault="00842411" w:rsidP="00842411">
      <w:pPr>
        <w:numPr>
          <w:ilvl w:val="0"/>
          <w:numId w:val="10"/>
        </w:numPr>
        <w:suppressAutoHyphens/>
        <w:autoSpaceDE w:val="0"/>
        <w:spacing w:after="120" w:line="10" w:lineRule="atLeast"/>
        <w:ind w:left="714" w:hanging="357"/>
        <w:jc w:val="both"/>
        <w:rPr>
          <w:rFonts w:ascii="Verdana" w:eastAsia="Calibri" w:hAnsi="Verdana" w:cs="Arial"/>
          <w:sz w:val="18"/>
          <w:szCs w:val="18"/>
          <w:lang w:eastAsia="ar-SA"/>
        </w:rPr>
      </w:pPr>
      <w:r w:rsidRPr="00842411">
        <w:rPr>
          <w:rFonts w:ascii="Verdana" w:eastAsia="Calibri" w:hAnsi="Verdana" w:cs="Arial"/>
          <w:sz w:val="18"/>
          <w:szCs w:val="18"/>
          <w:lang w:eastAsia="ar-SA"/>
        </w:rPr>
        <w:t xml:space="preserve">Oświadczenia o braku podstaw do wykluczenia Wykonawcy z postępowania w oparciu o art. 24 ust. 1 ustawy </w:t>
      </w:r>
      <w:proofErr w:type="spellStart"/>
      <w:r w:rsidRPr="00842411">
        <w:rPr>
          <w:rFonts w:ascii="Verdana" w:eastAsia="Calibri" w:hAnsi="Verdana" w:cs="Arial"/>
          <w:sz w:val="18"/>
          <w:szCs w:val="18"/>
          <w:lang w:eastAsia="ar-SA"/>
        </w:rPr>
        <w:t>Pzp</w:t>
      </w:r>
      <w:proofErr w:type="spellEnd"/>
      <w:r w:rsidRPr="00842411">
        <w:rPr>
          <w:rFonts w:ascii="Verdana" w:eastAsia="Calibri" w:hAnsi="Verdana" w:cs="Arial"/>
          <w:sz w:val="18"/>
          <w:szCs w:val="18"/>
          <w:lang w:eastAsia="ar-SA"/>
        </w:rPr>
        <w:t xml:space="preserve"> wg wzoru </w:t>
      </w:r>
      <w:r w:rsidRPr="00842411">
        <w:rPr>
          <w:rFonts w:ascii="Verdana" w:eastAsia="Calibri" w:hAnsi="Verdana" w:cs="Arial"/>
          <w:b/>
          <w:sz w:val="18"/>
          <w:szCs w:val="18"/>
          <w:lang w:eastAsia="ar-SA"/>
        </w:rPr>
        <w:t>załącznik nr 2</w:t>
      </w:r>
      <w:r w:rsidRPr="00842411">
        <w:rPr>
          <w:rFonts w:ascii="Verdana" w:eastAsia="Calibri" w:hAnsi="Verdana" w:cs="Arial"/>
          <w:sz w:val="18"/>
          <w:szCs w:val="18"/>
          <w:lang w:eastAsia="ar-SA"/>
        </w:rPr>
        <w:t xml:space="preserve"> do SIWZ.</w:t>
      </w:r>
    </w:p>
    <w:p w:rsidR="00842411" w:rsidRPr="00842411" w:rsidRDefault="00842411" w:rsidP="00842411">
      <w:pPr>
        <w:numPr>
          <w:ilvl w:val="0"/>
          <w:numId w:val="10"/>
        </w:numPr>
        <w:suppressAutoHyphens/>
        <w:autoSpaceDE w:val="0"/>
        <w:spacing w:after="120" w:line="10" w:lineRule="atLeast"/>
        <w:ind w:left="714" w:hanging="357"/>
        <w:jc w:val="both"/>
        <w:rPr>
          <w:rFonts w:ascii="Verdana" w:eastAsia="Calibri" w:hAnsi="Verdana" w:cs="Arial"/>
          <w:sz w:val="18"/>
          <w:szCs w:val="18"/>
          <w:lang w:eastAsia="ar-SA"/>
        </w:rPr>
      </w:pPr>
      <w:r w:rsidRPr="00842411">
        <w:rPr>
          <w:rFonts w:ascii="Verdana" w:eastAsia="Calibri" w:hAnsi="Verdana" w:cs="Arial"/>
          <w:sz w:val="18"/>
          <w:szCs w:val="18"/>
          <w:lang w:eastAsia="ar-SA"/>
        </w:rPr>
        <w:t>Aktualnego zaświadczenia właściwego naczelnika urzędu skarbowego potwierdzające, że Wykonawca nie zalega z opłacaniem podatków, lub zaświadczenie, że uzyskał przewidziane prawem zwolnienie, odroczenie lub rozłożenie na raty zaległych płatności lub wstrzymanie w całości wykonania decyzji właściwego organu – wystawione nie wcześniej niż 3 miesiące przed upływem terminu składania wniosków o dopuszczenie do udziału w postępowaniu o udzielenie zamówienia albo składania ofert.</w:t>
      </w:r>
    </w:p>
    <w:p w:rsidR="00842411" w:rsidRPr="00842411" w:rsidRDefault="00842411" w:rsidP="00842411">
      <w:pPr>
        <w:numPr>
          <w:ilvl w:val="0"/>
          <w:numId w:val="10"/>
        </w:numPr>
        <w:suppressAutoHyphens/>
        <w:autoSpaceDE w:val="0"/>
        <w:spacing w:after="120" w:line="10" w:lineRule="atLeast"/>
        <w:jc w:val="both"/>
        <w:rPr>
          <w:rFonts w:ascii="Verdana" w:eastAsia="Calibri" w:hAnsi="Verdana" w:cs="Arial"/>
          <w:sz w:val="18"/>
          <w:szCs w:val="18"/>
          <w:lang w:eastAsia="ar-SA"/>
        </w:rPr>
      </w:pPr>
      <w:r w:rsidRPr="00842411">
        <w:rPr>
          <w:rFonts w:ascii="Verdana" w:eastAsia="Calibri" w:hAnsi="Verdana" w:cs="Arial"/>
          <w:sz w:val="18"/>
          <w:szCs w:val="18"/>
          <w:lang w:eastAsia="ar-SA"/>
        </w:rPr>
        <w:t>Aktualnego zaświadczenia właściwego oddziału Zakładu Ubezpieczeń Społecznych lub Kasy Rolniczego Ubezpieczenia Społecznego potwierdzającego, że wykonawca nie zalega z opłacaniem składek na ubezpieczenia zdrowotne i społeczne, lub potwierdzenia, że uzyskał przewidziane prawem zwolnienie, odroczenie lub rozłożenie na raty zaległych płatności lub wstrzymanie w całości wykonania decyzji właściwego organu – wystawionego nie wcześniej niż 3 miesiące przed upływem terminu składania wniosków o dopuszczenie do udziału w postępowaniu o udzielenie zamówienia albo składania ofert.</w:t>
      </w:r>
    </w:p>
    <w:p w:rsidR="00842411" w:rsidRPr="00842411" w:rsidRDefault="00842411" w:rsidP="00842411">
      <w:pPr>
        <w:numPr>
          <w:ilvl w:val="0"/>
          <w:numId w:val="10"/>
        </w:numPr>
        <w:tabs>
          <w:tab w:val="left" w:pos="360"/>
        </w:tabs>
        <w:suppressAutoHyphens/>
        <w:autoSpaceDE w:val="0"/>
        <w:spacing w:after="120" w:line="10" w:lineRule="atLeast"/>
        <w:ind w:left="714" w:hanging="357"/>
        <w:jc w:val="both"/>
        <w:rPr>
          <w:rFonts w:ascii="Verdana" w:eastAsia="Calibri" w:hAnsi="Verdana" w:cs="Times New Roman"/>
          <w:sz w:val="18"/>
          <w:szCs w:val="18"/>
          <w:lang w:eastAsia="ar-SA"/>
        </w:rPr>
      </w:pPr>
      <w:r w:rsidRPr="00842411">
        <w:rPr>
          <w:rFonts w:ascii="Verdana" w:eastAsia="Calibri" w:hAnsi="Verdana" w:cs="Times New Roman"/>
          <w:sz w:val="18"/>
          <w:szCs w:val="18"/>
          <w:lang w:eastAsia="ar-SA"/>
        </w:rPr>
        <w:t>Aktualną informację z Krajowego Rejestru Karnego w zakresie określonym w art 24 ust 1 pkt 4 – 8 wystawioną nie wcześniej niż 6 miesięcy przed upływem terminu składania wniosków o dopuszczenie do udziału w postępowaniu o udzielenie zamówienia albo składania ofert.</w:t>
      </w:r>
    </w:p>
    <w:p w:rsidR="00842411" w:rsidRPr="00842411" w:rsidRDefault="00842411" w:rsidP="00842411">
      <w:pPr>
        <w:numPr>
          <w:ilvl w:val="0"/>
          <w:numId w:val="10"/>
        </w:numPr>
        <w:tabs>
          <w:tab w:val="left" w:pos="360"/>
        </w:tabs>
        <w:suppressAutoHyphens/>
        <w:autoSpaceDE w:val="0"/>
        <w:spacing w:after="120" w:line="10" w:lineRule="atLeast"/>
        <w:ind w:left="714" w:hanging="357"/>
        <w:jc w:val="both"/>
        <w:rPr>
          <w:rFonts w:ascii="Verdana" w:eastAsia="Calibri" w:hAnsi="Verdana" w:cs="Times New Roman"/>
          <w:sz w:val="18"/>
          <w:szCs w:val="18"/>
          <w:lang w:eastAsia="ar-SA"/>
        </w:rPr>
      </w:pPr>
      <w:r w:rsidRPr="00842411">
        <w:rPr>
          <w:rFonts w:ascii="Verdana" w:eastAsia="Calibri" w:hAnsi="Verdana" w:cs="Times New Roman"/>
          <w:sz w:val="18"/>
          <w:szCs w:val="18"/>
          <w:lang w:eastAsia="ar-SA"/>
        </w:rPr>
        <w:t>Aktualną informację z Krajowego Rejestru Karnego w zakresie określonym w art 24 ust 1 pkt 9 ustawy wystawioną nie wcześniej niż 6 miesięcy przed upływem terminu składania wniosków o dopuszczenie do udziału w postępowaniu o udzielenie zamówienie albo składania ofert.</w:t>
      </w:r>
    </w:p>
    <w:p w:rsidR="00842411" w:rsidRPr="00842411" w:rsidRDefault="00842411" w:rsidP="00842411">
      <w:pPr>
        <w:numPr>
          <w:ilvl w:val="0"/>
          <w:numId w:val="10"/>
        </w:numPr>
        <w:tabs>
          <w:tab w:val="left" w:pos="360"/>
        </w:tabs>
        <w:suppressAutoHyphens/>
        <w:autoSpaceDE w:val="0"/>
        <w:spacing w:after="120" w:line="10" w:lineRule="atLeast"/>
        <w:ind w:left="714" w:hanging="357"/>
        <w:jc w:val="both"/>
        <w:rPr>
          <w:rFonts w:ascii="Verdana" w:eastAsia="Calibri" w:hAnsi="Verdana" w:cs="Times New Roman"/>
          <w:sz w:val="18"/>
          <w:szCs w:val="18"/>
          <w:lang w:eastAsia="ar-SA"/>
        </w:rPr>
      </w:pPr>
      <w:r w:rsidRPr="00842411">
        <w:rPr>
          <w:rFonts w:ascii="Verdana" w:eastAsia="Calibri" w:hAnsi="Verdana" w:cs="Times New Roman"/>
          <w:sz w:val="18"/>
          <w:szCs w:val="18"/>
          <w:lang w:eastAsia="ar-SA"/>
        </w:rPr>
        <w:t>Aktualną informację z Krajowego Rejestru Karnego w zakresie określonym w art. 24 ust. 1 pkt 10 i 11 ustawy, wystawioną nie wcześniej niż 6 miesięcy przed upływem terminu składania wniosków o dopuszczenie do udziału w postępowaniu o udzielenie zamówienia albo składania ofert.</w:t>
      </w:r>
    </w:p>
    <w:p w:rsidR="00842411" w:rsidRPr="00842411" w:rsidRDefault="00842411" w:rsidP="00842411">
      <w:pPr>
        <w:numPr>
          <w:ilvl w:val="0"/>
          <w:numId w:val="10"/>
        </w:numPr>
        <w:suppressAutoHyphens/>
        <w:autoSpaceDE w:val="0"/>
        <w:spacing w:after="120" w:line="10" w:lineRule="atLeast"/>
        <w:jc w:val="both"/>
        <w:rPr>
          <w:rFonts w:ascii="Verdana" w:eastAsia="Calibri" w:hAnsi="Verdana" w:cs="Arial"/>
          <w:sz w:val="18"/>
          <w:szCs w:val="18"/>
          <w:lang w:eastAsia="ar-SA"/>
        </w:rPr>
      </w:pPr>
      <w:r w:rsidRPr="00842411">
        <w:rPr>
          <w:rFonts w:ascii="Verdana" w:eastAsia="Calibri" w:hAnsi="Verdana" w:cs="Arial"/>
          <w:sz w:val="18"/>
          <w:szCs w:val="18"/>
          <w:lang w:eastAsia="ar-SA"/>
        </w:rPr>
        <w:t xml:space="preserve">listy podmiotów należących do tej samej grupy kapitałowej w oparciu o art. 24 ust. 2 pkt 5 ustawy </w:t>
      </w:r>
      <w:proofErr w:type="spellStart"/>
      <w:r w:rsidRPr="00842411">
        <w:rPr>
          <w:rFonts w:ascii="Verdana" w:eastAsia="Calibri" w:hAnsi="Verdana" w:cs="Arial"/>
          <w:sz w:val="18"/>
          <w:szCs w:val="18"/>
          <w:lang w:eastAsia="ar-SA"/>
        </w:rPr>
        <w:t>Pzp</w:t>
      </w:r>
      <w:proofErr w:type="spellEnd"/>
      <w:r w:rsidRPr="00842411">
        <w:rPr>
          <w:rFonts w:ascii="Verdana" w:eastAsia="Calibri" w:hAnsi="Verdana" w:cs="Arial"/>
          <w:sz w:val="18"/>
          <w:szCs w:val="18"/>
          <w:lang w:eastAsia="ar-SA"/>
        </w:rPr>
        <w:t xml:space="preserve"> wg wzoru </w:t>
      </w:r>
      <w:r w:rsidRPr="00842411">
        <w:rPr>
          <w:rFonts w:ascii="Verdana" w:eastAsia="Calibri" w:hAnsi="Verdana" w:cs="Arial"/>
          <w:b/>
          <w:sz w:val="18"/>
          <w:szCs w:val="18"/>
          <w:lang w:eastAsia="ar-SA"/>
        </w:rPr>
        <w:t>załącznik nr 3</w:t>
      </w:r>
      <w:r w:rsidRPr="00842411">
        <w:rPr>
          <w:rFonts w:ascii="Verdana" w:eastAsia="Calibri" w:hAnsi="Verdana" w:cs="Arial"/>
          <w:sz w:val="18"/>
          <w:szCs w:val="18"/>
          <w:lang w:eastAsia="ar-SA"/>
        </w:rPr>
        <w:t xml:space="preserve"> do SIWZ.</w:t>
      </w:r>
    </w:p>
    <w:p w:rsidR="00842411" w:rsidRPr="00842411" w:rsidRDefault="00842411" w:rsidP="00842411">
      <w:pPr>
        <w:numPr>
          <w:ilvl w:val="0"/>
          <w:numId w:val="12"/>
        </w:numPr>
        <w:suppressAutoHyphens/>
        <w:autoSpaceDE w:val="0"/>
        <w:spacing w:after="120" w:line="10" w:lineRule="atLeast"/>
        <w:ind w:left="357" w:hanging="357"/>
        <w:jc w:val="both"/>
        <w:rPr>
          <w:rFonts w:ascii="Verdana" w:eastAsia="Calibri" w:hAnsi="Verdana" w:cs="Arial"/>
          <w:b/>
          <w:sz w:val="18"/>
          <w:szCs w:val="18"/>
          <w:lang w:eastAsia="ar-SA"/>
        </w:rPr>
      </w:pPr>
      <w:r w:rsidRPr="00842411">
        <w:rPr>
          <w:rFonts w:ascii="Verdana" w:eastAsia="Calibri" w:hAnsi="Verdana" w:cs="Arial"/>
          <w:b/>
          <w:sz w:val="18"/>
          <w:szCs w:val="18"/>
          <w:lang w:eastAsia="ar-SA"/>
        </w:rPr>
        <w:t>Opis sposobu oceny spełnienia warunków przez Wykonawców wspólnie ubiegających się o udzielenie zamówienia.</w:t>
      </w:r>
    </w:p>
    <w:p w:rsidR="00842411" w:rsidRPr="00842411" w:rsidRDefault="00842411" w:rsidP="00842411">
      <w:pPr>
        <w:numPr>
          <w:ilvl w:val="0"/>
          <w:numId w:val="23"/>
        </w:numPr>
        <w:suppressAutoHyphens/>
        <w:autoSpaceDE w:val="0"/>
        <w:spacing w:after="120" w:line="10" w:lineRule="atLeast"/>
        <w:jc w:val="both"/>
        <w:rPr>
          <w:rFonts w:ascii="Verdana" w:eastAsia="Calibri" w:hAnsi="Verdana" w:cs="Arial"/>
          <w:sz w:val="18"/>
          <w:szCs w:val="18"/>
          <w:lang w:eastAsia="ar-SA"/>
        </w:rPr>
      </w:pPr>
      <w:r w:rsidRPr="00842411">
        <w:rPr>
          <w:rFonts w:ascii="Verdana" w:eastAsia="Calibri" w:hAnsi="Verdana" w:cs="Arial"/>
          <w:sz w:val="18"/>
          <w:szCs w:val="18"/>
          <w:lang w:eastAsia="ar-SA"/>
        </w:rPr>
        <w:t xml:space="preserve">Każdy z warunków określonych w Części IV pkt 1 </w:t>
      </w:r>
      <w:proofErr w:type="spellStart"/>
      <w:r w:rsidRPr="00842411">
        <w:rPr>
          <w:rFonts w:ascii="Verdana" w:eastAsia="Calibri" w:hAnsi="Verdana" w:cs="Arial"/>
          <w:sz w:val="18"/>
          <w:szCs w:val="18"/>
          <w:lang w:eastAsia="ar-SA"/>
        </w:rPr>
        <w:t>ppkt</w:t>
      </w:r>
      <w:proofErr w:type="spellEnd"/>
      <w:r w:rsidRPr="00842411">
        <w:rPr>
          <w:rFonts w:ascii="Verdana" w:eastAsia="Calibri" w:hAnsi="Verdana" w:cs="Arial"/>
          <w:sz w:val="18"/>
          <w:szCs w:val="18"/>
          <w:lang w:eastAsia="ar-SA"/>
        </w:rPr>
        <w:t xml:space="preserve"> 1-4 winien spełniać co najmniej jeden z Wykonawców albo wszyscy Wykonawcy wspólnie.</w:t>
      </w:r>
    </w:p>
    <w:p w:rsidR="00842411" w:rsidRPr="00842411" w:rsidRDefault="00842411" w:rsidP="00842411">
      <w:pPr>
        <w:numPr>
          <w:ilvl w:val="0"/>
          <w:numId w:val="23"/>
        </w:numPr>
        <w:suppressAutoHyphens/>
        <w:autoSpaceDE w:val="0"/>
        <w:spacing w:after="120" w:line="10" w:lineRule="atLeast"/>
        <w:jc w:val="both"/>
        <w:rPr>
          <w:rFonts w:ascii="Verdana" w:eastAsia="Calibri" w:hAnsi="Verdana" w:cs="Arial"/>
          <w:b/>
          <w:sz w:val="18"/>
          <w:szCs w:val="18"/>
          <w:lang w:eastAsia="ar-SA"/>
        </w:rPr>
      </w:pPr>
      <w:r w:rsidRPr="00842411">
        <w:rPr>
          <w:rFonts w:ascii="Verdana" w:eastAsia="Calibri" w:hAnsi="Verdana" w:cs="Times New Roman"/>
          <w:sz w:val="18"/>
          <w:szCs w:val="18"/>
          <w:lang w:eastAsia="ar-SA"/>
        </w:rPr>
        <w:t xml:space="preserve">Dokumenty określone w Części IV pkt 2 </w:t>
      </w:r>
      <w:proofErr w:type="spellStart"/>
      <w:r w:rsidRPr="00842411">
        <w:rPr>
          <w:rFonts w:ascii="Verdana" w:eastAsia="Calibri" w:hAnsi="Verdana" w:cs="Times New Roman"/>
          <w:sz w:val="18"/>
          <w:szCs w:val="18"/>
          <w:lang w:eastAsia="ar-SA"/>
        </w:rPr>
        <w:t>ppkt</w:t>
      </w:r>
      <w:proofErr w:type="spellEnd"/>
      <w:r w:rsidRPr="00842411">
        <w:rPr>
          <w:rFonts w:ascii="Verdana" w:eastAsia="Calibri" w:hAnsi="Verdana" w:cs="Times New Roman"/>
          <w:sz w:val="18"/>
          <w:szCs w:val="18"/>
          <w:lang w:eastAsia="ar-SA"/>
        </w:rPr>
        <w:t xml:space="preserve"> 1-9 winien przedłożyć każdy z Wykonawców samodzielnie.</w:t>
      </w:r>
    </w:p>
    <w:p w:rsidR="00842411" w:rsidRPr="00842411" w:rsidRDefault="00842411" w:rsidP="00842411">
      <w:pPr>
        <w:tabs>
          <w:tab w:val="num" w:pos="792"/>
        </w:tabs>
        <w:suppressAutoHyphens/>
        <w:autoSpaceDE w:val="0"/>
        <w:spacing w:before="120" w:after="0" w:line="240" w:lineRule="auto"/>
        <w:ind w:left="720" w:hanging="720"/>
        <w:jc w:val="both"/>
        <w:rPr>
          <w:rFonts w:ascii="Verdana" w:eastAsia="Times New Roman" w:hAnsi="Verdana" w:cs="Arial"/>
          <w:b/>
          <w:sz w:val="18"/>
          <w:szCs w:val="18"/>
          <w:lang w:eastAsia="pl-PL"/>
        </w:rPr>
      </w:pPr>
      <w:r w:rsidRPr="00842411">
        <w:rPr>
          <w:rFonts w:ascii="Verdana" w:eastAsia="Times New Roman" w:hAnsi="Verdana" w:cs="Arial"/>
          <w:b/>
          <w:sz w:val="18"/>
          <w:szCs w:val="18"/>
          <w:lang w:eastAsia="pl-PL"/>
        </w:rPr>
        <w:lastRenderedPageBreak/>
        <w:t>4. Obowiązki Wykonawcy polegającego na zasobach innych podmiotów .</w:t>
      </w:r>
    </w:p>
    <w:p w:rsidR="00842411" w:rsidRPr="00842411" w:rsidRDefault="00842411" w:rsidP="00842411">
      <w:pPr>
        <w:widowControl w:val="0"/>
        <w:suppressAutoHyphens/>
        <w:autoSpaceDE w:val="0"/>
        <w:spacing w:after="0" w:line="240" w:lineRule="auto"/>
        <w:ind w:left="360"/>
        <w:jc w:val="both"/>
        <w:rPr>
          <w:rFonts w:ascii="Verdana" w:eastAsia="Calibri" w:hAnsi="Verdana" w:cs="Arial"/>
          <w:sz w:val="18"/>
          <w:szCs w:val="18"/>
          <w:lang w:eastAsia="pl-PL"/>
        </w:rPr>
      </w:pPr>
      <w:r w:rsidRPr="00842411">
        <w:rPr>
          <w:rFonts w:ascii="Verdana" w:eastAsia="Calibri" w:hAnsi="Verdana" w:cs="Arial"/>
          <w:sz w:val="18"/>
          <w:szCs w:val="18"/>
          <w:lang w:eastAsia="pl-PL"/>
        </w:rPr>
        <w:t xml:space="preserve">Wykonawca może polegać na wiedzy i doświadczeniu, potencjale technicznym, osobach zdolnych do wykonania zamówienia, zdolnościach finansowych lub ekonomicznych innych podmiotów niezależnie od charakteru prawnego łączących go z nim stosunków na zasadach określonych w art. 26 ust. 2b ustawy </w:t>
      </w:r>
      <w:proofErr w:type="spellStart"/>
      <w:r w:rsidRPr="00842411">
        <w:rPr>
          <w:rFonts w:ascii="Verdana" w:eastAsia="Calibri" w:hAnsi="Verdana" w:cs="Arial"/>
          <w:sz w:val="18"/>
          <w:szCs w:val="18"/>
          <w:lang w:eastAsia="pl-PL"/>
        </w:rPr>
        <w:t>Pzp</w:t>
      </w:r>
      <w:proofErr w:type="spellEnd"/>
      <w:r w:rsidRPr="00842411">
        <w:rPr>
          <w:rFonts w:ascii="Verdana" w:eastAsia="Calibri" w:hAnsi="Verdana" w:cs="Arial"/>
          <w:sz w:val="18"/>
          <w:szCs w:val="18"/>
          <w:lang w:eastAsia="pl-PL"/>
        </w:rPr>
        <w:t xml:space="preserve">. Wykonawca w takiej sytuacji zobowiązany jest udowodnić Zamawiającemu, iż będzie dysponował tymi zasobami w trakcie realizacji zamówienia, w szczególności przedstawiając w tym celu </w:t>
      </w:r>
      <w:r w:rsidRPr="00842411">
        <w:rPr>
          <w:rFonts w:ascii="Verdana" w:eastAsia="Calibri" w:hAnsi="Verdana" w:cs="Arial"/>
          <w:b/>
          <w:sz w:val="18"/>
          <w:szCs w:val="18"/>
          <w:lang w:eastAsia="pl-PL"/>
        </w:rPr>
        <w:t xml:space="preserve">pisemne zobowiązanie (Załącznik nr 7 do SIWZ) </w:t>
      </w:r>
      <w:r w:rsidRPr="00842411">
        <w:rPr>
          <w:rFonts w:ascii="Verdana" w:eastAsia="Calibri" w:hAnsi="Verdana" w:cs="Arial"/>
          <w:sz w:val="18"/>
          <w:szCs w:val="18"/>
          <w:lang w:eastAsia="pl-PL"/>
        </w:rPr>
        <w:t>tych podmiotów do oddania mu do dyspozycji niezbędnych zasobów na potrzeby wykonania zamówienia. Dokument z którego będzie wynikać zobowiązanie podmiotu trzeciego powinien wyrażać w sposób wyraźny i jednoznaczny wolę udzielenia Wykonawcy, ubiegającemu się o zamówienie odpowiedniego zasobu oraz wskazywać:</w:t>
      </w:r>
    </w:p>
    <w:p w:rsidR="00842411" w:rsidRPr="00842411" w:rsidRDefault="00842411" w:rsidP="00842411">
      <w:pPr>
        <w:widowControl w:val="0"/>
        <w:numPr>
          <w:ilvl w:val="1"/>
          <w:numId w:val="24"/>
        </w:numPr>
        <w:tabs>
          <w:tab w:val="num" w:pos="284"/>
          <w:tab w:val="num" w:pos="426"/>
        </w:tabs>
        <w:suppressAutoHyphens/>
        <w:autoSpaceDE w:val="0"/>
        <w:spacing w:after="0" w:line="240" w:lineRule="auto"/>
        <w:ind w:left="360" w:hanging="76"/>
        <w:rPr>
          <w:rFonts w:ascii="Verdana" w:eastAsia="Calibri" w:hAnsi="Verdana" w:cs="Arial"/>
          <w:sz w:val="18"/>
          <w:szCs w:val="18"/>
          <w:lang w:eastAsia="pl-PL"/>
        </w:rPr>
      </w:pPr>
      <w:r w:rsidRPr="00842411">
        <w:rPr>
          <w:rFonts w:ascii="Verdana" w:eastAsia="Calibri" w:hAnsi="Verdana" w:cs="Arial"/>
          <w:sz w:val="18"/>
          <w:szCs w:val="18"/>
          <w:lang w:eastAsia="pl-PL"/>
        </w:rPr>
        <w:t>jaki jest zakres dostępnych Wykonawcy zasobów innego podmiotu,</w:t>
      </w:r>
    </w:p>
    <w:p w:rsidR="00842411" w:rsidRPr="00842411" w:rsidRDefault="00842411" w:rsidP="00842411">
      <w:pPr>
        <w:widowControl w:val="0"/>
        <w:numPr>
          <w:ilvl w:val="1"/>
          <w:numId w:val="24"/>
        </w:numPr>
        <w:tabs>
          <w:tab w:val="num" w:pos="709"/>
        </w:tabs>
        <w:suppressAutoHyphens/>
        <w:autoSpaceDE w:val="0"/>
        <w:spacing w:after="0" w:line="240" w:lineRule="auto"/>
        <w:ind w:left="720" w:hanging="436"/>
        <w:jc w:val="both"/>
        <w:rPr>
          <w:rFonts w:ascii="Verdana" w:eastAsia="Calibri" w:hAnsi="Verdana" w:cs="Arial"/>
          <w:sz w:val="18"/>
          <w:szCs w:val="18"/>
          <w:lang w:eastAsia="pl-PL"/>
        </w:rPr>
      </w:pPr>
      <w:r w:rsidRPr="00842411">
        <w:rPr>
          <w:rFonts w:ascii="Verdana" w:eastAsia="Calibri" w:hAnsi="Verdana" w:cs="Arial"/>
          <w:sz w:val="18"/>
          <w:szCs w:val="18"/>
          <w:lang w:eastAsia="pl-PL"/>
        </w:rPr>
        <w:t>w jaki sposób zostaną wykorzystane zasoby innego podmiotu, przez wykonawcę, przy wykonaniu zamówienia,</w:t>
      </w:r>
    </w:p>
    <w:p w:rsidR="00842411" w:rsidRPr="00842411" w:rsidRDefault="00842411" w:rsidP="00842411">
      <w:pPr>
        <w:widowControl w:val="0"/>
        <w:numPr>
          <w:ilvl w:val="1"/>
          <w:numId w:val="24"/>
        </w:numPr>
        <w:tabs>
          <w:tab w:val="num" w:pos="709"/>
        </w:tabs>
        <w:suppressAutoHyphens/>
        <w:autoSpaceDE w:val="0"/>
        <w:spacing w:after="0" w:line="240" w:lineRule="auto"/>
        <w:ind w:left="360" w:hanging="76"/>
        <w:jc w:val="both"/>
        <w:rPr>
          <w:rFonts w:ascii="Verdana" w:eastAsia="Calibri" w:hAnsi="Verdana" w:cs="Arial"/>
          <w:sz w:val="18"/>
          <w:szCs w:val="18"/>
          <w:lang w:eastAsia="pl-PL"/>
        </w:rPr>
      </w:pPr>
      <w:r w:rsidRPr="00842411">
        <w:rPr>
          <w:rFonts w:ascii="Verdana" w:eastAsia="Calibri" w:hAnsi="Verdana" w:cs="Arial"/>
          <w:sz w:val="18"/>
          <w:szCs w:val="18"/>
          <w:lang w:eastAsia="pl-PL"/>
        </w:rPr>
        <w:t>jakiego charakteru stosunki będą łączyły Wykonawcę z innym podmiotem,</w:t>
      </w:r>
    </w:p>
    <w:p w:rsidR="00842411" w:rsidRPr="00842411" w:rsidRDefault="00842411" w:rsidP="00842411">
      <w:pPr>
        <w:widowControl w:val="0"/>
        <w:numPr>
          <w:ilvl w:val="1"/>
          <w:numId w:val="24"/>
        </w:numPr>
        <w:tabs>
          <w:tab w:val="left" w:pos="709"/>
        </w:tabs>
        <w:suppressAutoHyphens/>
        <w:autoSpaceDE w:val="0"/>
        <w:spacing w:after="0" w:line="240" w:lineRule="auto"/>
        <w:ind w:left="720" w:hanging="436"/>
        <w:jc w:val="both"/>
        <w:rPr>
          <w:rFonts w:ascii="Verdana" w:eastAsia="Calibri" w:hAnsi="Verdana" w:cs="Arial"/>
          <w:sz w:val="18"/>
          <w:szCs w:val="18"/>
          <w:lang w:eastAsia="pl-PL"/>
        </w:rPr>
      </w:pPr>
      <w:r w:rsidRPr="00842411">
        <w:rPr>
          <w:rFonts w:ascii="Verdana" w:eastAsia="Calibri" w:hAnsi="Verdana" w:cs="Arial"/>
          <w:sz w:val="18"/>
          <w:szCs w:val="18"/>
          <w:lang w:eastAsia="pl-PL"/>
        </w:rPr>
        <w:t>jaki jest zakres i w jakim okresie inny podmiot będzie brał  udział  przy wykonywaniu zamówienia.</w:t>
      </w:r>
    </w:p>
    <w:p w:rsidR="00842411" w:rsidRPr="00842411" w:rsidRDefault="00842411" w:rsidP="00842411">
      <w:pPr>
        <w:widowControl w:val="0"/>
        <w:suppressAutoHyphens/>
        <w:autoSpaceDE w:val="0"/>
        <w:spacing w:after="0" w:line="240" w:lineRule="auto"/>
        <w:ind w:left="360"/>
        <w:jc w:val="both"/>
        <w:rPr>
          <w:rFonts w:ascii="Verdana" w:eastAsia="Calibri" w:hAnsi="Verdana" w:cs="Arial"/>
          <w:sz w:val="18"/>
          <w:szCs w:val="18"/>
          <w:lang w:eastAsia="pl-PL"/>
        </w:rPr>
      </w:pPr>
    </w:p>
    <w:p w:rsidR="00842411" w:rsidRPr="00842411" w:rsidRDefault="00842411" w:rsidP="00842411">
      <w:pPr>
        <w:suppressAutoHyphens/>
        <w:autoSpaceDE w:val="0"/>
        <w:spacing w:after="0" w:line="240" w:lineRule="auto"/>
        <w:ind w:left="36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xml:space="preserve">Jeżeli Wykonawca wykazując spełnianie warunków, o których mowa w art. 22 ust. 1 ustawy PZP, polega na zasobach innych podmiotów na zasadach określonych w art. 26 ust. 2b ustawy </w:t>
      </w:r>
      <w:proofErr w:type="spellStart"/>
      <w:r w:rsidRPr="00842411">
        <w:rPr>
          <w:rFonts w:ascii="Verdana" w:eastAsia="Times New Roman" w:hAnsi="Verdana" w:cs="Times New Roman"/>
          <w:sz w:val="18"/>
          <w:szCs w:val="18"/>
          <w:lang w:eastAsia="ar-SA"/>
        </w:rPr>
        <w:t>Pzp</w:t>
      </w:r>
      <w:proofErr w:type="spellEnd"/>
      <w:r w:rsidRPr="00842411">
        <w:rPr>
          <w:rFonts w:ascii="Verdana" w:eastAsia="Times New Roman" w:hAnsi="Verdana" w:cs="Times New Roman"/>
          <w:sz w:val="18"/>
          <w:szCs w:val="18"/>
          <w:lang w:eastAsia="ar-SA"/>
        </w:rPr>
        <w:t>,</w:t>
      </w:r>
      <w:r w:rsidRPr="00842411">
        <w:rPr>
          <w:rFonts w:ascii="Verdana" w:eastAsia="Times New Roman" w:hAnsi="Verdana" w:cs="Times New Roman"/>
          <w:b/>
          <w:sz w:val="18"/>
          <w:szCs w:val="18"/>
          <w:lang w:eastAsia="ar-SA"/>
        </w:rPr>
        <w:t xml:space="preserve"> </w:t>
      </w:r>
      <w:r w:rsidRPr="00842411">
        <w:rPr>
          <w:rFonts w:ascii="Verdana" w:eastAsia="Times New Roman" w:hAnsi="Verdana" w:cs="Times New Roman"/>
          <w:b/>
          <w:sz w:val="18"/>
          <w:szCs w:val="18"/>
          <w:u w:val="single"/>
          <w:lang w:eastAsia="ar-SA"/>
        </w:rPr>
        <w:t>a podmioty te będą brały udział w realizacji zamówienia</w:t>
      </w:r>
      <w:r w:rsidRPr="00842411">
        <w:rPr>
          <w:rFonts w:ascii="Verdana" w:eastAsia="Times New Roman" w:hAnsi="Verdana" w:cs="Times New Roman"/>
          <w:sz w:val="18"/>
          <w:szCs w:val="18"/>
          <w:lang w:eastAsia="ar-SA"/>
        </w:rPr>
        <w:t>, przedstawi pisemne zobowiązanie tego podmiotu (Załącznik nr 7 do SIWZ).</w:t>
      </w:r>
    </w:p>
    <w:p w:rsidR="00842411" w:rsidRPr="00842411" w:rsidRDefault="00842411" w:rsidP="00842411">
      <w:pPr>
        <w:suppressAutoHyphens/>
        <w:autoSpaceDE w:val="0"/>
        <w:spacing w:after="0" w:line="240" w:lineRule="auto"/>
        <w:ind w:left="360"/>
        <w:jc w:val="both"/>
        <w:rPr>
          <w:rFonts w:ascii="Verdana" w:eastAsia="Times New Roman" w:hAnsi="Verdana" w:cs="Arial"/>
          <w:sz w:val="18"/>
          <w:szCs w:val="18"/>
          <w:lang w:eastAsia="ar-SA"/>
        </w:rPr>
      </w:pPr>
    </w:p>
    <w:p w:rsidR="00842411" w:rsidRPr="00842411" w:rsidRDefault="00842411" w:rsidP="00842411">
      <w:pPr>
        <w:suppressAutoHyphens/>
        <w:autoSpaceDE w:val="0"/>
        <w:spacing w:after="0" w:line="240" w:lineRule="auto"/>
        <w:ind w:left="360"/>
        <w:jc w:val="both"/>
        <w:rPr>
          <w:rFonts w:ascii="Verdana" w:eastAsia="Times New Roman" w:hAnsi="Verdana" w:cs="Arial"/>
          <w:sz w:val="18"/>
          <w:szCs w:val="18"/>
          <w:u w:val="single"/>
          <w:lang w:eastAsia="ar-SA"/>
        </w:rPr>
      </w:pPr>
      <w:r w:rsidRPr="00842411">
        <w:rPr>
          <w:rFonts w:ascii="Verdana" w:eastAsia="Times New Roman" w:hAnsi="Verdana" w:cs="Arial"/>
          <w:sz w:val="18"/>
          <w:szCs w:val="18"/>
          <w:u w:val="single"/>
          <w:lang w:eastAsia="ar-SA"/>
        </w:rPr>
        <w:t xml:space="preserve">Podmiot, który zobowiązał się do udostępnienia zasobów zgodnie z art. 26 ust. 2b ustawy </w:t>
      </w:r>
      <w:proofErr w:type="spellStart"/>
      <w:r w:rsidRPr="00842411">
        <w:rPr>
          <w:rFonts w:ascii="Verdana" w:eastAsia="Times New Roman" w:hAnsi="Verdana" w:cs="Arial"/>
          <w:sz w:val="18"/>
          <w:szCs w:val="18"/>
          <w:u w:val="single"/>
          <w:lang w:eastAsia="ar-SA"/>
        </w:rPr>
        <w:t>Pzp</w:t>
      </w:r>
      <w:proofErr w:type="spellEnd"/>
      <w:r w:rsidRPr="00842411">
        <w:rPr>
          <w:rFonts w:ascii="Verdana" w:eastAsia="Times New Roman" w:hAnsi="Verdana" w:cs="Arial"/>
          <w:sz w:val="18"/>
          <w:szCs w:val="18"/>
          <w:u w:val="single"/>
          <w:lang w:eastAsia="ar-SA"/>
        </w:rPr>
        <w:t>, odpowiada solidarnie z Wykonawcą za szkodę Zamawiającego powstałą wskutek nieudostępnienia tych zasobów, chyba że za nieudostępnienie zasobów nie ponosi winy.</w:t>
      </w:r>
    </w:p>
    <w:p w:rsidR="00842411" w:rsidRPr="00842411" w:rsidRDefault="00842411" w:rsidP="00842411">
      <w:pPr>
        <w:suppressAutoHyphens/>
        <w:autoSpaceDE w:val="0"/>
        <w:spacing w:after="0" w:line="240" w:lineRule="auto"/>
        <w:ind w:left="360"/>
        <w:jc w:val="both"/>
        <w:rPr>
          <w:rFonts w:ascii="Verdana" w:eastAsia="Times New Roman" w:hAnsi="Verdana" w:cs="Arial"/>
          <w:sz w:val="18"/>
          <w:szCs w:val="18"/>
          <w:u w:val="single"/>
          <w:lang w:eastAsia="ar-SA"/>
        </w:rPr>
      </w:pPr>
    </w:p>
    <w:p w:rsidR="00842411" w:rsidRPr="00842411" w:rsidRDefault="00842411" w:rsidP="00842411">
      <w:pPr>
        <w:suppressAutoHyphens/>
        <w:autoSpaceDE w:val="0"/>
        <w:spacing w:after="0" w:line="240" w:lineRule="auto"/>
        <w:ind w:left="360"/>
        <w:jc w:val="both"/>
        <w:rPr>
          <w:rFonts w:ascii="Verdana" w:eastAsia="Times New Roman" w:hAnsi="Verdana" w:cs="Arial"/>
          <w:b/>
          <w:sz w:val="18"/>
          <w:szCs w:val="18"/>
          <w:u w:val="single"/>
          <w:lang w:eastAsia="ar-SA"/>
        </w:rPr>
      </w:pPr>
      <w:r w:rsidRPr="00842411">
        <w:rPr>
          <w:rFonts w:ascii="Verdana" w:eastAsia="Times New Roman" w:hAnsi="Verdana" w:cs="Arial"/>
          <w:b/>
          <w:sz w:val="18"/>
          <w:szCs w:val="18"/>
          <w:u w:val="single"/>
          <w:lang w:eastAsia="ar-SA"/>
        </w:rPr>
        <w:t>UWAGA:</w:t>
      </w:r>
    </w:p>
    <w:p w:rsidR="00842411" w:rsidRPr="00842411" w:rsidRDefault="00842411" w:rsidP="00842411">
      <w:pPr>
        <w:suppressAutoHyphens/>
        <w:autoSpaceDE w:val="0"/>
        <w:spacing w:after="0" w:line="240" w:lineRule="auto"/>
        <w:ind w:left="360"/>
        <w:jc w:val="both"/>
        <w:rPr>
          <w:rFonts w:ascii="Verdana" w:eastAsia="Times New Roman" w:hAnsi="Verdana" w:cs="Arial"/>
          <w:b/>
          <w:sz w:val="18"/>
          <w:szCs w:val="18"/>
          <w:lang w:eastAsia="ar-SA"/>
        </w:rPr>
      </w:pPr>
      <w:r w:rsidRPr="00842411">
        <w:rPr>
          <w:rFonts w:ascii="Verdana" w:eastAsia="Times New Roman" w:hAnsi="Verdana" w:cs="Arial"/>
          <w:b/>
          <w:sz w:val="18"/>
          <w:szCs w:val="18"/>
          <w:lang w:eastAsia="ar-SA"/>
        </w:rPr>
        <w:t>Jeżeli Wykonawca nie będzie polegał na zasobach innych podmiotów, Zamawiający nie wymaga załączenia Załącznika Nr 7 do SIWZ.</w:t>
      </w:r>
    </w:p>
    <w:p w:rsidR="00842411" w:rsidRPr="00842411" w:rsidRDefault="00842411" w:rsidP="00842411">
      <w:pPr>
        <w:suppressAutoHyphens/>
        <w:autoSpaceDE w:val="0"/>
        <w:spacing w:after="0" w:line="240" w:lineRule="auto"/>
        <w:ind w:left="360"/>
        <w:jc w:val="both"/>
        <w:rPr>
          <w:rFonts w:ascii="Verdana" w:eastAsia="Times New Roman" w:hAnsi="Verdana" w:cs="Arial"/>
          <w:sz w:val="18"/>
          <w:szCs w:val="18"/>
          <w:lang w:eastAsia="ar-SA"/>
        </w:rPr>
      </w:pPr>
    </w:p>
    <w:p w:rsidR="00842411" w:rsidRPr="00842411" w:rsidRDefault="00842411" w:rsidP="00842411">
      <w:pPr>
        <w:tabs>
          <w:tab w:val="left" w:pos="360"/>
        </w:tabs>
        <w:autoSpaceDE w:val="0"/>
        <w:spacing w:after="0" w:line="240" w:lineRule="auto"/>
        <w:ind w:left="284" w:hanging="284"/>
        <w:jc w:val="both"/>
        <w:rPr>
          <w:rFonts w:ascii="Verdana" w:eastAsia="Times New Roman" w:hAnsi="Verdana" w:cs="Times New Roman"/>
          <w:b/>
          <w:sz w:val="18"/>
          <w:szCs w:val="18"/>
          <w:lang w:eastAsia="ar-SA"/>
        </w:rPr>
      </w:pPr>
      <w:r w:rsidRPr="00842411">
        <w:rPr>
          <w:rFonts w:ascii="Verdana" w:eastAsia="Times New Roman" w:hAnsi="Verdana" w:cs="Times New Roman"/>
          <w:b/>
          <w:sz w:val="18"/>
          <w:szCs w:val="18"/>
          <w:lang w:eastAsia="ar-SA"/>
        </w:rPr>
        <w:t xml:space="preserve">5. Dokumenty wymagane od Wykonawców, którzy mają siedzibę lub miejsce zamieszkania poza terytorium RP: </w:t>
      </w:r>
    </w:p>
    <w:p w:rsidR="00842411" w:rsidRPr="00842411" w:rsidRDefault="00842411" w:rsidP="00842411">
      <w:pPr>
        <w:suppressAutoHyphens/>
        <w:overflowPunct w:val="0"/>
        <w:autoSpaceDE w:val="0"/>
        <w:spacing w:after="0" w:line="240" w:lineRule="auto"/>
        <w:ind w:left="567" w:hanging="207"/>
        <w:jc w:val="both"/>
        <w:textAlignment w:val="baseline"/>
        <w:rPr>
          <w:rFonts w:ascii="Verdana" w:eastAsia="Times New Roman" w:hAnsi="Verdana" w:cs="Arial"/>
          <w:sz w:val="18"/>
          <w:szCs w:val="18"/>
          <w:lang w:eastAsia="ar-SA"/>
        </w:rPr>
      </w:pPr>
      <w:r w:rsidRPr="00842411">
        <w:rPr>
          <w:rFonts w:ascii="Verdana" w:eastAsia="Times New Roman" w:hAnsi="Verdana" w:cs="Arial"/>
          <w:sz w:val="18"/>
          <w:szCs w:val="18"/>
          <w:lang w:eastAsia="ar-SA"/>
        </w:rPr>
        <w:t>1. Jeżeli Wykonawca ma siedzibę lub miejsce zamieszkania poza terytorium Rzeczypospolitej Polskiej, zamiast dokumentu, o którym mowa w Części IV pkt 2.1 – składa dokument lub dokumenty, wystawione w kraju, w którym ma siedzibę lub miejsce zamieszkania, potwierdzające, że nie otwarto jego likwidacji ani nie ogłoszono upadłości - wystawiony nie wcześniej niż 6 miesięcy przed upływem terminu składania ofert.</w:t>
      </w:r>
    </w:p>
    <w:p w:rsidR="00842411" w:rsidRPr="00842411" w:rsidRDefault="00842411" w:rsidP="00842411">
      <w:pPr>
        <w:suppressAutoHyphens/>
        <w:overflowPunct w:val="0"/>
        <w:autoSpaceDE w:val="0"/>
        <w:spacing w:after="0" w:line="240" w:lineRule="auto"/>
        <w:ind w:left="567" w:hanging="207"/>
        <w:jc w:val="both"/>
        <w:textAlignment w:val="baseline"/>
        <w:rPr>
          <w:rFonts w:ascii="Verdana" w:eastAsia="Times New Roman" w:hAnsi="Verdana" w:cs="Arial"/>
          <w:sz w:val="18"/>
          <w:szCs w:val="18"/>
          <w:lang w:eastAsia="ar-SA"/>
        </w:rPr>
      </w:pPr>
      <w:r w:rsidRPr="00842411">
        <w:rPr>
          <w:rFonts w:ascii="Verdana" w:eastAsia="Times New Roman" w:hAnsi="Verdana" w:cs="Arial"/>
          <w:sz w:val="18"/>
          <w:szCs w:val="18"/>
          <w:lang w:eastAsia="ar-SA"/>
        </w:rPr>
        <w:t>2. Jeżeli w kraju miejsca zamieszkania osoby lub w kraju, w którym Wykonawca ma siedzibę lub miejsce zamieszkania, nie wydaje się dokumentów, o którym mowa wyżej zastępuje się je dokumentem zawierającym oświadczenie, w którym określa się także osoby uprawnione do reprezentacji Wykonawcy, złożone przed właściwym organem sądowym, administracyjnym albo organem samorządu zawodowego lub gospodarczego odpowiednio kraju miejsca zamieszkania osoby lub kraju, w którym Wykonawca ma siedzibę lub miejsce zamieszkania lub przed notariuszem - wystawiony nie wcześniej niż 6 miesięcy przed upływem terminu składania ofert.</w:t>
      </w:r>
    </w:p>
    <w:p w:rsidR="00842411" w:rsidRPr="00842411" w:rsidRDefault="00842411" w:rsidP="00842411">
      <w:pPr>
        <w:suppressAutoHyphens/>
        <w:overflowPunct w:val="0"/>
        <w:autoSpaceDE w:val="0"/>
        <w:spacing w:after="0" w:line="240" w:lineRule="auto"/>
        <w:ind w:left="567" w:hanging="207"/>
        <w:jc w:val="both"/>
        <w:textAlignment w:val="baseline"/>
        <w:rPr>
          <w:rFonts w:ascii="Verdana" w:eastAsia="Times New Roman" w:hAnsi="Verdana" w:cs="Arial"/>
          <w:sz w:val="18"/>
          <w:szCs w:val="18"/>
          <w:lang w:eastAsia="ar-SA"/>
        </w:rPr>
      </w:pPr>
    </w:p>
    <w:p w:rsidR="00842411" w:rsidRPr="00842411" w:rsidRDefault="00842411" w:rsidP="00842411">
      <w:pPr>
        <w:suppressAutoHyphens/>
        <w:autoSpaceDE w:val="0"/>
        <w:spacing w:after="0" w:line="240" w:lineRule="auto"/>
        <w:jc w:val="both"/>
        <w:rPr>
          <w:rFonts w:ascii="Verdana" w:eastAsia="Times New Roman" w:hAnsi="Verdana" w:cs="Arial"/>
          <w:sz w:val="18"/>
          <w:szCs w:val="18"/>
          <w:lang w:eastAsia="ar-SA"/>
        </w:rPr>
      </w:pPr>
      <w:r w:rsidRPr="00842411">
        <w:rPr>
          <w:rFonts w:ascii="Verdana" w:eastAsia="Times New Roman" w:hAnsi="Verdana" w:cs="Arial"/>
          <w:sz w:val="18"/>
          <w:szCs w:val="18"/>
          <w:lang w:eastAsia="ar-SA"/>
        </w:rPr>
        <w:t xml:space="preserve">Ocena spełnienia powyższych warunków prowadzona będzie  na podstawie analizy w/w dokumentów. </w:t>
      </w:r>
    </w:p>
    <w:p w:rsidR="00842411" w:rsidRPr="00842411" w:rsidRDefault="00842411" w:rsidP="00842411">
      <w:pPr>
        <w:suppressAutoHyphens/>
        <w:autoSpaceDE w:val="0"/>
        <w:spacing w:after="0" w:line="240" w:lineRule="auto"/>
        <w:jc w:val="both"/>
        <w:rPr>
          <w:rFonts w:ascii="Verdana" w:eastAsia="Times New Roman" w:hAnsi="Verdana" w:cs="Arial"/>
          <w:sz w:val="18"/>
          <w:szCs w:val="18"/>
          <w:lang w:eastAsia="ar-SA"/>
        </w:rPr>
      </w:pPr>
      <w:r w:rsidRPr="00842411">
        <w:rPr>
          <w:rFonts w:ascii="Verdana" w:eastAsia="Times New Roman" w:hAnsi="Verdana" w:cs="Arial"/>
          <w:sz w:val="18"/>
          <w:szCs w:val="18"/>
          <w:lang w:eastAsia="ar-SA"/>
        </w:rPr>
        <w:t>Dokumenty i oświadczenia wymagane od Wykonawców należy przedstawić zgodnie z Częścią V niniejszego Rozdziału SIWZ.</w:t>
      </w:r>
    </w:p>
    <w:p w:rsidR="00842411" w:rsidRPr="00842411" w:rsidRDefault="00842411" w:rsidP="00842411">
      <w:pPr>
        <w:widowControl w:val="0"/>
        <w:tabs>
          <w:tab w:val="left" w:pos="720"/>
        </w:tabs>
        <w:suppressAutoHyphens/>
        <w:spacing w:after="0" w:line="240" w:lineRule="auto"/>
        <w:jc w:val="both"/>
        <w:rPr>
          <w:rFonts w:ascii="Verdana" w:eastAsia="Times New Roman" w:hAnsi="Verdana" w:cs="Times New Roman"/>
          <w:sz w:val="18"/>
          <w:szCs w:val="18"/>
          <w:lang w:eastAsia="ar-SA"/>
        </w:rPr>
      </w:pPr>
    </w:p>
    <w:tbl>
      <w:tblPr>
        <w:tblW w:w="0" w:type="auto"/>
        <w:tblLayout w:type="fixed"/>
        <w:tblLook w:val="0000" w:firstRow="0" w:lastRow="0" w:firstColumn="0" w:lastColumn="0" w:noHBand="0" w:noVBand="0"/>
      </w:tblPr>
      <w:tblGrid>
        <w:gridCol w:w="1548"/>
        <w:gridCol w:w="8820"/>
      </w:tblGrid>
      <w:tr w:rsidR="00842411" w:rsidRPr="00842411" w:rsidTr="00CF54A0">
        <w:tc>
          <w:tcPr>
            <w:tcW w:w="1548" w:type="dxa"/>
            <w:shd w:val="clear" w:color="auto" w:fill="auto"/>
          </w:tcPr>
          <w:p w:rsidR="00842411" w:rsidRPr="00842411" w:rsidRDefault="00842411" w:rsidP="00842411">
            <w:pPr>
              <w:tabs>
                <w:tab w:val="left" w:pos="792"/>
                <w:tab w:val="left" w:pos="1410"/>
              </w:tabs>
              <w:suppressAutoHyphens/>
              <w:autoSpaceDE w:val="0"/>
              <w:snapToGrid w:val="0"/>
              <w:spacing w:after="0" w:line="240" w:lineRule="auto"/>
              <w:rPr>
                <w:rFonts w:ascii="Verdana" w:eastAsia="Times New Roman" w:hAnsi="Verdana" w:cs="Arial"/>
                <w:b/>
                <w:caps/>
                <w:sz w:val="20"/>
                <w:szCs w:val="20"/>
                <w:lang w:eastAsia="ar-SA"/>
                <w14:shadow w14:blurRad="50800" w14:dist="38100" w14:dir="2700000" w14:sx="100000" w14:sy="100000" w14:kx="0" w14:ky="0" w14:algn="tl">
                  <w14:srgbClr w14:val="000000">
                    <w14:alpha w14:val="60000"/>
                  </w14:srgbClr>
                </w14:shadow>
              </w:rPr>
            </w:pPr>
            <w:r w:rsidRPr="00842411">
              <w:rPr>
                <w:rFonts w:ascii="Verdana" w:eastAsia="Times New Roman" w:hAnsi="Verdana" w:cs="Arial"/>
                <w:b/>
                <w:caps/>
                <w:sz w:val="20"/>
                <w:szCs w:val="20"/>
                <w:lang w:eastAsia="ar-SA"/>
                <w14:shadow w14:blurRad="50800" w14:dist="38100" w14:dir="2700000" w14:sx="100000" w14:sy="100000" w14:kx="0" w14:ky="0" w14:algn="tl">
                  <w14:srgbClr w14:val="000000">
                    <w14:alpha w14:val="60000"/>
                  </w14:srgbClr>
                </w14:shadow>
              </w:rPr>
              <w:t>CZĘŚĆ V</w:t>
            </w:r>
          </w:p>
        </w:tc>
        <w:tc>
          <w:tcPr>
            <w:tcW w:w="8820" w:type="dxa"/>
            <w:tcBorders>
              <w:left w:val="double" w:sz="40" w:space="0" w:color="000000"/>
            </w:tcBorders>
            <w:shd w:val="clear" w:color="auto" w:fill="auto"/>
          </w:tcPr>
          <w:p w:rsidR="00842411" w:rsidRPr="00842411" w:rsidRDefault="00842411" w:rsidP="00842411">
            <w:pPr>
              <w:tabs>
                <w:tab w:val="left" w:pos="792"/>
                <w:tab w:val="left" w:pos="1410"/>
              </w:tabs>
              <w:suppressAutoHyphens/>
              <w:autoSpaceDE w:val="0"/>
              <w:snapToGrid w:val="0"/>
              <w:spacing w:after="0" w:line="240" w:lineRule="auto"/>
              <w:ind w:left="72"/>
              <w:rPr>
                <w:rFonts w:ascii="Verdana" w:eastAsia="Times New Roman" w:hAnsi="Verdana" w:cs="Arial"/>
                <w:b/>
                <w:caps/>
                <w:sz w:val="20"/>
                <w:szCs w:val="20"/>
                <w:u w:val="single"/>
                <w:lang w:eastAsia="ar-SA"/>
                <w14:shadow w14:blurRad="50800" w14:dist="38100" w14:dir="2700000" w14:sx="100000" w14:sy="100000" w14:kx="0" w14:ky="0" w14:algn="tl">
                  <w14:srgbClr w14:val="000000">
                    <w14:alpha w14:val="60000"/>
                  </w14:srgbClr>
                </w14:shadow>
              </w:rPr>
            </w:pPr>
            <w:r w:rsidRPr="00842411">
              <w:rPr>
                <w:rFonts w:ascii="Verdana" w:eastAsia="Times New Roman" w:hAnsi="Verdana" w:cs="Arial"/>
                <w:b/>
                <w:caps/>
                <w:sz w:val="20"/>
                <w:szCs w:val="20"/>
                <w:u w:val="single"/>
                <w:lang w:eastAsia="ar-SA"/>
                <w14:shadow w14:blurRad="50800" w14:dist="38100" w14:dir="2700000" w14:sx="100000" w14:sy="100000" w14:kx="0" w14:ky="0" w14:algn="tl">
                  <w14:srgbClr w14:val="000000">
                    <w14:alpha w14:val="60000"/>
                  </w14:srgbClr>
                </w14:shadow>
              </w:rPr>
              <w:t>Oświadczenia i dokumenty wymagane od wykonawców</w:t>
            </w:r>
          </w:p>
        </w:tc>
      </w:tr>
    </w:tbl>
    <w:p w:rsidR="00842411" w:rsidRPr="00842411" w:rsidRDefault="00842411" w:rsidP="00842411">
      <w:pPr>
        <w:suppressAutoHyphens/>
        <w:spacing w:after="0" w:line="100" w:lineRule="atLeast"/>
        <w:ind w:left="397"/>
        <w:jc w:val="both"/>
        <w:rPr>
          <w:rFonts w:ascii="Verdana" w:eastAsia="Calibri" w:hAnsi="Verdana" w:cs="Times New Roman"/>
          <w:sz w:val="18"/>
          <w:szCs w:val="18"/>
          <w:lang w:eastAsia="ar-SA"/>
        </w:rPr>
      </w:pPr>
    </w:p>
    <w:p w:rsidR="00842411" w:rsidRPr="00842411" w:rsidRDefault="00842411" w:rsidP="00842411">
      <w:pPr>
        <w:suppressAutoHyphens/>
        <w:spacing w:after="120" w:line="20" w:lineRule="atLeast"/>
        <w:jc w:val="both"/>
        <w:rPr>
          <w:rFonts w:ascii="Verdana" w:eastAsia="Calibri" w:hAnsi="Verdana" w:cs="Times New Roman"/>
          <w:sz w:val="18"/>
          <w:szCs w:val="18"/>
          <w:lang w:eastAsia="ar-SA"/>
        </w:rPr>
      </w:pPr>
      <w:r w:rsidRPr="00842411">
        <w:rPr>
          <w:rFonts w:ascii="Verdana" w:eastAsia="Calibri" w:hAnsi="Verdana" w:cs="Times New Roman"/>
          <w:sz w:val="18"/>
          <w:szCs w:val="18"/>
          <w:lang w:eastAsia="ar-SA"/>
        </w:rPr>
        <w:t>O udzielenie zamówienia mogą ubiegać się wyłącznie Wykonawcy spełniający powyższe warunki, a w składanej ofercie przedłożą dokumenty potwierdzające ich spełnienie:</w:t>
      </w:r>
    </w:p>
    <w:p w:rsidR="00842411" w:rsidRPr="00842411" w:rsidRDefault="00842411" w:rsidP="00842411">
      <w:pPr>
        <w:numPr>
          <w:ilvl w:val="0"/>
          <w:numId w:val="13"/>
        </w:numPr>
        <w:tabs>
          <w:tab w:val="left" w:pos="360"/>
        </w:tabs>
        <w:suppressAutoHyphens/>
        <w:autoSpaceDE w:val="0"/>
        <w:spacing w:after="120" w:line="20" w:lineRule="atLeast"/>
        <w:ind w:left="360"/>
        <w:jc w:val="both"/>
        <w:rPr>
          <w:rFonts w:ascii="Verdana" w:eastAsia="Calibri" w:hAnsi="Verdana" w:cs="Arial"/>
          <w:sz w:val="18"/>
          <w:szCs w:val="18"/>
          <w:lang w:eastAsia="ar-SA"/>
        </w:rPr>
      </w:pPr>
      <w:r w:rsidRPr="00842411">
        <w:rPr>
          <w:rFonts w:ascii="Verdana" w:eastAsia="Calibri" w:hAnsi="Verdana" w:cs="Times New Roman"/>
          <w:sz w:val="18"/>
          <w:szCs w:val="18"/>
          <w:lang w:eastAsia="ar-SA"/>
        </w:rPr>
        <w:t xml:space="preserve">Aktualny odpis </w:t>
      </w:r>
      <w:r w:rsidRPr="00842411">
        <w:rPr>
          <w:rFonts w:ascii="Verdana" w:eastAsia="Calibri" w:hAnsi="Verdana" w:cs="Arial"/>
          <w:sz w:val="18"/>
          <w:szCs w:val="18"/>
          <w:lang w:eastAsia="ar-SA"/>
        </w:rPr>
        <w:t>z właściwego rejestru lub z centralnej ewidencji i informacji o działalności gospodarczej,</w:t>
      </w:r>
      <w:r w:rsidRPr="00842411">
        <w:rPr>
          <w:rFonts w:ascii="Verdana" w:eastAsia="Calibri" w:hAnsi="Verdana" w:cs="Verdana"/>
          <w:spacing w:val="-4"/>
          <w:sz w:val="18"/>
          <w:szCs w:val="18"/>
          <w:lang w:eastAsia="ar-SA"/>
        </w:rPr>
        <w:t xml:space="preserve"> jeżeli odrębne przepisy wymagają wpisu do rejestru lub ewidencji,</w:t>
      </w:r>
      <w:r w:rsidRPr="00842411">
        <w:rPr>
          <w:rFonts w:ascii="Verdana" w:eastAsia="Calibri" w:hAnsi="Verdana" w:cs="Arial"/>
          <w:sz w:val="18"/>
          <w:szCs w:val="18"/>
          <w:lang w:eastAsia="ar-SA"/>
        </w:rPr>
        <w:t xml:space="preserve"> w celu wykazania braku podstaw do wykluczenia w oparciu o art. 24 ust. 1 pkt 2 ustawy </w:t>
      </w:r>
      <w:proofErr w:type="spellStart"/>
      <w:r w:rsidRPr="00842411">
        <w:rPr>
          <w:rFonts w:ascii="Verdana" w:eastAsia="Calibri" w:hAnsi="Verdana" w:cs="Arial"/>
          <w:sz w:val="18"/>
          <w:szCs w:val="18"/>
          <w:lang w:eastAsia="ar-SA"/>
        </w:rPr>
        <w:t>Pzp</w:t>
      </w:r>
      <w:proofErr w:type="spellEnd"/>
      <w:r w:rsidRPr="00842411">
        <w:rPr>
          <w:rFonts w:ascii="Verdana" w:eastAsia="Calibri" w:hAnsi="Verdana" w:cs="Arial"/>
          <w:sz w:val="18"/>
          <w:szCs w:val="18"/>
          <w:lang w:eastAsia="ar-SA"/>
        </w:rPr>
        <w:t>, wystawionego nie wcześniej niż 6 miesięcy przed upływem terminu składania wniosków o dopuszczenie do udziału w postępowaniu o udzielenie zamówienia albo składania ofert.</w:t>
      </w:r>
    </w:p>
    <w:p w:rsidR="00842411" w:rsidRPr="00842411" w:rsidRDefault="00842411" w:rsidP="00842411">
      <w:pPr>
        <w:tabs>
          <w:tab w:val="left" w:pos="360"/>
        </w:tabs>
        <w:suppressAutoHyphens/>
        <w:spacing w:after="120" w:line="20" w:lineRule="atLeast"/>
        <w:ind w:left="360"/>
        <w:jc w:val="both"/>
        <w:rPr>
          <w:rFonts w:ascii="Verdana" w:eastAsia="Calibri" w:hAnsi="Verdana" w:cs="Times New Roman"/>
          <w:sz w:val="18"/>
          <w:szCs w:val="18"/>
          <w:lang w:eastAsia="ar-SA"/>
        </w:rPr>
      </w:pPr>
      <w:r w:rsidRPr="00842411">
        <w:rPr>
          <w:rFonts w:ascii="Verdana" w:eastAsia="Calibri" w:hAnsi="Verdana" w:cs="Times New Roman"/>
          <w:sz w:val="18"/>
          <w:szCs w:val="18"/>
          <w:lang w:eastAsia="ar-SA"/>
        </w:rPr>
        <w:t>Wykonawcy wspólnie ubiegający się o udzielenie zamówienia (np. w konsorcjum), muszą spełniać następujące wymagania:</w:t>
      </w:r>
    </w:p>
    <w:p w:rsidR="00842411" w:rsidRPr="00842411" w:rsidRDefault="00842411" w:rsidP="00842411">
      <w:pPr>
        <w:numPr>
          <w:ilvl w:val="1"/>
          <w:numId w:val="5"/>
        </w:numPr>
        <w:tabs>
          <w:tab w:val="left" w:pos="720"/>
        </w:tabs>
        <w:suppressAutoHyphens/>
        <w:autoSpaceDE w:val="0"/>
        <w:spacing w:after="120" w:line="20" w:lineRule="atLeast"/>
        <w:ind w:left="720"/>
        <w:jc w:val="both"/>
        <w:rPr>
          <w:rFonts w:ascii="Verdana" w:eastAsia="Calibri" w:hAnsi="Verdana" w:cs="Times New Roman"/>
          <w:sz w:val="18"/>
          <w:szCs w:val="18"/>
          <w:lang w:eastAsia="ar-SA"/>
        </w:rPr>
      </w:pPr>
      <w:r w:rsidRPr="00842411">
        <w:rPr>
          <w:rFonts w:ascii="Verdana" w:eastAsia="Calibri" w:hAnsi="Verdana" w:cs="Times New Roman"/>
          <w:sz w:val="18"/>
          <w:szCs w:val="18"/>
          <w:lang w:eastAsia="ar-SA"/>
        </w:rPr>
        <w:lastRenderedPageBreak/>
        <w:t>wraz z ofertą przedłożą umowę określającą strony umowy, cel działania, okres ważności umowy, sposób ich współdziałania, zakres prac przewidzianych do wykonania przez każdego z nich, sposób odpowiedzialności (wymaga się solidarnej odpowiedzialności Wykonawców),</w:t>
      </w:r>
    </w:p>
    <w:p w:rsidR="00842411" w:rsidRPr="00842411" w:rsidRDefault="00842411" w:rsidP="00842411">
      <w:pPr>
        <w:numPr>
          <w:ilvl w:val="1"/>
          <w:numId w:val="5"/>
        </w:numPr>
        <w:tabs>
          <w:tab w:val="left" w:pos="720"/>
        </w:tabs>
        <w:suppressAutoHyphens/>
        <w:autoSpaceDE w:val="0"/>
        <w:spacing w:after="120" w:line="20" w:lineRule="atLeast"/>
        <w:ind w:left="720"/>
        <w:jc w:val="both"/>
        <w:rPr>
          <w:rFonts w:ascii="Verdana" w:eastAsia="Calibri" w:hAnsi="Verdana" w:cs="Times New Roman"/>
          <w:sz w:val="18"/>
          <w:szCs w:val="18"/>
          <w:lang w:eastAsia="ar-SA"/>
        </w:rPr>
      </w:pPr>
      <w:r w:rsidRPr="00842411">
        <w:rPr>
          <w:rFonts w:ascii="Verdana" w:eastAsia="Calibri" w:hAnsi="Verdana" w:cs="Times New Roman"/>
          <w:sz w:val="18"/>
          <w:szCs w:val="18"/>
          <w:lang w:eastAsia="ar-SA"/>
        </w:rPr>
        <w:t>w odniesieniu do wymagań postawionych przez Zamawiającego, każdy z przedsiębiorców wchodzących w skład konsorcjum oddzielnie musi udokumentować, że nie podlega wykluczeniu na podstawie art 24 ust 1 pkt 1 – 9 ustawy,</w:t>
      </w:r>
    </w:p>
    <w:p w:rsidR="00842411" w:rsidRPr="00842411" w:rsidRDefault="00842411" w:rsidP="00842411">
      <w:pPr>
        <w:numPr>
          <w:ilvl w:val="1"/>
          <w:numId w:val="5"/>
        </w:numPr>
        <w:tabs>
          <w:tab w:val="left" w:pos="720"/>
        </w:tabs>
        <w:suppressAutoHyphens/>
        <w:autoSpaceDE w:val="0"/>
        <w:spacing w:after="120" w:line="20" w:lineRule="atLeast"/>
        <w:ind w:left="720"/>
        <w:jc w:val="both"/>
        <w:rPr>
          <w:rFonts w:ascii="Verdana" w:eastAsia="Calibri" w:hAnsi="Verdana" w:cs="Times New Roman"/>
          <w:sz w:val="18"/>
          <w:szCs w:val="18"/>
          <w:lang w:eastAsia="ar-SA"/>
        </w:rPr>
      </w:pPr>
      <w:r w:rsidRPr="00842411">
        <w:rPr>
          <w:rFonts w:ascii="Verdana" w:eastAsia="Calibri" w:hAnsi="Verdana" w:cs="Times New Roman"/>
          <w:sz w:val="18"/>
          <w:szCs w:val="18"/>
          <w:lang w:eastAsia="ar-SA"/>
        </w:rPr>
        <w:t>oferta musi być podpisana w taki sposób, by zobowiązywała wszystkich Wykonawców występujących wspólnie,</w:t>
      </w:r>
    </w:p>
    <w:p w:rsidR="00842411" w:rsidRPr="00842411" w:rsidRDefault="00842411" w:rsidP="00842411">
      <w:pPr>
        <w:numPr>
          <w:ilvl w:val="1"/>
          <w:numId w:val="5"/>
        </w:numPr>
        <w:tabs>
          <w:tab w:val="left" w:pos="720"/>
        </w:tabs>
        <w:suppressAutoHyphens/>
        <w:autoSpaceDE w:val="0"/>
        <w:spacing w:after="120" w:line="20" w:lineRule="atLeast"/>
        <w:ind w:left="720"/>
        <w:jc w:val="both"/>
        <w:rPr>
          <w:rFonts w:ascii="Verdana" w:eastAsia="Calibri" w:hAnsi="Verdana" w:cs="Times New Roman"/>
          <w:sz w:val="18"/>
          <w:szCs w:val="18"/>
          <w:lang w:eastAsia="ar-SA"/>
        </w:rPr>
      </w:pPr>
      <w:r w:rsidRPr="00842411">
        <w:rPr>
          <w:rFonts w:ascii="Verdana" w:eastAsia="Calibri" w:hAnsi="Verdana" w:cs="Times New Roman"/>
          <w:sz w:val="18"/>
          <w:szCs w:val="18"/>
          <w:lang w:eastAsia="ar-SA"/>
        </w:rPr>
        <w:t>muszą ustanowić pełnomocnika do reprezentowania ich w postępowaniu oraz zawarły umowy o udzielenie przedmiotowego zamówienia publicznego. Umocowanie może wynikać z treści umowy konsorcjum lub zostać przedłożone oddzielnie wraz z ofertą (uwaga: treść pełnomocnictwa musi dokładnie określać zakres umocowania), wszelka korespondencja oraz rozliczenia dokonywane będą wyłącznie z pełnomocnikiem,</w:t>
      </w:r>
    </w:p>
    <w:p w:rsidR="00842411" w:rsidRPr="00842411" w:rsidRDefault="00842411" w:rsidP="00842411">
      <w:pPr>
        <w:numPr>
          <w:ilvl w:val="1"/>
          <w:numId w:val="5"/>
        </w:numPr>
        <w:tabs>
          <w:tab w:val="left" w:pos="720"/>
        </w:tabs>
        <w:suppressAutoHyphens/>
        <w:autoSpaceDE w:val="0"/>
        <w:spacing w:after="120" w:line="20" w:lineRule="atLeast"/>
        <w:ind w:left="720"/>
        <w:jc w:val="both"/>
        <w:rPr>
          <w:rFonts w:ascii="Verdana" w:eastAsia="Calibri" w:hAnsi="Verdana" w:cs="Times New Roman"/>
          <w:sz w:val="18"/>
          <w:szCs w:val="18"/>
          <w:lang w:eastAsia="ar-SA"/>
        </w:rPr>
      </w:pPr>
      <w:r w:rsidRPr="00842411">
        <w:rPr>
          <w:rFonts w:ascii="Verdana" w:eastAsia="Calibri" w:hAnsi="Verdana" w:cs="Times New Roman"/>
          <w:sz w:val="18"/>
          <w:szCs w:val="18"/>
          <w:lang w:eastAsia="ar-SA"/>
        </w:rPr>
        <w:t>wypełniając formularz oferty, jak również inne dokumenty powołujące się na „Wykonawcę” w miejscu np. „nazwa i adres Wykonawcy” należy wpisać dane dotyczące konsorcjum, a nie pełnomocnika konsorcjum.</w:t>
      </w:r>
    </w:p>
    <w:p w:rsidR="00842411" w:rsidRPr="00842411" w:rsidRDefault="00842411" w:rsidP="00842411">
      <w:pPr>
        <w:numPr>
          <w:ilvl w:val="0"/>
          <w:numId w:val="5"/>
        </w:numPr>
        <w:tabs>
          <w:tab w:val="num" w:pos="426"/>
        </w:tabs>
        <w:suppressAutoHyphens/>
        <w:autoSpaceDE w:val="0"/>
        <w:spacing w:after="80" w:line="10" w:lineRule="atLeast"/>
        <w:ind w:left="426" w:hanging="426"/>
        <w:jc w:val="both"/>
        <w:rPr>
          <w:rFonts w:ascii="Verdana" w:eastAsia="Calibri" w:hAnsi="Verdana" w:cs="Arial"/>
          <w:sz w:val="18"/>
          <w:szCs w:val="18"/>
          <w:lang w:eastAsia="ar-SA"/>
        </w:rPr>
      </w:pPr>
      <w:r w:rsidRPr="00842411">
        <w:rPr>
          <w:rFonts w:ascii="Verdana" w:eastAsia="Calibri" w:hAnsi="Verdana" w:cs="Arial"/>
          <w:sz w:val="18"/>
          <w:szCs w:val="18"/>
          <w:lang w:eastAsia="ar-SA"/>
        </w:rPr>
        <w:t>Aktualnego zaświadczenia właściwego naczelnika urzędu skarbowego potwierdzające, że Wykonawca nie zalega z opłacaniem podatków, lub zaświadczenie, że uzyskał przewidziane prawem zwolnienie, odroczenie lub rozłożenie na raty zaległych płatności lub wstrzymanie w całości wykonania decyzji właściwego organu – wystawione nie wcześniej niż 3 miesiące przed upływem terminu składania wniosków o dopuszczenie do udziału w postępowaniu o udzielenie zamówienia albo składania ofert.</w:t>
      </w:r>
    </w:p>
    <w:p w:rsidR="00842411" w:rsidRPr="00842411" w:rsidRDefault="00842411" w:rsidP="00842411">
      <w:pPr>
        <w:numPr>
          <w:ilvl w:val="0"/>
          <w:numId w:val="5"/>
        </w:numPr>
        <w:tabs>
          <w:tab w:val="num" w:pos="426"/>
        </w:tabs>
        <w:suppressAutoHyphens/>
        <w:autoSpaceDE w:val="0"/>
        <w:spacing w:after="80" w:line="10" w:lineRule="atLeast"/>
        <w:ind w:left="426" w:hanging="426"/>
        <w:jc w:val="both"/>
        <w:rPr>
          <w:rFonts w:ascii="Verdana" w:eastAsia="Calibri" w:hAnsi="Verdana" w:cs="Arial"/>
          <w:sz w:val="18"/>
          <w:szCs w:val="18"/>
          <w:lang w:eastAsia="ar-SA"/>
        </w:rPr>
      </w:pPr>
      <w:r w:rsidRPr="00842411">
        <w:rPr>
          <w:rFonts w:ascii="Verdana" w:eastAsia="Calibri" w:hAnsi="Verdana" w:cs="Arial"/>
          <w:sz w:val="18"/>
          <w:szCs w:val="18"/>
          <w:lang w:eastAsia="ar-SA"/>
        </w:rPr>
        <w:t>Aktualnego zaświadczenia właściwego oddziału Zakładu Ubezpieczeń Społecznych lub Kasy Rolniczego Ubezpieczenia Społecznego potwierdzającego, że wykonawca nie zalega z opłacaniem składek na ubezpieczenia zdrowotne i społeczne, lub potwierdzenia, że uzyskał przewidziane prawem zwolnienie, odroczenie lub rozłożenie na raty zaległych płatności lub wstrzymanie w całości wykonania decyzji właściwego organu – wystawionego nie wcześniej niż 3 miesiące przed upływem terminu składania wniosków o dopuszczenie do udziału w postepowaniu o udzielenie zamówienia albo składania ofert.</w:t>
      </w:r>
    </w:p>
    <w:p w:rsidR="00842411" w:rsidRPr="00842411" w:rsidRDefault="00842411" w:rsidP="00842411">
      <w:pPr>
        <w:numPr>
          <w:ilvl w:val="0"/>
          <w:numId w:val="5"/>
        </w:numPr>
        <w:tabs>
          <w:tab w:val="left" w:pos="360"/>
        </w:tabs>
        <w:suppressAutoHyphens/>
        <w:autoSpaceDE w:val="0"/>
        <w:spacing w:after="80" w:line="10" w:lineRule="atLeast"/>
        <w:ind w:left="360"/>
        <w:jc w:val="both"/>
        <w:rPr>
          <w:rFonts w:ascii="Verdana" w:eastAsia="Calibri" w:hAnsi="Verdana" w:cs="Times New Roman"/>
          <w:sz w:val="18"/>
          <w:szCs w:val="18"/>
          <w:lang w:eastAsia="ar-SA"/>
        </w:rPr>
      </w:pPr>
      <w:r w:rsidRPr="00842411">
        <w:rPr>
          <w:rFonts w:ascii="Verdana" w:eastAsia="Calibri" w:hAnsi="Verdana" w:cs="Times New Roman"/>
          <w:sz w:val="18"/>
          <w:szCs w:val="18"/>
          <w:lang w:eastAsia="ar-SA"/>
        </w:rPr>
        <w:t>Aktualną informację z Krajowego Rejestru Karnego w zakresie określonym w art 24 ust 1 pkt 4 – 8 wystawioną nie wcześniej niż 6 miesięcy przed upływem terminu składania wniosków o dopuszczenie do udziału w postępowaniu o udzielenie zamówienia albo składania ofert.</w:t>
      </w:r>
    </w:p>
    <w:p w:rsidR="00842411" w:rsidRPr="00842411" w:rsidRDefault="00842411" w:rsidP="00842411">
      <w:pPr>
        <w:numPr>
          <w:ilvl w:val="0"/>
          <w:numId w:val="5"/>
        </w:numPr>
        <w:tabs>
          <w:tab w:val="left" w:pos="360"/>
        </w:tabs>
        <w:suppressAutoHyphens/>
        <w:autoSpaceDE w:val="0"/>
        <w:spacing w:after="80" w:line="10" w:lineRule="atLeast"/>
        <w:ind w:left="360"/>
        <w:jc w:val="both"/>
        <w:rPr>
          <w:rFonts w:ascii="Verdana" w:eastAsia="Calibri" w:hAnsi="Verdana" w:cs="Times New Roman"/>
          <w:sz w:val="18"/>
          <w:szCs w:val="18"/>
          <w:lang w:eastAsia="ar-SA"/>
        </w:rPr>
      </w:pPr>
      <w:r w:rsidRPr="00842411">
        <w:rPr>
          <w:rFonts w:ascii="Verdana" w:eastAsia="Calibri" w:hAnsi="Verdana" w:cs="Times New Roman"/>
          <w:sz w:val="18"/>
          <w:szCs w:val="18"/>
          <w:lang w:eastAsia="ar-SA"/>
        </w:rPr>
        <w:t>Aktualną informację z Krajowego Rejestru Karnego w zakresie określonym w art 24 ust 1 pkt 9 ustawy wystawioną nie wcześniej niż 6 miesięcy przed upływem terminu składania wniosków o dopuszczenie do udziału w postępowaniu o udzielenie zamówienie albo składania ofert.</w:t>
      </w:r>
    </w:p>
    <w:p w:rsidR="00842411" w:rsidRPr="00842411" w:rsidRDefault="00842411" w:rsidP="00842411">
      <w:pPr>
        <w:numPr>
          <w:ilvl w:val="0"/>
          <w:numId w:val="5"/>
        </w:numPr>
        <w:tabs>
          <w:tab w:val="left" w:pos="360"/>
        </w:tabs>
        <w:suppressAutoHyphens/>
        <w:autoSpaceDE w:val="0"/>
        <w:spacing w:after="80" w:line="10" w:lineRule="atLeast"/>
        <w:ind w:left="360"/>
        <w:jc w:val="both"/>
        <w:rPr>
          <w:rFonts w:ascii="Verdana" w:eastAsia="Calibri" w:hAnsi="Verdana" w:cs="Times New Roman"/>
          <w:sz w:val="18"/>
          <w:szCs w:val="18"/>
          <w:lang w:eastAsia="ar-SA"/>
        </w:rPr>
      </w:pPr>
      <w:r w:rsidRPr="00842411">
        <w:rPr>
          <w:rFonts w:ascii="Verdana" w:eastAsia="Calibri" w:hAnsi="Verdana" w:cs="Times New Roman"/>
          <w:sz w:val="18"/>
          <w:szCs w:val="18"/>
          <w:lang w:eastAsia="ar-SA"/>
        </w:rPr>
        <w:t>Aktualną informację z Krajowego Rejestru Karnego w zakresie określonym w art. 24 ust. 1 pkt 10 i 11 ustawy, wystawioną nie wcześniej niż 6 miesięcy przed upływem terminu składania wniosków o dopuszczenie do udziału w postępowaniu o udzielenie zamówienia albo składania ofert.</w:t>
      </w:r>
    </w:p>
    <w:p w:rsidR="00842411" w:rsidRPr="00842411" w:rsidRDefault="00842411" w:rsidP="00842411">
      <w:pPr>
        <w:numPr>
          <w:ilvl w:val="0"/>
          <w:numId w:val="5"/>
        </w:numPr>
        <w:tabs>
          <w:tab w:val="num" w:pos="426"/>
        </w:tabs>
        <w:suppressAutoHyphens/>
        <w:autoSpaceDE w:val="0"/>
        <w:autoSpaceDN w:val="0"/>
        <w:spacing w:after="80" w:line="10" w:lineRule="atLeast"/>
        <w:ind w:left="426" w:hanging="426"/>
        <w:jc w:val="both"/>
        <w:rPr>
          <w:rFonts w:ascii="Verdana" w:eastAsia="Calibri" w:hAnsi="Verdana" w:cs="Arial"/>
          <w:sz w:val="18"/>
          <w:szCs w:val="18"/>
          <w:lang w:val="cs-CZ" w:eastAsia="pl-PL"/>
        </w:rPr>
      </w:pPr>
      <w:r w:rsidRPr="00842411">
        <w:rPr>
          <w:rFonts w:ascii="Verdana" w:eastAsia="Calibri" w:hAnsi="Verdana" w:cs="Arial"/>
          <w:sz w:val="18"/>
          <w:szCs w:val="18"/>
          <w:lang w:val="cs-CZ" w:eastAsia="pl-PL"/>
        </w:rPr>
        <w:t>Opłaconą polisę, a w przypadku jej braku inny dokument ubezpieczenia potwierdzający, że Wykonawca jest ubezpieczony od odpowiedzialności cywilnej w zakresie prowadzonej działalności związanej z przedmiotem zamówienia na sumę ubezpieczenia nie niższą niż 200.000,00 zł. Do przedłożonej przez Wykonawcę polisy należy dołączyć również potwierdzenie jej opłacenia.</w:t>
      </w:r>
    </w:p>
    <w:p w:rsidR="00842411" w:rsidRPr="00842411" w:rsidRDefault="00842411" w:rsidP="00842411">
      <w:pPr>
        <w:numPr>
          <w:ilvl w:val="0"/>
          <w:numId w:val="5"/>
        </w:numPr>
        <w:tabs>
          <w:tab w:val="left" w:pos="360"/>
          <w:tab w:val="left" w:pos="540"/>
        </w:tabs>
        <w:suppressAutoHyphens/>
        <w:autoSpaceDE w:val="0"/>
        <w:spacing w:after="80" w:line="10" w:lineRule="atLeast"/>
        <w:ind w:left="360"/>
        <w:jc w:val="both"/>
        <w:rPr>
          <w:rFonts w:ascii="Verdana" w:eastAsia="Calibri" w:hAnsi="Verdana" w:cs="Times New Roman"/>
          <w:sz w:val="18"/>
          <w:szCs w:val="18"/>
          <w:lang w:eastAsia="ar-SA"/>
        </w:rPr>
      </w:pPr>
      <w:r w:rsidRPr="00842411">
        <w:rPr>
          <w:rFonts w:ascii="Verdana" w:eastAsia="Calibri" w:hAnsi="Verdana" w:cs="Times New Roman"/>
          <w:sz w:val="18"/>
          <w:szCs w:val="18"/>
          <w:lang w:eastAsia="ar-SA"/>
        </w:rPr>
        <w:t xml:space="preserve">Wypełniony i podpisany formularz ofertowy Wykonawcy (wzór przedstawiony w </w:t>
      </w:r>
      <w:r w:rsidRPr="00842411">
        <w:rPr>
          <w:rFonts w:ascii="Verdana" w:eastAsia="Calibri" w:hAnsi="Verdana" w:cs="Times New Roman"/>
          <w:b/>
          <w:sz w:val="18"/>
          <w:szCs w:val="18"/>
          <w:lang w:eastAsia="ar-SA"/>
        </w:rPr>
        <w:t>Załączniku A do SIWZ</w:t>
      </w:r>
      <w:r w:rsidRPr="00842411">
        <w:rPr>
          <w:rFonts w:ascii="Verdana" w:eastAsia="Calibri" w:hAnsi="Verdana" w:cs="Times New Roman"/>
          <w:sz w:val="18"/>
          <w:szCs w:val="18"/>
          <w:lang w:eastAsia="ar-SA"/>
        </w:rPr>
        <w:t>) wraz z następującymi załącznikami:</w:t>
      </w:r>
    </w:p>
    <w:p w:rsidR="00842411" w:rsidRPr="00842411" w:rsidRDefault="00842411" w:rsidP="00842411">
      <w:pPr>
        <w:numPr>
          <w:ilvl w:val="0"/>
          <w:numId w:val="9"/>
        </w:numPr>
        <w:tabs>
          <w:tab w:val="left" w:pos="720"/>
        </w:tabs>
        <w:suppressAutoHyphens/>
        <w:overflowPunct w:val="0"/>
        <w:autoSpaceDE w:val="0"/>
        <w:spacing w:after="80" w:line="10" w:lineRule="atLeast"/>
        <w:ind w:left="720"/>
        <w:jc w:val="both"/>
        <w:textAlignment w:val="baseline"/>
        <w:rPr>
          <w:rFonts w:ascii="Verdana" w:eastAsia="Times New Roman" w:hAnsi="Verdana" w:cs="Arial"/>
          <w:b/>
          <w:sz w:val="18"/>
          <w:szCs w:val="18"/>
          <w:lang w:eastAsia="ar-SA"/>
        </w:rPr>
      </w:pPr>
      <w:r w:rsidRPr="00842411">
        <w:rPr>
          <w:rFonts w:ascii="Verdana" w:eastAsia="Times New Roman" w:hAnsi="Verdana" w:cs="Arial"/>
          <w:sz w:val="18"/>
          <w:szCs w:val="18"/>
          <w:lang w:eastAsia="ar-SA"/>
        </w:rPr>
        <w:t xml:space="preserve">Oświadczenie o spełnieniu warunków, o których mowa w art. 22 ust. 1 pkt 1-4 ustawy </w:t>
      </w:r>
      <w:proofErr w:type="spellStart"/>
      <w:r w:rsidRPr="00842411">
        <w:rPr>
          <w:rFonts w:ascii="Verdana" w:eastAsia="Times New Roman" w:hAnsi="Verdana" w:cs="Arial"/>
          <w:sz w:val="18"/>
          <w:szCs w:val="18"/>
          <w:lang w:eastAsia="ar-SA"/>
        </w:rPr>
        <w:t>Pzp</w:t>
      </w:r>
      <w:proofErr w:type="spellEnd"/>
      <w:r w:rsidRPr="00842411">
        <w:rPr>
          <w:rFonts w:ascii="Verdana" w:eastAsia="Times New Roman" w:hAnsi="Verdana" w:cs="Arial"/>
          <w:sz w:val="18"/>
          <w:szCs w:val="18"/>
          <w:lang w:eastAsia="ar-SA"/>
        </w:rPr>
        <w:t xml:space="preserve"> i oświadczenie o braku podstaw do wykluczenia Wykonawcy z postępowania w oparciu art. 24 ust. 1 ustawy </w:t>
      </w:r>
      <w:proofErr w:type="spellStart"/>
      <w:r w:rsidRPr="00842411">
        <w:rPr>
          <w:rFonts w:ascii="Verdana" w:eastAsia="Times New Roman" w:hAnsi="Verdana" w:cs="Arial"/>
          <w:sz w:val="18"/>
          <w:szCs w:val="18"/>
          <w:lang w:eastAsia="ar-SA"/>
        </w:rPr>
        <w:t>Pzp</w:t>
      </w:r>
      <w:proofErr w:type="spellEnd"/>
      <w:r w:rsidRPr="00842411">
        <w:rPr>
          <w:rFonts w:ascii="Verdana" w:eastAsia="Times New Roman" w:hAnsi="Verdana" w:cs="Arial"/>
          <w:sz w:val="18"/>
          <w:szCs w:val="18"/>
          <w:lang w:eastAsia="ar-SA"/>
        </w:rPr>
        <w:t xml:space="preserve">, zgodne ze wzorami stanowiącymi </w:t>
      </w:r>
      <w:r w:rsidRPr="00842411">
        <w:rPr>
          <w:rFonts w:ascii="Verdana" w:eastAsia="Times New Roman" w:hAnsi="Verdana" w:cs="Arial"/>
          <w:b/>
          <w:sz w:val="18"/>
          <w:szCs w:val="18"/>
          <w:u w:val="single"/>
          <w:lang w:eastAsia="ar-SA"/>
        </w:rPr>
        <w:t>załącznik nr 1 i 2 do SIWZ</w:t>
      </w:r>
      <w:r w:rsidRPr="00842411">
        <w:rPr>
          <w:rFonts w:ascii="Verdana" w:eastAsia="Times New Roman" w:hAnsi="Verdana" w:cs="Arial"/>
          <w:b/>
          <w:sz w:val="18"/>
          <w:szCs w:val="18"/>
          <w:lang w:eastAsia="ar-SA"/>
        </w:rPr>
        <w:t>.</w:t>
      </w:r>
    </w:p>
    <w:p w:rsidR="00842411" w:rsidRPr="00842411" w:rsidRDefault="00842411" w:rsidP="00842411">
      <w:pPr>
        <w:numPr>
          <w:ilvl w:val="0"/>
          <w:numId w:val="9"/>
        </w:numPr>
        <w:tabs>
          <w:tab w:val="left" w:pos="-1800"/>
          <w:tab w:val="left" w:pos="-1620"/>
          <w:tab w:val="left" w:pos="720"/>
        </w:tabs>
        <w:suppressAutoHyphens/>
        <w:overflowPunct w:val="0"/>
        <w:autoSpaceDE w:val="0"/>
        <w:spacing w:after="80" w:line="10" w:lineRule="atLeast"/>
        <w:ind w:left="720"/>
        <w:jc w:val="both"/>
        <w:textAlignment w:val="baseline"/>
        <w:rPr>
          <w:rFonts w:ascii="Verdana" w:eastAsia="Times New Roman" w:hAnsi="Verdana" w:cs="Arial"/>
          <w:b/>
          <w:sz w:val="18"/>
          <w:szCs w:val="18"/>
          <w:lang w:eastAsia="ar-SA"/>
        </w:rPr>
      </w:pPr>
      <w:r w:rsidRPr="00842411">
        <w:rPr>
          <w:rFonts w:ascii="Verdana" w:eastAsia="Times New Roman" w:hAnsi="Verdana" w:cs="Times New Roman"/>
          <w:sz w:val="18"/>
          <w:szCs w:val="18"/>
          <w:lang w:eastAsia="ar-SA"/>
        </w:rPr>
        <w:t xml:space="preserve">Oświadczenie o przynależności do grupy kapitałowej, o której mowa w art. 24 ust. 2 pkt 5 ustawy </w:t>
      </w:r>
      <w:proofErr w:type="spellStart"/>
      <w:r w:rsidRPr="00842411">
        <w:rPr>
          <w:rFonts w:ascii="Verdana" w:eastAsia="Times New Roman" w:hAnsi="Verdana" w:cs="Times New Roman"/>
          <w:sz w:val="18"/>
          <w:szCs w:val="18"/>
          <w:lang w:eastAsia="ar-SA"/>
        </w:rPr>
        <w:t>Pzpz</w:t>
      </w:r>
      <w:proofErr w:type="spellEnd"/>
      <w:r w:rsidRPr="00842411">
        <w:rPr>
          <w:rFonts w:ascii="Verdana" w:eastAsia="Times New Roman" w:hAnsi="Verdana" w:cs="Times New Roman"/>
          <w:sz w:val="18"/>
          <w:szCs w:val="18"/>
          <w:lang w:eastAsia="ar-SA"/>
        </w:rPr>
        <w:t xml:space="preserve"> w rozumieniu przepisów ustawy z dnia 16 lutego 2007r, o ochronie konkurencji i konsumentów (Dz. U. Nr 50, poz. 331 z </w:t>
      </w:r>
      <w:proofErr w:type="spellStart"/>
      <w:r w:rsidRPr="00842411">
        <w:rPr>
          <w:rFonts w:ascii="Verdana" w:eastAsia="Times New Roman" w:hAnsi="Verdana" w:cs="Times New Roman"/>
          <w:sz w:val="18"/>
          <w:szCs w:val="18"/>
          <w:lang w:eastAsia="ar-SA"/>
        </w:rPr>
        <w:t>późn</w:t>
      </w:r>
      <w:proofErr w:type="spellEnd"/>
      <w:r w:rsidRPr="00842411">
        <w:rPr>
          <w:rFonts w:ascii="Verdana" w:eastAsia="Times New Roman" w:hAnsi="Verdana" w:cs="Times New Roman"/>
          <w:sz w:val="18"/>
          <w:szCs w:val="18"/>
          <w:lang w:eastAsia="ar-SA"/>
        </w:rPr>
        <w:t>. zm.)</w:t>
      </w:r>
      <w:r w:rsidRPr="00842411">
        <w:rPr>
          <w:rFonts w:ascii="Verdana" w:eastAsia="Times New Roman" w:hAnsi="Verdana" w:cs="Arial"/>
          <w:sz w:val="18"/>
          <w:szCs w:val="18"/>
          <w:lang w:eastAsia="ar-SA"/>
        </w:rPr>
        <w:t xml:space="preserve"> zgodnie ze wzorem stanowiącym </w:t>
      </w:r>
      <w:r w:rsidRPr="00842411">
        <w:rPr>
          <w:rFonts w:ascii="Verdana" w:eastAsia="Times New Roman" w:hAnsi="Verdana" w:cs="Arial"/>
          <w:b/>
          <w:sz w:val="18"/>
          <w:szCs w:val="18"/>
          <w:lang w:eastAsia="ar-SA"/>
        </w:rPr>
        <w:t>załącznik nr 3 do SIWZ.</w:t>
      </w:r>
    </w:p>
    <w:p w:rsidR="00842411" w:rsidRPr="00842411" w:rsidRDefault="00842411" w:rsidP="00842411">
      <w:pPr>
        <w:numPr>
          <w:ilvl w:val="0"/>
          <w:numId w:val="9"/>
        </w:numPr>
        <w:tabs>
          <w:tab w:val="clear" w:pos="360"/>
          <w:tab w:val="left" w:pos="720"/>
          <w:tab w:val="num" w:pos="1080"/>
        </w:tabs>
        <w:suppressAutoHyphens/>
        <w:autoSpaceDE w:val="0"/>
        <w:spacing w:after="80" w:line="10" w:lineRule="atLeast"/>
        <w:ind w:left="720"/>
        <w:jc w:val="both"/>
        <w:rPr>
          <w:rFonts w:ascii="Verdana" w:eastAsia="Calibri" w:hAnsi="Verdana" w:cs="Times New Roman"/>
          <w:sz w:val="18"/>
          <w:szCs w:val="18"/>
          <w:lang w:eastAsia="ar-SA"/>
        </w:rPr>
      </w:pPr>
      <w:r w:rsidRPr="00842411">
        <w:rPr>
          <w:rFonts w:ascii="Verdana" w:eastAsia="Calibri" w:hAnsi="Verdana" w:cs="Times New Roman"/>
          <w:sz w:val="18"/>
          <w:szCs w:val="18"/>
          <w:lang w:eastAsia="ar-SA"/>
        </w:rPr>
        <w:t xml:space="preserve">Wykaz personelu – </w:t>
      </w:r>
      <w:r w:rsidRPr="00842411">
        <w:rPr>
          <w:rFonts w:ascii="Verdana" w:eastAsia="Calibri" w:hAnsi="Verdana" w:cs="Times New Roman"/>
          <w:b/>
          <w:sz w:val="18"/>
          <w:szCs w:val="18"/>
          <w:lang w:eastAsia="ar-SA"/>
        </w:rPr>
        <w:t>Załącznik nr 4</w:t>
      </w:r>
      <w:r w:rsidRPr="00842411">
        <w:rPr>
          <w:rFonts w:ascii="Verdana" w:eastAsia="Calibri" w:hAnsi="Verdana" w:cs="Times New Roman"/>
          <w:sz w:val="18"/>
          <w:szCs w:val="18"/>
          <w:lang w:eastAsia="ar-SA"/>
        </w:rPr>
        <w:t xml:space="preserve"> </w:t>
      </w:r>
      <w:r w:rsidRPr="00842411">
        <w:rPr>
          <w:rFonts w:ascii="Verdana" w:eastAsia="Calibri" w:hAnsi="Verdana" w:cs="Times New Roman"/>
          <w:b/>
          <w:sz w:val="18"/>
          <w:szCs w:val="18"/>
          <w:lang w:eastAsia="ar-SA"/>
        </w:rPr>
        <w:t xml:space="preserve">do SIWZ </w:t>
      </w:r>
      <w:r w:rsidRPr="00842411">
        <w:rPr>
          <w:rFonts w:ascii="Verdana" w:eastAsia="Calibri" w:hAnsi="Verdana" w:cs="Times New Roman"/>
          <w:sz w:val="18"/>
          <w:szCs w:val="18"/>
          <w:lang w:eastAsia="ar-SA"/>
        </w:rPr>
        <w:t xml:space="preserve">– Wykonawca winien wykazać, że dysponuje </w:t>
      </w:r>
    </w:p>
    <w:p w:rsidR="00842411" w:rsidRPr="00842411" w:rsidRDefault="00842411" w:rsidP="00842411">
      <w:pPr>
        <w:tabs>
          <w:tab w:val="left" w:pos="1080"/>
        </w:tabs>
        <w:suppressAutoHyphens/>
        <w:spacing w:after="0" w:line="100" w:lineRule="atLeast"/>
        <w:ind w:left="360"/>
        <w:jc w:val="both"/>
        <w:rPr>
          <w:rFonts w:ascii="Verdana" w:eastAsia="Calibri" w:hAnsi="Verdana" w:cs="Times New Roman"/>
          <w:sz w:val="18"/>
          <w:szCs w:val="18"/>
          <w:lang w:eastAsia="ar-SA"/>
        </w:rPr>
      </w:pPr>
      <w:r w:rsidRPr="00842411">
        <w:rPr>
          <w:rFonts w:ascii="Verdana" w:eastAsia="Calibri" w:hAnsi="Verdana" w:cs="Times New Roman"/>
          <w:sz w:val="18"/>
          <w:szCs w:val="18"/>
          <w:lang w:eastAsia="ar-SA"/>
        </w:rPr>
        <w:t xml:space="preserve">- osobą, która będzie pełnić funkcję kierownika budowy, posiadającą uprawnienia do kierowania robotami budowlanymi w specjalności </w:t>
      </w:r>
      <w:proofErr w:type="spellStart"/>
      <w:r w:rsidRPr="00842411">
        <w:rPr>
          <w:rFonts w:ascii="Verdana" w:eastAsia="Calibri" w:hAnsi="Verdana" w:cs="Times New Roman"/>
          <w:sz w:val="18"/>
          <w:szCs w:val="18"/>
          <w:lang w:eastAsia="ar-SA"/>
        </w:rPr>
        <w:t>konstrukcyjno</w:t>
      </w:r>
      <w:proofErr w:type="spellEnd"/>
      <w:r w:rsidRPr="00842411">
        <w:rPr>
          <w:rFonts w:ascii="Verdana" w:eastAsia="Calibri" w:hAnsi="Verdana" w:cs="Times New Roman"/>
          <w:sz w:val="18"/>
          <w:szCs w:val="18"/>
          <w:lang w:eastAsia="ar-SA"/>
        </w:rPr>
        <w:t xml:space="preserve"> – budowlanej, </w:t>
      </w:r>
    </w:p>
    <w:p w:rsidR="00842411" w:rsidRPr="00842411" w:rsidRDefault="00842411" w:rsidP="00842411">
      <w:pPr>
        <w:tabs>
          <w:tab w:val="left" w:pos="1080"/>
        </w:tabs>
        <w:suppressAutoHyphens/>
        <w:spacing w:after="0" w:line="240" w:lineRule="auto"/>
        <w:ind w:left="720"/>
        <w:jc w:val="both"/>
        <w:rPr>
          <w:rFonts w:ascii="Verdana" w:eastAsia="Calibri" w:hAnsi="Verdana" w:cs="Times New Roman"/>
          <w:sz w:val="18"/>
          <w:szCs w:val="18"/>
          <w:lang w:eastAsia="ar-SA"/>
        </w:rPr>
      </w:pPr>
      <w:r w:rsidRPr="00842411">
        <w:rPr>
          <w:rFonts w:ascii="Verdana" w:eastAsia="Calibri" w:hAnsi="Verdana" w:cs="Times New Roman"/>
          <w:sz w:val="18"/>
          <w:szCs w:val="18"/>
          <w:lang w:eastAsia="ar-SA"/>
        </w:rPr>
        <w:t>Uwaga:</w:t>
      </w:r>
    </w:p>
    <w:p w:rsidR="00842411" w:rsidRPr="00842411" w:rsidRDefault="00842411" w:rsidP="00842411">
      <w:pPr>
        <w:tabs>
          <w:tab w:val="left" w:pos="1080"/>
        </w:tabs>
        <w:suppressAutoHyphens/>
        <w:spacing w:after="0" w:line="100" w:lineRule="atLeast"/>
        <w:ind w:left="851" w:hanging="142"/>
        <w:jc w:val="both"/>
        <w:rPr>
          <w:rFonts w:ascii="Verdana" w:eastAsia="Calibri" w:hAnsi="Verdana" w:cs="Times New Roman"/>
          <w:sz w:val="18"/>
          <w:szCs w:val="18"/>
          <w:lang w:eastAsia="ar-SA"/>
        </w:rPr>
      </w:pPr>
      <w:r w:rsidRPr="00842411">
        <w:rPr>
          <w:rFonts w:ascii="Verdana" w:eastAsia="Calibri" w:hAnsi="Verdana" w:cs="Times New Roman"/>
          <w:sz w:val="18"/>
          <w:szCs w:val="18"/>
          <w:lang w:eastAsia="ar-SA"/>
        </w:rPr>
        <w:t xml:space="preserve">1/ Kierownik budowy powinien posiadać uprawnienia budowlane zgodnie z ustawą z dnia 07 lipca 1994r. Prawo budowlane (tj. Dz. U. z 2010r. Nr 243, poz. 1623 z </w:t>
      </w:r>
      <w:proofErr w:type="spellStart"/>
      <w:r w:rsidRPr="00842411">
        <w:rPr>
          <w:rFonts w:ascii="Verdana" w:eastAsia="Calibri" w:hAnsi="Verdana" w:cs="Times New Roman"/>
          <w:sz w:val="18"/>
          <w:szCs w:val="18"/>
          <w:lang w:eastAsia="ar-SA"/>
        </w:rPr>
        <w:t>późn</w:t>
      </w:r>
      <w:proofErr w:type="spellEnd"/>
      <w:r w:rsidRPr="00842411">
        <w:rPr>
          <w:rFonts w:ascii="Verdana" w:eastAsia="Calibri" w:hAnsi="Verdana" w:cs="Times New Roman"/>
          <w:sz w:val="18"/>
          <w:szCs w:val="18"/>
          <w:lang w:eastAsia="ar-SA"/>
        </w:rPr>
        <w:t xml:space="preserve">. zm.) oraz rozporządzeniem Ministra Transportu i Budownictwa z dnia 28 kwietnia 2006r. w sprawie samodzielnych funkcji technicznych w budownictwie (tj. Dz.U. Nr 83, poz. 578 z </w:t>
      </w:r>
      <w:proofErr w:type="spellStart"/>
      <w:r w:rsidRPr="00842411">
        <w:rPr>
          <w:rFonts w:ascii="Verdana" w:eastAsia="Calibri" w:hAnsi="Verdana" w:cs="Times New Roman"/>
          <w:sz w:val="18"/>
          <w:szCs w:val="18"/>
          <w:lang w:eastAsia="ar-SA"/>
        </w:rPr>
        <w:t>późn</w:t>
      </w:r>
      <w:proofErr w:type="spellEnd"/>
      <w:r w:rsidRPr="00842411">
        <w:rPr>
          <w:rFonts w:ascii="Verdana" w:eastAsia="Calibri" w:hAnsi="Verdana" w:cs="Times New Roman"/>
          <w:sz w:val="18"/>
          <w:szCs w:val="18"/>
          <w:lang w:eastAsia="ar-SA"/>
        </w:rPr>
        <w:t>. zm.) lub odpowiadające im ważne uprawnienia budowalne, które zostały wydane na podstawie wcześniej obowiązujących przepisów.</w:t>
      </w:r>
    </w:p>
    <w:p w:rsidR="00842411" w:rsidRPr="00842411" w:rsidRDefault="00842411" w:rsidP="00842411">
      <w:pPr>
        <w:tabs>
          <w:tab w:val="left" w:pos="1080"/>
        </w:tabs>
        <w:suppressAutoHyphens/>
        <w:spacing w:after="0" w:line="100" w:lineRule="atLeast"/>
        <w:ind w:left="851"/>
        <w:jc w:val="both"/>
        <w:rPr>
          <w:rFonts w:ascii="Verdana" w:eastAsia="Calibri" w:hAnsi="Verdana" w:cs="Times New Roman"/>
          <w:sz w:val="18"/>
          <w:szCs w:val="18"/>
          <w:lang w:eastAsia="ar-SA"/>
        </w:rPr>
      </w:pPr>
      <w:r w:rsidRPr="00842411">
        <w:rPr>
          <w:rFonts w:ascii="Verdana" w:eastAsia="Calibri" w:hAnsi="Verdana" w:cs="Times New Roman"/>
          <w:sz w:val="18"/>
          <w:szCs w:val="18"/>
          <w:lang w:eastAsia="ar-SA"/>
        </w:rPr>
        <w:lastRenderedPageBreak/>
        <w:t xml:space="preserve">Zgodnie z art. 12a ustawy Prawo budowlane samodzielne funkcje techniczne w budownictwie, określone w art. 12 ust. 1 ustawy mogą również wykonywać osoby, których odpowiednie kwalifikacje zawodowe zostały uznane na zasadach określonych w przepisach odrębnych. Regulację odrębną stanowią przepisy ustawy z dnia 18 marca 2008r. o zasadach uznawania kwalifikacji zawodowych nabytych państwach członkowskich Unii Europejskiej (tj. Dz. U. Nr 63, poz. 394 z </w:t>
      </w:r>
      <w:proofErr w:type="spellStart"/>
      <w:r w:rsidRPr="00842411">
        <w:rPr>
          <w:rFonts w:ascii="Verdana" w:eastAsia="Calibri" w:hAnsi="Verdana" w:cs="Times New Roman"/>
          <w:sz w:val="18"/>
          <w:szCs w:val="18"/>
          <w:lang w:eastAsia="ar-SA"/>
        </w:rPr>
        <w:t>późn</w:t>
      </w:r>
      <w:proofErr w:type="spellEnd"/>
      <w:r w:rsidRPr="00842411">
        <w:rPr>
          <w:rFonts w:ascii="Verdana" w:eastAsia="Calibri" w:hAnsi="Verdana" w:cs="Times New Roman"/>
          <w:sz w:val="18"/>
          <w:szCs w:val="18"/>
          <w:lang w:eastAsia="ar-SA"/>
        </w:rPr>
        <w:t>. zm.).</w:t>
      </w:r>
    </w:p>
    <w:p w:rsidR="00842411" w:rsidRPr="00842411" w:rsidRDefault="00842411" w:rsidP="00842411">
      <w:pPr>
        <w:tabs>
          <w:tab w:val="left" w:pos="1080"/>
        </w:tabs>
        <w:suppressAutoHyphens/>
        <w:spacing w:after="0" w:line="100" w:lineRule="atLeast"/>
        <w:ind w:left="900" w:hanging="180"/>
        <w:jc w:val="both"/>
        <w:rPr>
          <w:rFonts w:ascii="Verdana" w:eastAsia="Calibri" w:hAnsi="Verdana" w:cs="Times New Roman"/>
          <w:sz w:val="18"/>
          <w:szCs w:val="18"/>
          <w:lang w:eastAsia="ar-SA"/>
        </w:rPr>
      </w:pPr>
      <w:r w:rsidRPr="00842411">
        <w:rPr>
          <w:rFonts w:ascii="Verdana" w:hAnsi="Verdana"/>
          <w:sz w:val="18"/>
          <w:szCs w:val="18"/>
        </w:rPr>
        <w:t>2/ Oświadczenie, że osoby, które będą uczestniczyć w wykonywaniu zamówienia wskazane w wykazie, o którym mowa wyżej, posiadają wymagane przepisami ustawy Prawo budowalne uprawnienia, wraz z aktualnymi zaświadczeniami o wpisie do właściwej Okręgowej Izby Samorządu Zawodowego.</w:t>
      </w:r>
      <w:r w:rsidRPr="00842411">
        <w:rPr>
          <w:rFonts w:ascii="Verdana" w:eastAsia="Calibri" w:hAnsi="Verdana" w:cs="Times New Roman"/>
          <w:sz w:val="18"/>
          <w:szCs w:val="18"/>
          <w:lang w:eastAsia="ar-SA"/>
        </w:rPr>
        <w:t xml:space="preserve"> (Treść Oświadczenia Zamawiający przekazuje na </w:t>
      </w:r>
      <w:r w:rsidRPr="00842411">
        <w:rPr>
          <w:rFonts w:ascii="Verdana" w:eastAsia="Calibri" w:hAnsi="Verdana" w:cs="Times New Roman"/>
          <w:b/>
          <w:sz w:val="18"/>
          <w:szCs w:val="18"/>
          <w:lang w:eastAsia="ar-SA"/>
        </w:rPr>
        <w:t xml:space="preserve">Załączniku Nr 4 </w:t>
      </w:r>
      <w:r w:rsidRPr="00842411">
        <w:rPr>
          <w:rFonts w:ascii="Verdana" w:eastAsia="Calibri" w:hAnsi="Verdana" w:cs="Times New Roman"/>
          <w:sz w:val="18"/>
          <w:szCs w:val="18"/>
          <w:lang w:eastAsia="ar-SA"/>
        </w:rPr>
        <w:t>do SIWZ).</w:t>
      </w:r>
    </w:p>
    <w:p w:rsidR="00842411" w:rsidRPr="00842411" w:rsidRDefault="00842411" w:rsidP="00842411">
      <w:pPr>
        <w:numPr>
          <w:ilvl w:val="0"/>
          <w:numId w:val="29"/>
        </w:numPr>
        <w:suppressAutoHyphens/>
        <w:autoSpaceDE w:val="0"/>
        <w:spacing w:after="0" w:line="240" w:lineRule="auto"/>
        <w:ind w:left="709" w:hanging="283"/>
        <w:jc w:val="both"/>
        <w:rPr>
          <w:rFonts w:ascii="Verdana" w:eastAsia="Times New Roman" w:hAnsi="Verdana" w:cs="Times New Roman"/>
          <w:sz w:val="18"/>
          <w:szCs w:val="18"/>
          <w:lang w:eastAsia="ar-SA"/>
        </w:rPr>
      </w:pPr>
      <w:r w:rsidRPr="00842411">
        <w:rPr>
          <w:rFonts w:ascii="Verdana" w:eastAsia="Calibri" w:hAnsi="Verdana" w:cs="Times New Roman"/>
          <w:sz w:val="18"/>
          <w:szCs w:val="18"/>
          <w:lang w:eastAsia="ar-SA"/>
        </w:rPr>
        <w:t xml:space="preserve">Doświadczenie zawodowe – </w:t>
      </w:r>
      <w:r w:rsidRPr="00842411">
        <w:rPr>
          <w:rFonts w:ascii="Verdana" w:eastAsia="Calibri" w:hAnsi="Verdana" w:cs="Times New Roman"/>
          <w:b/>
          <w:sz w:val="18"/>
          <w:szCs w:val="18"/>
          <w:lang w:eastAsia="ar-SA"/>
        </w:rPr>
        <w:t>Załącznik nr 5</w:t>
      </w:r>
      <w:r w:rsidRPr="00842411">
        <w:rPr>
          <w:rFonts w:ascii="Verdana" w:eastAsia="Calibri" w:hAnsi="Verdana" w:cs="Times New Roman"/>
          <w:sz w:val="18"/>
          <w:szCs w:val="18"/>
          <w:lang w:eastAsia="ar-SA"/>
        </w:rPr>
        <w:t xml:space="preserve"> </w:t>
      </w:r>
      <w:r w:rsidRPr="00842411">
        <w:rPr>
          <w:rFonts w:ascii="Verdana" w:eastAsia="Calibri" w:hAnsi="Verdana" w:cs="Times New Roman"/>
          <w:b/>
          <w:sz w:val="18"/>
          <w:szCs w:val="18"/>
          <w:lang w:eastAsia="ar-SA"/>
        </w:rPr>
        <w:t>do SIWZ</w:t>
      </w:r>
      <w:r w:rsidRPr="00842411">
        <w:rPr>
          <w:rFonts w:ascii="Verdana" w:eastAsia="Calibri" w:hAnsi="Verdana" w:cs="Times New Roman"/>
          <w:sz w:val="18"/>
          <w:szCs w:val="18"/>
          <w:lang w:eastAsia="ar-SA"/>
        </w:rPr>
        <w:t xml:space="preserve"> – wykaz </w:t>
      </w:r>
      <w:r w:rsidRPr="00842411">
        <w:rPr>
          <w:rFonts w:ascii="Verdana" w:eastAsia="Calibri" w:hAnsi="Verdana" w:cs="TTE162F658t00"/>
          <w:sz w:val="18"/>
          <w:szCs w:val="18"/>
          <w:lang w:eastAsia="ar-SA"/>
        </w:rPr>
        <w:t xml:space="preserve">wykonanych robót przez Wykonawcę </w:t>
      </w:r>
      <w:r w:rsidRPr="00842411">
        <w:rPr>
          <w:rFonts w:ascii="Verdana" w:eastAsia="Calibri" w:hAnsi="Verdana" w:cs="Times New Roman"/>
          <w:sz w:val="18"/>
          <w:szCs w:val="18"/>
          <w:lang w:eastAsia="ar-SA"/>
        </w:rPr>
        <w:t xml:space="preserve">w okresie ostatnich pięciu lat przed upływem terminu składania ofert, a jeżeli okres działalności jest krótszy – w tym okresie, wykonywał co najmniej </w:t>
      </w:r>
      <w:r w:rsidRPr="00842411">
        <w:rPr>
          <w:rFonts w:ascii="Verdana" w:eastAsia="Times New Roman" w:hAnsi="Verdana" w:cs="Times New Roman"/>
          <w:sz w:val="18"/>
          <w:szCs w:val="18"/>
          <w:lang w:eastAsia="ar-SA"/>
        </w:rPr>
        <w:t>dwie roboty budowlane polegające na remoncie lub przebudowie dachu o wartości nie mniejszej niż 500.000,00 zł brutto każda,</w:t>
      </w:r>
    </w:p>
    <w:p w:rsidR="00842411" w:rsidRPr="00842411" w:rsidRDefault="00842411" w:rsidP="00842411">
      <w:pPr>
        <w:tabs>
          <w:tab w:val="left" w:pos="1080"/>
        </w:tabs>
        <w:suppressAutoHyphens/>
        <w:autoSpaceDE w:val="0"/>
        <w:spacing w:after="0" w:line="240" w:lineRule="auto"/>
        <w:ind w:left="72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z podaniem ich rodzaju i wartości, daty i miejsca wykonania oraz załączeniem dowodów dotyczących najważniejszych robót określających, czy roboty te zostały wykonane w sposób należyty oraz wskazujący czy zostały wykonane zgodnie z zasadami sztuki budowlanej i prawidłowo ukończone.</w:t>
      </w:r>
    </w:p>
    <w:p w:rsidR="00842411" w:rsidRPr="00842411" w:rsidRDefault="00842411" w:rsidP="00842411">
      <w:pPr>
        <w:numPr>
          <w:ilvl w:val="1"/>
          <w:numId w:val="5"/>
        </w:numPr>
        <w:tabs>
          <w:tab w:val="left" w:pos="720"/>
        </w:tabs>
        <w:suppressAutoHyphens/>
        <w:autoSpaceDE w:val="0"/>
        <w:spacing w:after="0" w:line="240" w:lineRule="auto"/>
        <w:ind w:left="720" w:hanging="357"/>
        <w:jc w:val="both"/>
        <w:rPr>
          <w:rFonts w:ascii="Verdana" w:eastAsia="Calibri" w:hAnsi="Verdana" w:cs="Times New Roman"/>
          <w:b/>
          <w:sz w:val="18"/>
          <w:szCs w:val="18"/>
          <w:lang w:eastAsia="ar-SA"/>
        </w:rPr>
      </w:pPr>
      <w:r w:rsidRPr="00842411">
        <w:rPr>
          <w:rFonts w:ascii="Verdana" w:eastAsia="Calibri" w:hAnsi="Verdana" w:cs="Times New Roman"/>
          <w:sz w:val="18"/>
          <w:szCs w:val="18"/>
          <w:lang w:eastAsia="ar-SA"/>
        </w:rPr>
        <w:t xml:space="preserve">Informacja o częściach zamówienia, których wykonanie Wykonawca powierzy do realizacji podwykonawcom sporządzona zgodnie ze wzorem stanowiącym </w:t>
      </w:r>
      <w:r w:rsidRPr="00842411">
        <w:rPr>
          <w:rFonts w:ascii="Verdana" w:eastAsia="Calibri" w:hAnsi="Verdana" w:cs="Times New Roman"/>
          <w:b/>
          <w:sz w:val="18"/>
          <w:szCs w:val="18"/>
          <w:lang w:eastAsia="ar-SA"/>
        </w:rPr>
        <w:t>załącznik nr 6 do SIWZ.</w:t>
      </w:r>
    </w:p>
    <w:p w:rsidR="00842411" w:rsidRPr="00842411" w:rsidRDefault="00842411" w:rsidP="00842411">
      <w:pPr>
        <w:numPr>
          <w:ilvl w:val="1"/>
          <w:numId w:val="5"/>
        </w:numPr>
        <w:tabs>
          <w:tab w:val="left" w:pos="720"/>
        </w:tabs>
        <w:suppressAutoHyphens/>
        <w:autoSpaceDE w:val="0"/>
        <w:spacing w:after="0" w:line="240" w:lineRule="auto"/>
        <w:ind w:left="720" w:hanging="357"/>
        <w:jc w:val="both"/>
        <w:rPr>
          <w:rFonts w:ascii="Verdana" w:eastAsia="Calibri" w:hAnsi="Verdana" w:cs="Times New Roman"/>
          <w:b/>
          <w:sz w:val="18"/>
          <w:szCs w:val="18"/>
          <w:lang w:eastAsia="ar-SA"/>
        </w:rPr>
      </w:pPr>
      <w:r w:rsidRPr="00842411">
        <w:rPr>
          <w:rFonts w:ascii="Verdana" w:eastAsia="Calibri" w:hAnsi="Verdana" w:cs="Times New Roman"/>
          <w:sz w:val="18"/>
          <w:szCs w:val="18"/>
          <w:lang w:eastAsia="ar-SA"/>
        </w:rPr>
        <w:t xml:space="preserve">Zobowiązanie innego podmiotu do oddania Wykonawcy do dyspozycji niezbędnych zasobów na okres korzystania z nich przy wykonywaniu zamówienia zgodnie ze wzorem stanowiącym </w:t>
      </w:r>
      <w:r w:rsidRPr="00842411">
        <w:rPr>
          <w:rFonts w:ascii="Verdana" w:eastAsia="Calibri" w:hAnsi="Verdana" w:cs="Times New Roman"/>
          <w:b/>
          <w:sz w:val="18"/>
          <w:szCs w:val="18"/>
          <w:lang w:eastAsia="ar-SA"/>
        </w:rPr>
        <w:t>załącznik nr 7 do SIWZ.</w:t>
      </w:r>
    </w:p>
    <w:p w:rsidR="00842411" w:rsidRPr="00842411" w:rsidRDefault="00842411" w:rsidP="00842411">
      <w:pPr>
        <w:autoSpaceDE w:val="0"/>
        <w:spacing w:after="0" w:line="240" w:lineRule="auto"/>
        <w:ind w:left="567"/>
        <w:jc w:val="both"/>
        <w:rPr>
          <w:rFonts w:ascii="Verdana" w:eastAsia="Times New Roman" w:hAnsi="Verdana" w:cs="Arial"/>
          <w:b/>
          <w:sz w:val="18"/>
          <w:szCs w:val="18"/>
          <w:u w:val="single"/>
        </w:rPr>
      </w:pPr>
      <w:r w:rsidRPr="00842411">
        <w:rPr>
          <w:rFonts w:ascii="Verdana" w:eastAsia="Times New Roman" w:hAnsi="Verdana" w:cs="Arial"/>
          <w:b/>
          <w:sz w:val="18"/>
          <w:szCs w:val="18"/>
          <w:u w:val="single"/>
        </w:rPr>
        <w:t>UWAGA:</w:t>
      </w:r>
    </w:p>
    <w:p w:rsidR="00842411" w:rsidRPr="00842411" w:rsidRDefault="00842411" w:rsidP="00842411">
      <w:pPr>
        <w:autoSpaceDE w:val="0"/>
        <w:spacing w:after="0" w:line="240" w:lineRule="auto"/>
        <w:ind w:left="567"/>
        <w:jc w:val="both"/>
        <w:rPr>
          <w:rFonts w:ascii="Verdana" w:eastAsia="Times New Roman" w:hAnsi="Verdana" w:cs="Arial"/>
          <w:b/>
          <w:sz w:val="18"/>
          <w:szCs w:val="18"/>
        </w:rPr>
      </w:pPr>
      <w:r w:rsidRPr="00842411">
        <w:rPr>
          <w:rFonts w:ascii="Verdana" w:eastAsia="Times New Roman" w:hAnsi="Verdana" w:cs="Arial"/>
          <w:b/>
          <w:sz w:val="18"/>
          <w:szCs w:val="18"/>
        </w:rPr>
        <w:t>Jeżeli Wykonawca nie będzie polegał na zasobach innych podmiotów, Zamawiający nie wymaga załączenia Załącznika Nr 7 do SIWZ.</w:t>
      </w:r>
    </w:p>
    <w:p w:rsidR="00842411" w:rsidRPr="00842411" w:rsidRDefault="00842411" w:rsidP="00842411">
      <w:pPr>
        <w:numPr>
          <w:ilvl w:val="1"/>
          <w:numId w:val="5"/>
        </w:numPr>
        <w:tabs>
          <w:tab w:val="left" w:pos="720"/>
        </w:tabs>
        <w:suppressAutoHyphens/>
        <w:autoSpaceDE w:val="0"/>
        <w:spacing w:after="0" w:line="240" w:lineRule="auto"/>
        <w:ind w:left="720" w:hanging="357"/>
        <w:jc w:val="both"/>
        <w:rPr>
          <w:rFonts w:ascii="Verdana" w:eastAsia="Calibri" w:hAnsi="Verdana" w:cs="Times New Roman"/>
          <w:sz w:val="18"/>
          <w:szCs w:val="18"/>
          <w:lang w:eastAsia="ar-SA"/>
        </w:rPr>
      </w:pPr>
      <w:r w:rsidRPr="00842411">
        <w:rPr>
          <w:rFonts w:ascii="Verdana" w:eastAsia="Calibri" w:hAnsi="Verdana" w:cs="Times New Roman"/>
          <w:sz w:val="18"/>
          <w:szCs w:val="18"/>
          <w:lang w:eastAsia="ar-SA"/>
        </w:rPr>
        <w:t>Dowód wniesienia wadium.</w:t>
      </w:r>
    </w:p>
    <w:p w:rsidR="00842411" w:rsidRPr="00842411" w:rsidRDefault="00842411" w:rsidP="00842411">
      <w:pPr>
        <w:numPr>
          <w:ilvl w:val="0"/>
          <w:numId w:val="5"/>
        </w:numPr>
        <w:suppressAutoHyphens/>
        <w:autoSpaceDE w:val="0"/>
        <w:spacing w:after="0" w:line="240" w:lineRule="auto"/>
        <w:ind w:left="426" w:hanging="426"/>
        <w:jc w:val="both"/>
        <w:rPr>
          <w:rFonts w:ascii="Verdana" w:eastAsia="Calibri" w:hAnsi="Verdana" w:cs="Times New Roman"/>
          <w:sz w:val="18"/>
          <w:szCs w:val="18"/>
          <w:lang w:eastAsia="ar-SA"/>
        </w:rPr>
      </w:pPr>
      <w:r w:rsidRPr="00842411">
        <w:rPr>
          <w:rFonts w:ascii="Verdana" w:eastAsia="Calibri" w:hAnsi="Verdana" w:cs="Times New Roman"/>
          <w:sz w:val="18"/>
          <w:szCs w:val="18"/>
          <w:lang w:eastAsia="ar-SA"/>
        </w:rPr>
        <w:t>Do oferty należy dołączyć zestawienie rzeczowo – finansowe realizacji prac.</w:t>
      </w:r>
    </w:p>
    <w:p w:rsidR="00842411" w:rsidRPr="00842411" w:rsidRDefault="00842411" w:rsidP="00842411">
      <w:pPr>
        <w:autoSpaceDE w:val="0"/>
        <w:spacing w:after="0" w:line="240" w:lineRule="auto"/>
        <w:ind w:firstLine="567"/>
        <w:jc w:val="both"/>
        <w:rPr>
          <w:rFonts w:ascii="Verdana" w:eastAsia="Times New Roman" w:hAnsi="Verdana" w:cs="Arial"/>
          <w:b/>
          <w:sz w:val="18"/>
          <w:szCs w:val="18"/>
          <w:u w:val="single"/>
        </w:rPr>
      </w:pPr>
      <w:r w:rsidRPr="00842411">
        <w:rPr>
          <w:rFonts w:ascii="Verdana" w:eastAsia="Times New Roman" w:hAnsi="Verdana" w:cs="Arial"/>
          <w:b/>
          <w:sz w:val="18"/>
          <w:szCs w:val="18"/>
          <w:u w:val="single"/>
        </w:rPr>
        <w:t>UWAGA:</w:t>
      </w:r>
    </w:p>
    <w:p w:rsidR="00842411" w:rsidRPr="00842411" w:rsidRDefault="00842411" w:rsidP="00842411">
      <w:pPr>
        <w:autoSpaceDE w:val="0"/>
        <w:spacing w:after="0" w:line="240" w:lineRule="auto"/>
        <w:ind w:left="567"/>
        <w:jc w:val="both"/>
        <w:rPr>
          <w:rFonts w:ascii="Verdana" w:eastAsia="Times New Roman" w:hAnsi="Verdana" w:cs="Arial"/>
          <w:b/>
          <w:sz w:val="18"/>
          <w:szCs w:val="18"/>
        </w:rPr>
      </w:pPr>
      <w:r w:rsidRPr="00842411">
        <w:rPr>
          <w:rFonts w:ascii="Verdana" w:eastAsia="Times New Roman" w:hAnsi="Verdana" w:cs="Arial"/>
          <w:b/>
          <w:sz w:val="18"/>
          <w:szCs w:val="18"/>
        </w:rPr>
        <w:t>Zestawienie rzeczowo-finansowe dołączy Wykonawca, którego oferta zostanie wybrana jako najkorzystniejsza.</w:t>
      </w:r>
    </w:p>
    <w:p w:rsidR="00842411" w:rsidRPr="00842411" w:rsidRDefault="00842411" w:rsidP="00842411">
      <w:pPr>
        <w:numPr>
          <w:ilvl w:val="0"/>
          <w:numId w:val="5"/>
        </w:numPr>
        <w:tabs>
          <w:tab w:val="left" w:pos="360"/>
        </w:tabs>
        <w:suppressAutoHyphens/>
        <w:autoSpaceDE w:val="0"/>
        <w:spacing w:after="0" w:line="240" w:lineRule="auto"/>
        <w:ind w:left="360" w:hanging="357"/>
        <w:jc w:val="both"/>
        <w:rPr>
          <w:rFonts w:ascii="Verdana" w:eastAsia="Calibri" w:hAnsi="Verdana" w:cs="Times New Roman"/>
          <w:sz w:val="18"/>
          <w:szCs w:val="18"/>
          <w:lang w:eastAsia="ar-SA"/>
        </w:rPr>
      </w:pPr>
      <w:r w:rsidRPr="00842411">
        <w:rPr>
          <w:rFonts w:ascii="Verdana" w:eastAsia="Calibri" w:hAnsi="Verdana" w:cs="Times New Roman"/>
          <w:sz w:val="18"/>
          <w:szCs w:val="18"/>
          <w:lang w:eastAsia="ar-SA"/>
        </w:rPr>
        <w:t xml:space="preserve">Wykonawca zobowiązuje się do zawarcia umowy z Zamawiającym w przypadku wygrania przetargu na warunkach określonych w SIWZ – wg projektu umowy – </w:t>
      </w:r>
      <w:r w:rsidRPr="00842411">
        <w:rPr>
          <w:rFonts w:ascii="Verdana" w:eastAsia="Calibri" w:hAnsi="Verdana" w:cs="Times New Roman"/>
          <w:b/>
          <w:sz w:val="18"/>
          <w:szCs w:val="18"/>
          <w:lang w:eastAsia="ar-SA"/>
        </w:rPr>
        <w:t>Załącznik B do SIWZ</w:t>
      </w:r>
      <w:r w:rsidRPr="00842411">
        <w:rPr>
          <w:rFonts w:ascii="Verdana" w:eastAsia="Calibri" w:hAnsi="Verdana" w:cs="Times New Roman"/>
          <w:sz w:val="18"/>
          <w:szCs w:val="18"/>
          <w:lang w:eastAsia="ar-SA"/>
        </w:rPr>
        <w:t xml:space="preserve">. </w:t>
      </w:r>
    </w:p>
    <w:p w:rsidR="00842411" w:rsidRPr="00842411" w:rsidRDefault="00842411" w:rsidP="00842411">
      <w:pPr>
        <w:suppressAutoHyphens/>
        <w:spacing w:after="0" w:line="240" w:lineRule="auto"/>
        <w:jc w:val="both"/>
        <w:rPr>
          <w:rFonts w:ascii="Verdana" w:eastAsia="Calibri" w:hAnsi="Verdana" w:cs="Times New Roman"/>
          <w:sz w:val="18"/>
          <w:szCs w:val="18"/>
          <w:lang w:eastAsia="ar-SA"/>
        </w:rPr>
      </w:pPr>
      <w:r w:rsidRPr="00842411">
        <w:rPr>
          <w:rFonts w:ascii="Verdana" w:eastAsia="Calibri" w:hAnsi="Verdana" w:cs="Times New Roman"/>
          <w:sz w:val="18"/>
          <w:szCs w:val="18"/>
          <w:lang w:eastAsia="ar-SA"/>
        </w:rPr>
        <w:t>Potwierdzeniem spełnienia powyższych warunków, będzie złożenie przez Wykonawcę kompletu dokumentów wymienionych w Części V niniejszej specyfikacji.</w:t>
      </w:r>
    </w:p>
    <w:p w:rsidR="00842411" w:rsidRPr="00842411" w:rsidRDefault="00842411" w:rsidP="00842411">
      <w:pPr>
        <w:suppressAutoHyphens/>
        <w:spacing w:after="0" w:line="240" w:lineRule="auto"/>
        <w:jc w:val="both"/>
        <w:rPr>
          <w:rFonts w:ascii="Verdana" w:eastAsia="Calibri" w:hAnsi="Verdana" w:cs="Times New Roman"/>
          <w:sz w:val="10"/>
          <w:szCs w:val="10"/>
          <w:lang w:eastAsia="ar-SA"/>
        </w:rPr>
      </w:pPr>
    </w:p>
    <w:tbl>
      <w:tblPr>
        <w:tblW w:w="10368" w:type="dxa"/>
        <w:tblLayout w:type="fixed"/>
        <w:tblLook w:val="0000" w:firstRow="0" w:lastRow="0" w:firstColumn="0" w:lastColumn="0" w:noHBand="0" w:noVBand="0"/>
      </w:tblPr>
      <w:tblGrid>
        <w:gridCol w:w="1548"/>
        <w:gridCol w:w="8820"/>
      </w:tblGrid>
      <w:tr w:rsidR="00842411" w:rsidRPr="00842411" w:rsidTr="00CF54A0">
        <w:tc>
          <w:tcPr>
            <w:tcW w:w="1548" w:type="dxa"/>
            <w:shd w:val="clear" w:color="auto" w:fill="auto"/>
          </w:tcPr>
          <w:p w:rsidR="00842411" w:rsidRPr="00842411" w:rsidRDefault="00842411" w:rsidP="00842411">
            <w:pPr>
              <w:tabs>
                <w:tab w:val="left" w:pos="792"/>
                <w:tab w:val="left" w:pos="1410"/>
              </w:tabs>
              <w:suppressAutoHyphens/>
              <w:autoSpaceDE w:val="0"/>
              <w:snapToGrid w:val="0"/>
              <w:spacing w:after="0" w:line="240" w:lineRule="auto"/>
              <w:rPr>
                <w:rFonts w:ascii="Verdana" w:eastAsia="Times New Roman" w:hAnsi="Verdana" w:cs="Arial"/>
                <w:b/>
                <w:caps/>
                <w:sz w:val="20"/>
                <w:szCs w:val="20"/>
                <w:lang w:eastAsia="ar-SA"/>
                <w14:shadow w14:blurRad="50800" w14:dist="38100" w14:dir="2700000" w14:sx="100000" w14:sy="100000" w14:kx="0" w14:ky="0" w14:algn="tl">
                  <w14:srgbClr w14:val="000000">
                    <w14:alpha w14:val="60000"/>
                  </w14:srgbClr>
                </w14:shadow>
              </w:rPr>
            </w:pPr>
            <w:r w:rsidRPr="00842411">
              <w:rPr>
                <w:rFonts w:ascii="Verdana" w:eastAsia="Times New Roman" w:hAnsi="Verdana" w:cs="Arial"/>
                <w:b/>
                <w:caps/>
                <w:sz w:val="20"/>
                <w:szCs w:val="20"/>
                <w:lang w:eastAsia="ar-SA"/>
                <w14:shadow w14:blurRad="50800" w14:dist="38100" w14:dir="2700000" w14:sx="100000" w14:sy="100000" w14:kx="0" w14:ky="0" w14:algn="tl">
                  <w14:srgbClr w14:val="000000">
                    <w14:alpha w14:val="60000"/>
                  </w14:srgbClr>
                </w14:shadow>
              </w:rPr>
              <w:t>CZĘŚĆ VI</w:t>
            </w:r>
          </w:p>
        </w:tc>
        <w:tc>
          <w:tcPr>
            <w:tcW w:w="8820" w:type="dxa"/>
            <w:tcBorders>
              <w:left w:val="double" w:sz="40" w:space="0" w:color="000000"/>
            </w:tcBorders>
            <w:shd w:val="clear" w:color="auto" w:fill="auto"/>
          </w:tcPr>
          <w:p w:rsidR="00842411" w:rsidRPr="00842411" w:rsidRDefault="00842411" w:rsidP="00842411">
            <w:pPr>
              <w:tabs>
                <w:tab w:val="left" w:pos="792"/>
                <w:tab w:val="left" w:pos="1410"/>
              </w:tabs>
              <w:suppressAutoHyphens/>
              <w:autoSpaceDE w:val="0"/>
              <w:snapToGrid w:val="0"/>
              <w:spacing w:after="0" w:line="240" w:lineRule="auto"/>
              <w:ind w:left="72"/>
              <w:jc w:val="both"/>
              <w:rPr>
                <w:rFonts w:ascii="Verdana" w:eastAsia="Times New Roman" w:hAnsi="Verdana" w:cs="Arial"/>
                <w:b/>
                <w:caps/>
                <w:sz w:val="20"/>
                <w:szCs w:val="20"/>
                <w:u w:val="single"/>
                <w:lang w:eastAsia="ar-SA"/>
                <w14:shadow w14:blurRad="50800" w14:dist="38100" w14:dir="2700000" w14:sx="100000" w14:sy="100000" w14:kx="0" w14:ky="0" w14:algn="tl">
                  <w14:srgbClr w14:val="000000">
                    <w14:alpha w14:val="60000"/>
                  </w14:srgbClr>
                </w14:shadow>
              </w:rPr>
            </w:pPr>
            <w:r w:rsidRPr="00842411">
              <w:rPr>
                <w:rFonts w:ascii="Verdana" w:eastAsia="Times New Roman" w:hAnsi="Verdana" w:cs="Arial"/>
                <w:b/>
                <w:caps/>
                <w:sz w:val="20"/>
                <w:szCs w:val="20"/>
                <w:u w:val="single"/>
                <w:lang w:eastAsia="ar-SA"/>
                <w14:shadow w14:blurRad="50800" w14:dist="38100" w14:dir="2700000" w14:sx="100000" w14:sy="100000" w14:kx="0" w14:ky="0" w14:algn="tl">
                  <w14:srgbClr w14:val="000000">
                    <w14:alpha w14:val="60000"/>
                  </w14:srgbClr>
                </w14:shadow>
              </w:rPr>
              <w:t>OPIS SPOSOBU PRZYGOTOWANIA OFERTY</w:t>
            </w:r>
          </w:p>
        </w:tc>
      </w:tr>
    </w:tbl>
    <w:p w:rsidR="00842411" w:rsidRPr="00842411" w:rsidRDefault="00842411" w:rsidP="00842411">
      <w:pPr>
        <w:widowControl w:val="0"/>
        <w:suppressAutoHyphens/>
        <w:autoSpaceDE w:val="0"/>
        <w:spacing w:after="0" w:line="240" w:lineRule="auto"/>
        <w:ind w:left="720"/>
        <w:jc w:val="both"/>
        <w:rPr>
          <w:rFonts w:ascii="Verdana" w:eastAsia="Times New Roman" w:hAnsi="Verdana" w:cs="Arial"/>
          <w:b/>
          <w:sz w:val="10"/>
          <w:szCs w:val="10"/>
          <w:lang w:eastAsia="ar-SA"/>
        </w:rPr>
      </w:pPr>
    </w:p>
    <w:p w:rsidR="00842411" w:rsidRPr="00842411" w:rsidRDefault="00842411" w:rsidP="00842411">
      <w:pPr>
        <w:widowControl w:val="0"/>
        <w:numPr>
          <w:ilvl w:val="0"/>
          <w:numId w:val="6"/>
        </w:numPr>
        <w:tabs>
          <w:tab w:val="left" w:pos="720"/>
        </w:tabs>
        <w:suppressAutoHyphens/>
        <w:autoSpaceDE w:val="0"/>
        <w:spacing w:after="0" w:line="240" w:lineRule="auto"/>
        <w:jc w:val="both"/>
        <w:rPr>
          <w:rFonts w:ascii="Verdana" w:eastAsia="Times New Roman" w:hAnsi="Verdana" w:cs="Arial"/>
          <w:b/>
          <w:sz w:val="18"/>
          <w:szCs w:val="18"/>
          <w:lang w:eastAsia="ar-SA"/>
        </w:rPr>
      </w:pPr>
      <w:r w:rsidRPr="00842411">
        <w:rPr>
          <w:rFonts w:ascii="Verdana" w:eastAsia="Times New Roman" w:hAnsi="Verdana" w:cs="Arial"/>
          <w:sz w:val="18"/>
          <w:szCs w:val="18"/>
          <w:lang w:eastAsia="ar-SA"/>
        </w:rPr>
        <w:t xml:space="preserve">Oferta zostanie sporządzona na formularzu ofertowym, zgodnym z </w:t>
      </w:r>
      <w:r w:rsidRPr="00842411">
        <w:rPr>
          <w:rFonts w:ascii="Verdana" w:eastAsia="Times New Roman" w:hAnsi="Verdana" w:cs="Arial"/>
          <w:b/>
          <w:sz w:val="18"/>
          <w:szCs w:val="18"/>
          <w:lang w:eastAsia="ar-SA"/>
        </w:rPr>
        <w:t>załącznikiem A do SIWZ</w:t>
      </w:r>
    </w:p>
    <w:p w:rsidR="00842411" w:rsidRPr="00842411" w:rsidRDefault="00842411" w:rsidP="00842411">
      <w:pPr>
        <w:widowControl w:val="0"/>
        <w:numPr>
          <w:ilvl w:val="0"/>
          <w:numId w:val="6"/>
        </w:numPr>
        <w:tabs>
          <w:tab w:val="left" w:pos="720"/>
        </w:tabs>
        <w:suppressAutoHyphens/>
        <w:autoSpaceDE w:val="0"/>
        <w:spacing w:after="0" w:line="240" w:lineRule="auto"/>
        <w:jc w:val="both"/>
        <w:rPr>
          <w:rFonts w:ascii="Verdana" w:eastAsia="Times New Roman" w:hAnsi="Verdana" w:cs="Arial"/>
          <w:sz w:val="18"/>
          <w:szCs w:val="18"/>
          <w:lang w:eastAsia="ar-SA"/>
        </w:rPr>
      </w:pPr>
      <w:r w:rsidRPr="00842411">
        <w:rPr>
          <w:rFonts w:ascii="Verdana" w:eastAsia="Times New Roman" w:hAnsi="Verdana" w:cs="Arial"/>
          <w:sz w:val="18"/>
          <w:szCs w:val="18"/>
          <w:lang w:eastAsia="ar-SA"/>
        </w:rPr>
        <w:t>Każdy Wykonawca może złożyć w niniejszym przetargu tylko jedną ofertę własną. Wykonawca, który złoży lub uczestniczy w więcej niż jednej ofercie podlega wykluczeniu.</w:t>
      </w:r>
    </w:p>
    <w:p w:rsidR="00842411" w:rsidRPr="00842411" w:rsidRDefault="00842411" w:rsidP="00842411">
      <w:pPr>
        <w:widowControl w:val="0"/>
        <w:numPr>
          <w:ilvl w:val="0"/>
          <w:numId w:val="6"/>
        </w:numPr>
        <w:tabs>
          <w:tab w:val="left" w:pos="720"/>
        </w:tabs>
        <w:suppressAutoHyphens/>
        <w:autoSpaceDE w:val="0"/>
        <w:spacing w:after="0" w:line="240" w:lineRule="auto"/>
        <w:jc w:val="both"/>
        <w:rPr>
          <w:rFonts w:ascii="Verdana" w:eastAsia="Times New Roman" w:hAnsi="Verdana" w:cs="Arial"/>
          <w:sz w:val="18"/>
          <w:szCs w:val="18"/>
          <w:lang w:eastAsia="ar-SA"/>
        </w:rPr>
      </w:pPr>
      <w:r w:rsidRPr="00842411">
        <w:rPr>
          <w:rFonts w:ascii="Verdana" w:eastAsia="Times New Roman" w:hAnsi="Verdana" w:cs="Arial"/>
          <w:sz w:val="18"/>
          <w:szCs w:val="18"/>
          <w:lang w:eastAsia="ar-SA"/>
        </w:rPr>
        <w:t xml:space="preserve">Wykonawca zobligowany jest do przedstawienia oferty zgodnie z wymaganiami określonymi w specyfikacji istotnych warunków zamówienia. Propozycje rozwiązań alternatywnych lub wariantowych nie będą brane pod uwagę. </w:t>
      </w:r>
    </w:p>
    <w:p w:rsidR="00842411" w:rsidRPr="00842411" w:rsidRDefault="00842411" w:rsidP="00842411">
      <w:pPr>
        <w:widowControl w:val="0"/>
        <w:numPr>
          <w:ilvl w:val="0"/>
          <w:numId w:val="6"/>
        </w:numPr>
        <w:tabs>
          <w:tab w:val="left" w:pos="720"/>
        </w:tabs>
        <w:suppressAutoHyphens/>
        <w:autoSpaceDE w:val="0"/>
        <w:spacing w:after="0" w:line="100" w:lineRule="atLeast"/>
        <w:jc w:val="both"/>
        <w:rPr>
          <w:rFonts w:ascii="Verdana" w:eastAsia="Times New Roman" w:hAnsi="Verdana" w:cs="Arial"/>
          <w:sz w:val="18"/>
          <w:szCs w:val="18"/>
          <w:lang w:eastAsia="ar-SA"/>
        </w:rPr>
      </w:pPr>
      <w:r w:rsidRPr="00842411">
        <w:rPr>
          <w:rFonts w:ascii="Verdana" w:eastAsia="Times New Roman" w:hAnsi="Verdana" w:cs="Arial"/>
          <w:sz w:val="18"/>
          <w:szCs w:val="18"/>
          <w:lang w:eastAsia="ar-SA"/>
        </w:rPr>
        <w:t>Zaleca się Wykonawcom zapoznanie się ze szczegółowym zakresem rzeczowym przedmiotu zamówienia poprzez przeprowadzenie wizji lokalnej obiektu objętego zamówieniem w celu uzyskania wszelkich informacji koniecznych do przygotowania oferty i zawarcia umowy.</w:t>
      </w:r>
    </w:p>
    <w:p w:rsidR="00842411" w:rsidRPr="00842411" w:rsidRDefault="00842411" w:rsidP="00842411">
      <w:pPr>
        <w:widowControl w:val="0"/>
        <w:numPr>
          <w:ilvl w:val="0"/>
          <w:numId w:val="6"/>
        </w:numPr>
        <w:tabs>
          <w:tab w:val="left" w:pos="720"/>
        </w:tabs>
        <w:suppressAutoHyphens/>
        <w:autoSpaceDE w:val="0"/>
        <w:spacing w:after="0" w:line="100" w:lineRule="atLeast"/>
        <w:jc w:val="both"/>
        <w:rPr>
          <w:rFonts w:ascii="Verdana" w:eastAsia="Times New Roman" w:hAnsi="Verdana" w:cs="Arial"/>
          <w:sz w:val="18"/>
          <w:szCs w:val="18"/>
          <w:lang w:eastAsia="ar-SA"/>
        </w:rPr>
      </w:pPr>
      <w:r w:rsidRPr="00842411">
        <w:rPr>
          <w:rFonts w:ascii="Verdana" w:eastAsia="Times New Roman" w:hAnsi="Verdana" w:cs="Arial"/>
          <w:sz w:val="18"/>
          <w:szCs w:val="18"/>
          <w:lang w:eastAsia="ar-SA"/>
        </w:rPr>
        <w:t>Do oferty należy dołączyć wszystkie dokumenty, oświadczenia i informacje wymagane postanowieniami niniejszej SIWZ, o których mowa w części V.</w:t>
      </w:r>
    </w:p>
    <w:p w:rsidR="00842411" w:rsidRPr="00842411" w:rsidRDefault="00842411" w:rsidP="00842411">
      <w:pPr>
        <w:widowControl w:val="0"/>
        <w:numPr>
          <w:ilvl w:val="0"/>
          <w:numId w:val="6"/>
        </w:numPr>
        <w:tabs>
          <w:tab w:val="left" w:pos="720"/>
        </w:tabs>
        <w:suppressAutoHyphens/>
        <w:autoSpaceDE w:val="0"/>
        <w:spacing w:after="0" w:line="100" w:lineRule="atLeast"/>
        <w:jc w:val="both"/>
        <w:rPr>
          <w:rFonts w:ascii="Verdana" w:eastAsia="Times New Roman" w:hAnsi="Verdana" w:cs="Arial"/>
          <w:sz w:val="18"/>
          <w:szCs w:val="18"/>
          <w:lang w:eastAsia="ar-SA"/>
        </w:rPr>
      </w:pPr>
      <w:r w:rsidRPr="00842411">
        <w:rPr>
          <w:rFonts w:ascii="Verdana" w:eastAsia="Times New Roman" w:hAnsi="Verdana" w:cs="Arial"/>
          <w:sz w:val="18"/>
          <w:szCs w:val="18"/>
          <w:lang w:eastAsia="ar-SA"/>
        </w:rPr>
        <w:t>Załączone dokumenty powinny być przedstawione w formie oryginałów lub kserokopii poświadczonych formułą „za zgodność z oryginałem” i podpisane prze osobę/y upoważnioną/e do podpisania oferty.</w:t>
      </w:r>
    </w:p>
    <w:p w:rsidR="00842411" w:rsidRPr="00842411" w:rsidRDefault="00842411" w:rsidP="00842411">
      <w:pPr>
        <w:widowControl w:val="0"/>
        <w:numPr>
          <w:ilvl w:val="0"/>
          <w:numId w:val="6"/>
        </w:numPr>
        <w:tabs>
          <w:tab w:val="left" w:pos="720"/>
        </w:tabs>
        <w:suppressAutoHyphens/>
        <w:autoSpaceDE w:val="0"/>
        <w:spacing w:after="0" w:line="100" w:lineRule="atLeast"/>
        <w:jc w:val="both"/>
        <w:rPr>
          <w:rFonts w:ascii="Verdana" w:eastAsia="Times New Roman" w:hAnsi="Verdana" w:cs="Arial"/>
          <w:sz w:val="18"/>
          <w:szCs w:val="18"/>
          <w:lang w:eastAsia="ar-SA"/>
        </w:rPr>
      </w:pPr>
      <w:r w:rsidRPr="00842411">
        <w:rPr>
          <w:rFonts w:ascii="Verdana" w:eastAsia="Times New Roman" w:hAnsi="Verdana" w:cs="Arial"/>
          <w:sz w:val="18"/>
          <w:szCs w:val="18"/>
          <w:lang w:eastAsia="ar-SA"/>
        </w:rPr>
        <w:t>Zamawiający może zażądać przedstawienia oryginału lub notarialnie potwierdzonej kopii dokumentu w przypadku, gdy przedstawiona przez Wykonawcę kserokopia dokumentu jest nieczytelna lub budzi wątpliwości, co do jej prawdziwości, a Zamawiający nie może sprawdzić jej prawdziwości w inny sposób.</w:t>
      </w:r>
    </w:p>
    <w:p w:rsidR="00842411" w:rsidRPr="00842411" w:rsidRDefault="00842411" w:rsidP="00842411">
      <w:pPr>
        <w:widowControl w:val="0"/>
        <w:numPr>
          <w:ilvl w:val="0"/>
          <w:numId w:val="6"/>
        </w:numPr>
        <w:tabs>
          <w:tab w:val="left" w:pos="720"/>
        </w:tabs>
        <w:suppressAutoHyphens/>
        <w:autoSpaceDE w:val="0"/>
        <w:spacing w:after="0" w:line="100" w:lineRule="atLeast"/>
        <w:jc w:val="both"/>
        <w:rPr>
          <w:rFonts w:ascii="Verdana" w:eastAsia="Times New Roman" w:hAnsi="Verdana" w:cs="Arial"/>
          <w:sz w:val="18"/>
          <w:szCs w:val="18"/>
          <w:lang w:eastAsia="ar-SA"/>
        </w:rPr>
      </w:pPr>
      <w:r w:rsidRPr="00842411">
        <w:rPr>
          <w:rFonts w:ascii="Verdana" w:eastAsia="Times New Roman" w:hAnsi="Verdana" w:cs="Arial"/>
          <w:sz w:val="18"/>
          <w:szCs w:val="18"/>
          <w:lang w:eastAsia="ar-SA"/>
        </w:rPr>
        <w:t xml:space="preserve">Oferta winna być sporządzona w języku polskim, powinna być napisana na maszynie do pisania, wydruk z komputera, ręcznie długopisem lub nieścieralnym atramentem. Oferty nieczytelne nie będą rozpatrywane. </w:t>
      </w:r>
    </w:p>
    <w:p w:rsidR="00842411" w:rsidRPr="00842411" w:rsidRDefault="00842411" w:rsidP="00842411">
      <w:pPr>
        <w:widowControl w:val="0"/>
        <w:numPr>
          <w:ilvl w:val="0"/>
          <w:numId w:val="6"/>
        </w:numPr>
        <w:tabs>
          <w:tab w:val="left" w:pos="720"/>
        </w:tabs>
        <w:suppressAutoHyphens/>
        <w:autoSpaceDE w:val="0"/>
        <w:spacing w:after="0" w:line="100" w:lineRule="atLeast"/>
        <w:jc w:val="both"/>
        <w:rPr>
          <w:rFonts w:ascii="Verdana" w:eastAsia="Times New Roman" w:hAnsi="Verdana" w:cs="Arial"/>
          <w:sz w:val="18"/>
          <w:szCs w:val="18"/>
          <w:lang w:eastAsia="ar-SA"/>
        </w:rPr>
      </w:pPr>
      <w:r w:rsidRPr="00842411">
        <w:rPr>
          <w:rFonts w:ascii="Verdana" w:eastAsia="Times New Roman" w:hAnsi="Verdana" w:cs="Arial"/>
          <w:sz w:val="18"/>
          <w:szCs w:val="18"/>
          <w:lang w:eastAsia="ar-SA"/>
        </w:rPr>
        <w:t xml:space="preserve">Wszystkie dokumenty tworzące ofertę winny być trwale spięte/zszyte. </w:t>
      </w:r>
    </w:p>
    <w:p w:rsidR="00842411" w:rsidRPr="00842411" w:rsidRDefault="00842411" w:rsidP="00842411">
      <w:pPr>
        <w:widowControl w:val="0"/>
        <w:numPr>
          <w:ilvl w:val="0"/>
          <w:numId w:val="6"/>
        </w:numPr>
        <w:tabs>
          <w:tab w:val="left" w:pos="720"/>
        </w:tabs>
        <w:suppressAutoHyphens/>
        <w:autoSpaceDE w:val="0"/>
        <w:spacing w:after="0" w:line="100" w:lineRule="atLeast"/>
        <w:jc w:val="both"/>
        <w:rPr>
          <w:rFonts w:ascii="Verdana" w:eastAsia="Times New Roman" w:hAnsi="Verdana" w:cs="Arial"/>
          <w:sz w:val="18"/>
          <w:szCs w:val="18"/>
          <w:lang w:eastAsia="ar-SA"/>
        </w:rPr>
      </w:pPr>
      <w:r w:rsidRPr="00842411">
        <w:rPr>
          <w:rFonts w:ascii="Verdana" w:eastAsia="Times New Roman" w:hAnsi="Verdana" w:cs="Arial"/>
          <w:sz w:val="18"/>
          <w:szCs w:val="18"/>
          <w:lang w:eastAsia="ar-SA"/>
        </w:rPr>
        <w:t>Wszystkie strony oferty wraz z załącznikami i dokumentami składającymi się na nią winny być ponumerowane kolejnymi liczbami całkowitymi. Formularz oferty zostanie opieczętowany pieczęcią firmową i podpisany przez upoważnionego (-</w:t>
      </w:r>
      <w:proofErr w:type="spellStart"/>
      <w:r w:rsidRPr="00842411">
        <w:rPr>
          <w:rFonts w:ascii="Verdana" w:eastAsia="Times New Roman" w:hAnsi="Verdana" w:cs="Arial"/>
          <w:sz w:val="18"/>
          <w:szCs w:val="18"/>
          <w:lang w:eastAsia="ar-SA"/>
        </w:rPr>
        <w:t>ych</w:t>
      </w:r>
      <w:proofErr w:type="spellEnd"/>
      <w:r w:rsidRPr="00842411">
        <w:rPr>
          <w:rFonts w:ascii="Verdana" w:eastAsia="Times New Roman" w:hAnsi="Verdana" w:cs="Arial"/>
          <w:sz w:val="18"/>
          <w:szCs w:val="18"/>
          <w:lang w:eastAsia="ar-SA"/>
        </w:rPr>
        <w:t xml:space="preserve">) przedstawiciela (-li) Wykonawcy. Jeżeli ofertę i </w:t>
      </w:r>
      <w:r w:rsidRPr="00842411">
        <w:rPr>
          <w:rFonts w:ascii="Verdana" w:eastAsia="Times New Roman" w:hAnsi="Verdana" w:cs="Arial"/>
          <w:sz w:val="18"/>
          <w:szCs w:val="18"/>
          <w:lang w:eastAsia="ar-SA"/>
        </w:rPr>
        <w:lastRenderedPageBreak/>
        <w:t>wszystkie załączone dokumenty podpisuje/ją osoba/y nie ujawniona/e w rejestrze lub ewidencji, do oferty należy dołączyć oryginał pełnomocnictwa (z notarialnie potwierdzonym/i podpisem/</w:t>
      </w:r>
      <w:proofErr w:type="spellStart"/>
      <w:r w:rsidRPr="00842411">
        <w:rPr>
          <w:rFonts w:ascii="Verdana" w:eastAsia="Times New Roman" w:hAnsi="Verdana" w:cs="Arial"/>
          <w:sz w:val="18"/>
          <w:szCs w:val="18"/>
          <w:lang w:eastAsia="ar-SA"/>
        </w:rPr>
        <w:t>ami</w:t>
      </w:r>
      <w:proofErr w:type="spellEnd"/>
      <w:r w:rsidRPr="00842411">
        <w:rPr>
          <w:rFonts w:ascii="Verdana" w:eastAsia="Times New Roman" w:hAnsi="Verdana" w:cs="Arial"/>
          <w:sz w:val="18"/>
          <w:szCs w:val="18"/>
          <w:lang w:eastAsia="ar-SA"/>
        </w:rPr>
        <w:t xml:space="preserve"> dla tej osoby/ tych osób,  udzielone przez osobę/osoby ujawnioną/e w rejestrze lub ewidencji). Pełnomocnictwo musi zawierać stwierdzenie, że upełnomocnieni są uprawnieni do złożenia oferty w przedmiotowym postępowaniu. </w:t>
      </w:r>
    </w:p>
    <w:p w:rsidR="00842411" w:rsidRPr="00842411" w:rsidRDefault="00842411" w:rsidP="00842411">
      <w:pPr>
        <w:widowControl w:val="0"/>
        <w:numPr>
          <w:ilvl w:val="0"/>
          <w:numId w:val="6"/>
        </w:numPr>
        <w:tabs>
          <w:tab w:val="left" w:pos="720"/>
        </w:tabs>
        <w:suppressAutoHyphens/>
        <w:autoSpaceDE w:val="0"/>
        <w:spacing w:after="0" w:line="100" w:lineRule="atLeast"/>
        <w:jc w:val="both"/>
        <w:rPr>
          <w:rFonts w:ascii="Verdana" w:eastAsia="Times New Roman" w:hAnsi="Verdana" w:cs="Arial"/>
          <w:sz w:val="18"/>
          <w:szCs w:val="18"/>
          <w:lang w:eastAsia="ar-SA"/>
        </w:rPr>
      </w:pPr>
      <w:r w:rsidRPr="00842411">
        <w:rPr>
          <w:rFonts w:ascii="Verdana" w:eastAsia="Times New Roman" w:hAnsi="Verdana" w:cs="Arial"/>
          <w:sz w:val="18"/>
          <w:szCs w:val="18"/>
          <w:lang w:eastAsia="ar-SA"/>
        </w:rPr>
        <w:t xml:space="preserve">Wszelkie miejsca, w których Wykonawca naniósł zmiany powinny być parafowane przez osobę lub osoby podpisujące ofertę. </w:t>
      </w:r>
    </w:p>
    <w:p w:rsidR="00842411" w:rsidRPr="00842411" w:rsidRDefault="00842411" w:rsidP="00842411">
      <w:pPr>
        <w:widowControl w:val="0"/>
        <w:numPr>
          <w:ilvl w:val="0"/>
          <w:numId w:val="6"/>
        </w:numPr>
        <w:tabs>
          <w:tab w:val="left" w:pos="720"/>
        </w:tabs>
        <w:suppressAutoHyphens/>
        <w:autoSpaceDE w:val="0"/>
        <w:spacing w:after="0" w:line="100" w:lineRule="atLeast"/>
        <w:jc w:val="both"/>
        <w:rPr>
          <w:rFonts w:ascii="Verdana" w:eastAsia="Times New Roman" w:hAnsi="Verdana" w:cs="Arial"/>
          <w:sz w:val="18"/>
          <w:szCs w:val="18"/>
          <w:lang w:eastAsia="ar-SA"/>
        </w:rPr>
      </w:pPr>
      <w:r w:rsidRPr="00842411">
        <w:rPr>
          <w:rFonts w:ascii="Verdana" w:eastAsia="Times New Roman" w:hAnsi="Verdana" w:cs="Arial"/>
          <w:sz w:val="18"/>
          <w:szCs w:val="18"/>
          <w:lang w:eastAsia="ar-SA"/>
        </w:rPr>
        <w:t xml:space="preserve">Poprawki mogą być dokonane jedynie poprzez czytelne przekreślenie błędnego zapisu i wstawienie obok poprawnego oraz postawienie parafy. </w:t>
      </w:r>
    </w:p>
    <w:p w:rsidR="00842411" w:rsidRPr="00842411" w:rsidRDefault="00842411" w:rsidP="00842411">
      <w:pPr>
        <w:widowControl w:val="0"/>
        <w:numPr>
          <w:ilvl w:val="0"/>
          <w:numId w:val="6"/>
        </w:numPr>
        <w:tabs>
          <w:tab w:val="left" w:pos="720"/>
        </w:tabs>
        <w:suppressAutoHyphens/>
        <w:autoSpaceDE w:val="0"/>
        <w:spacing w:after="0" w:line="100" w:lineRule="atLeast"/>
        <w:jc w:val="both"/>
        <w:rPr>
          <w:rFonts w:ascii="Verdana" w:eastAsia="Times New Roman" w:hAnsi="Verdana" w:cs="Arial"/>
          <w:sz w:val="18"/>
          <w:szCs w:val="18"/>
          <w:lang w:eastAsia="ar-SA"/>
        </w:rPr>
      </w:pPr>
      <w:r w:rsidRPr="00842411">
        <w:rPr>
          <w:rFonts w:ascii="Verdana" w:eastAsia="Times New Roman" w:hAnsi="Verdana" w:cs="Arial"/>
          <w:sz w:val="18"/>
          <w:szCs w:val="18"/>
          <w:lang w:eastAsia="ar-SA"/>
        </w:rPr>
        <w:t>W przypadku, gdy oferta zawiera informacje stanowiące tajemnicę przedsiębiorstwa w rozumieniu przepisów o zwalczaniu nieuczciwej konkurencji, Wykonawca winien w sposób nie budzący wątpliwości zastrzec, które spośród zawartych w ofercie informacji stanowią tajemnicę przedsiębiorstwa. Informacje to powinny być umieszczone w osobnej wewnętrznej kopercie, odrębnie od pozostałych informacji zawartych w ofercie, strony należy ponumerować w taki sposób, aby umożliwić ich dopasowanie do pozostałej części oferty.</w:t>
      </w:r>
    </w:p>
    <w:p w:rsidR="00842411" w:rsidRPr="00842411" w:rsidRDefault="00842411" w:rsidP="00842411">
      <w:pPr>
        <w:widowControl w:val="0"/>
        <w:suppressAutoHyphens/>
        <w:autoSpaceDE w:val="0"/>
        <w:spacing w:after="0" w:line="100" w:lineRule="atLeast"/>
        <w:ind w:left="720"/>
        <w:jc w:val="both"/>
        <w:rPr>
          <w:rFonts w:ascii="Verdana" w:eastAsia="Times New Roman" w:hAnsi="Verdana" w:cs="Arial"/>
          <w:sz w:val="18"/>
          <w:szCs w:val="18"/>
          <w:lang w:eastAsia="ar-SA"/>
        </w:rPr>
      </w:pPr>
    </w:p>
    <w:tbl>
      <w:tblPr>
        <w:tblW w:w="0" w:type="auto"/>
        <w:tblLayout w:type="fixed"/>
        <w:tblLook w:val="0000" w:firstRow="0" w:lastRow="0" w:firstColumn="0" w:lastColumn="0" w:noHBand="0" w:noVBand="0"/>
      </w:tblPr>
      <w:tblGrid>
        <w:gridCol w:w="1548"/>
        <w:gridCol w:w="7941"/>
      </w:tblGrid>
      <w:tr w:rsidR="00842411" w:rsidRPr="00842411" w:rsidTr="00CF54A0">
        <w:tc>
          <w:tcPr>
            <w:tcW w:w="1548" w:type="dxa"/>
            <w:shd w:val="clear" w:color="auto" w:fill="auto"/>
          </w:tcPr>
          <w:p w:rsidR="00842411" w:rsidRPr="00842411" w:rsidRDefault="00842411" w:rsidP="00842411">
            <w:pPr>
              <w:tabs>
                <w:tab w:val="left" w:pos="792"/>
                <w:tab w:val="left" w:pos="1410"/>
              </w:tabs>
              <w:suppressAutoHyphens/>
              <w:autoSpaceDE w:val="0"/>
              <w:snapToGrid w:val="0"/>
              <w:spacing w:after="0" w:line="240" w:lineRule="auto"/>
              <w:rPr>
                <w:rFonts w:ascii="Verdana" w:eastAsia="Times New Roman" w:hAnsi="Verdana" w:cs="Arial"/>
                <w:b/>
                <w:caps/>
                <w:sz w:val="20"/>
                <w:szCs w:val="20"/>
                <w:lang w:eastAsia="ar-SA"/>
                <w14:shadow w14:blurRad="50800" w14:dist="38100" w14:dir="2700000" w14:sx="100000" w14:sy="100000" w14:kx="0" w14:ky="0" w14:algn="tl">
                  <w14:srgbClr w14:val="000000">
                    <w14:alpha w14:val="60000"/>
                  </w14:srgbClr>
                </w14:shadow>
              </w:rPr>
            </w:pPr>
            <w:r w:rsidRPr="00842411">
              <w:rPr>
                <w:rFonts w:ascii="Verdana" w:eastAsia="Times New Roman" w:hAnsi="Verdana" w:cs="Arial"/>
                <w:b/>
                <w:caps/>
                <w:sz w:val="20"/>
                <w:szCs w:val="20"/>
                <w:lang w:eastAsia="ar-SA"/>
                <w14:shadow w14:blurRad="50800" w14:dist="38100" w14:dir="2700000" w14:sx="100000" w14:sy="100000" w14:kx="0" w14:ky="0" w14:algn="tl">
                  <w14:srgbClr w14:val="000000">
                    <w14:alpha w14:val="60000"/>
                  </w14:srgbClr>
                </w14:shadow>
              </w:rPr>
              <w:t>CZĘŚĆ VII</w:t>
            </w:r>
          </w:p>
        </w:tc>
        <w:tc>
          <w:tcPr>
            <w:tcW w:w="7941" w:type="dxa"/>
            <w:tcBorders>
              <w:left w:val="double" w:sz="40" w:space="0" w:color="000000"/>
            </w:tcBorders>
            <w:shd w:val="clear" w:color="auto" w:fill="auto"/>
          </w:tcPr>
          <w:p w:rsidR="00842411" w:rsidRPr="00842411" w:rsidRDefault="00842411" w:rsidP="00842411">
            <w:pPr>
              <w:tabs>
                <w:tab w:val="left" w:pos="792"/>
                <w:tab w:val="left" w:pos="1410"/>
              </w:tabs>
              <w:suppressAutoHyphens/>
              <w:autoSpaceDE w:val="0"/>
              <w:snapToGrid w:val="0"/>
              <w:spacing w:after="0" w:line="240" w:lineRule="auto"/>
              <w:ind w:left="72"/>
              <w:jc w:val="both"/>
              <w:rPr>
                <w:rFonts w:ascii="Verdana" w:eastAsia="Times New Roman" w:hAnsi="Verdana" w:cs="Arial"/>
                <w:b/>
                <w:caps/>
                <w:sz w:val="20"/>
                <w:szCs w:val="20"/>
                <w:u w:val="single"/>
                <w:lang w:eastAsia="ar-SA"/>
                <w14:shadow w14:blurRad="50800" w14:dist="38100" w14:dir="2700000" w14:sx="100000" w14:sy="100000" w14:kx="0" w14:ky="0" w14:algn="tl">
                  <w14:srgbClr w14:val="000000">
                    <w14:alpha w14:val="60000"/>
                  </w14:srgbClr>
                </w14:shadow>
              </w:rPr>
            </w:pPr>
            <w:r w:rsidRPr="00842411">
              <w:rPr>
                <w:rFonts w:ascii="Verdana" w:eastAsia="Times New Roman" w:hAnsi="Verdana" w:cs="Arial"/>
                <w:b/>
                <w:caps/>
                <w:sz w:val="20"/>
                <w:szCs w:val="20"/>
                <w:u w:val="single"/>
                <w:lang w:eastAsia="ar-SA"/>
                <w14:shadow w14:blurRad="50800" w14:dist="38100" w14:dir="2700000" w14:sx="100000" w14:sy="100000" w14:kx="0" w14:ky="0" w14:algn="tl">
                  <w14:srgbClr w14:val="000000">
                    <w14:alpha w14:val="60000"/>
                  </w14:srgbClr>
                </w14:shadow>
              </w:rPr>
              <w:t>Wymagania dotyczące wadium</w:t>
            </w:r>
          </w:p>
        </w:tc>
      </w:tr>
    </w:tbl>
    <w:p w:rsidR="00842411" w:rsidRPr="00842411" w:rsidRDefault="00842411" w:rsidP="00842411">
      <w:pPr>
        <w:suppressAutoHyphens/>
        <w:autoSpaceDE w:val="0"/>
        <w:spacing w:after="0" w:line="240" w:lineRule="auto"/>
        <w:ind w:left="720"/>
        <w:jc w:val="both"/>
        <w:rPr>
          <w:rFonts w:ascii="Verdana" w:eastAsia="Times New Roman" w:hAnsi="Verdana" w:cs="Times New Roman"/>
          <w:iCs/>
          <w:sz w:val="18"/>
          <w:szCs w:val="18"/>
          <w:lang w:eastAsia="ar-SA"/>
        </w:rPr>
      </w:pPr>
    </w:p>
    <w:p w:rsidR="00842411" w:rsidRPr="00842411" w:rsidRDefault="00842411" w:rsidP="00842411">
      <w:pPr>
        <w:numPr>
          <w:ilvl w:val="0"/>
          <w:numId w:val="8"/>
        </w:numPr>
        <w:tabs>
          <w:tab w:val="left" w:pos="720"/>
        </w:tabs>
        <w:suppressAutoHyphens/>
        <w:autoSpaceDE w:val="0"/>
        <w:spacing w:after="0" w:line="240" w:lineRule="auto"/>
        <w:jc w:val="both"/>
        <w:rPr>
          <w:rFonts w:ascii="Verdana" w:eastAsia="Times New Roman" w:hAnsi="Verdana" w:cs="Times New Roman"/>
          <w:iCs/>
          <w:sz w:val="18"/>
          <w:szCs w:val="18"/>
          <w:lang w:eastAsia="ar-SA"/>
        </w:rPr>
      </w:pPr>
      <w:r w:rsidRPr="00842411">
        <w:rPr>
          <w:rFonts w:ascii="Verdana" w:eastAsia="Times New Roman" w:hAnsi="Verdana" w:cs="Times New Roman"/>
          <w:iCs/>
          <w:sz w:val="18"/>
          <w:szCs w:val="18"/>
          <w:lang w:eastAsia="ar-SA"/>
        </w:rPr>
        <w:t xml:space="preserve">Każda oferta musi być zabezpieczona wadium w wysokości </w:t>
      </w:r>
      <w:r w:rsidRPr="00842411">
        <w:rPr>
          <w:rFonts w:ascii="Verdana" w:eastAsia="Times New Roman" w:hAnsi="Verdana" w:cs="Times New Roman"/>
          <w:b/>
          <w:iCs/>
          <w:sz w:val="18"/>
          <w:szCs w:val="18"/>
          <w:lang w:eastAsia="ar-SA"/>
        </w:rPr>
        <w:t>5.000,00 zł</w:t>
      </w:r>
      <w:r w:rsidRPr="00842411">
        <w:rPr>
          <w:rFonts w:ascii="Verdana" w:eastAsia="Times New Roman" w:hAnsi="Verdana" w:cs="Times New Roman"/>
          <w:iCs/>
          <w:sz w:val="18"/>
          <w:szCs w:val="18"/>
          <w:lang w:eastAsia="ar-SA"/>
        </w:rPr>
        <w:t xml:space="preserve"> (słownie: pięć tysięcy zł 00/100)</w:t>
      </w:r>
    </w:p>
    <w:p w:rsidR="00842411" w:rsidRPr="00842411" w:rsidRDefault="00842411" w:rsidP="00842411">
      <w:pPr>
        <w:numPr>
          <w:ilvl w:val="0"/>
          <w:numId w:val="8"/>
        </w:numPr>
        <w:tabs>
          <w:tab w:val="left" w:pos="720"/>
        </w:tabs>
        <w:suppressAutoHyphens/>
        <w:autoSpaceDE w:val="0"/>
        <w:spacing w:after="0" w:line="240" w:lineRule="auto"/>
        <w:jc w:val="both"/>
        <w:rPr>
          <w:rFonts w:ascii="Verdana" w:eastAsia="Times New Roman" w:hAnsi="Verdana" w:cs="Times New Roman"/>
          <w:iCs/>
          <w:sz w:val="18"/>
          <w:szCs w:val="18"/>
          <w:lang w:eastAsia="ar-SA"/>
        </w:rPr>
      </w:pPr>
      <w:r w:rsidRPr="00842411">
        <w:rPr>
          <w:rFonts w:ascii="Verdana" w:eastAsia="Times New Roman" w:hAnsi="Verdana" w:cs="Times New Roman"/>
          <w:iCs/>
          <w:sz w:val="18"/>
          <w:szCs w:val="18"/>
          <w:lang w:eastAsia="ar-SA"/>
        </w:rPr>
        <w:t>Wadium może być wniesione w następujących formach:</w:t>
      </w:r>
    </w:p>
    <w:p w:rsidR="00842411" w:rsidRPr="00842411" w:rsidRDefault="00842411" w:rsidP="00842411">
      <w:pPr>
        <w:numPr>
          <w:ilvl w:val="1"/>
          <w:numId w:val="8"/>
        </w:numPr>
        <w:tabs>
          <w:tab w:val="left" w:pos="1080"/>
        </w:tabs>
        <w:suppressAutoHyphens/>
        <w:autoSpaceDE w:val="0"/>
        <w:spacing w:after="0" w:line="240" w:lineRule="auto"/>
        <w:jc w:val="both"/>
        <w:rPr>
          <w:rFonts w:ascii="Verdana" w:eastAsia="Times New Roman" w:hAnsi="Verdana" w:cs="Times New Roman"/>
          <w:iCs/>
          <w:sz w:val="18"/>
          <w:szCs w:val="18"/>
          <w:lang w:eastAsia="ar-SA"/>
        </w:rPr>
      </w:pPr>
      <w:r w:rsidRPr="00842411">
        <w:rPr>
          <w:rFonts w:ascii="Verdana" w:eastAsia="Times New Roman" w:hAnsi="Verdana" w:cs="Times New Roman"/>
          <w:iCs/>
          <w:sz w:val="18"/>
          <w:szCs w:val="18"/>
          <w:lang w:eastAsia="ar-SA"/>
        </w:rPr>
        <w:t>pieniądzu,</w:t>
      </w:r>
    </w:p>
    <w:p w:rsidR="00842411" w:rsidRPr="00842411" w:rsidRDefault="00842411" w:rsidP="00842411">
      <w:pPr>
        <w:numPr>
          <w:ilvl w:val="1"/>
          <w:numId w:val="8"/>
        </w:numPr>
        <w:tabs>
          <w:tab w:val="left" w:pos="1080"/>
        </w:tabs>
        <w:suppressAutoHyphens/>
        <w:autoSpaceDE w:val="0"/>
        <w:spacing w:after="0" w:line="240" w:lineRule="auto"/>
        <w:jc w:val="both"/>
        <w:rPr>
          <w:rFonts w:ascii="Verdana" w:eastAsia="Times New Roman" w:hAnsi="Verdana" w:cs="Times New Roman"/>
          <w:iCs/>
          <w:sz w:val="18"/>
          <w:szCs w:val="18"/>
          <w:lang w:eastAsia="ar-SA"/>
        </w:rPr>
      </w:pPr>
      <w:r w:rsidRPr="00842411">
        <w:rPr>
          <w:rFonts w:ascii="Verdana" w:eastAsia="Times New Roman" w:hAnsi="Verdana" w:cs="Times New Roman"/>
          <w:iCs/>
          <w:sz w:val="18"/>
          <w:szCs w:val="18"/>
          <w:lang w:eastAsia="ar-SA"/>
        </w:rPr>
        <w:t>poręczeniach bankowych lub poręczeniach spółdzielczej kasy oszczędnościowo – kredytowej, z tym, że poręczenie kasy jest zawsze poręczeniem pieniężnym,</w:t>
      </w:r>
    </w:p>
    <w:p w:rsidR="00842411" w:rsidRPr="00842411" w:rsidRDefault="00842411" w:rsidP="00842411">
      <w:pPr>
        <w:numPr>
          <w:ilvl w:val="1"/>
          <w:numId w:val="8"/>
        </w:numPr>
        <w:tabs>
          <w:tab w:val="left" w:pos="1080"/>
        </w:tabs>
        <w:suppressAutoHyphens/>
        <w:autoSpaceDE w:val="0"/>
        <w:spacing w:after="0" w:line="240" w:lineRule="auto"/>
        <w:jc w:val="both"/>
        <w:rPr>
          <w:rFonts w:ascii="Verdana" w:eastAsia="Times New Roman" w:hAnsi="Verdana" w:cs="Times New Roman"/>
          <w:iCs/>
          <w:sz w:val="18"/>
          <w:szCs w:val="18"/>
          <w:lang w:eastAsia="ar-SA"/>
        </w:rPr>
      </w:pPr>
      <w:r w:rsidRPr="00842411">
        <w:rPr>
          <w:rFonts w:ascii="Verdana" w:eastAsia="Times New Roman" w:hAnsi="Verdana" w:cs="Times New Roman"/>
          <w:iCs/>
          <w:sz w:val="18"/>
          <w:szCs w:val="18"/>
          <w:lang w:eastAsia="ar-SA"/>
        </w:rPr>
        <w:t>gwarancjach bankowych,</w:t>
      </w:r>
    </w:p>
    <w:p w:rsidR="00842411" w:rsidRPr="00842411" w:rsidRDefault="00842411" w:rsidP="00842411">
      <w:pPr>
        <w:numPr>
          <w:ilvl w:val="1"/>
          <w:numId w:val="8"/>
        </w:numPr>
        <w:tabs>
          <w:tab w:val="left" w:pos="1080"/>
        </w:tabs>
        <w:suppressAutoHyphens/>
        <w:autoSpaceDE w:val="0"/>
        <w:spacing w:after="0" w:line="240" w:lineRule="auto"/>
        <w:jc w:val="both"/>
        <w:rPr>
          <w:rFonts w:ascii="Verdana" w:eastAsia="Times New Roman" w:hAnsi="Verdana" w:cs="Times New Roman"/>
          <w:iCs/>
          <w:sz w:val="18"/>
          <w:szCs w:val="18"/>
          <w:lang w:eastAsia="ar-SA"/>
        </w:rPr>
      </w:pPr>
      <w:r w:rsidRPr="00842411">
        <w:rPr>
          <w:rFonts w:ascii="Verdana" w:eastAsia="Times New Roman" w:hAnsi="Verdana" w:cs="Times New Roman"/>
          <w:iCs/>
          <w:sz w:val="18"/>
          <w:szCs w:val="18"/>
          <w:lang w:eastAsia="ar-SA"/>
        </w:rPr>
        <w:t>gwarancjach ubezpieczeniowych,</w:t>
      </w:r>
    </w:p>
    <w:p w:rsidR="00842411" w:rsidRPr="00842411" w:rsidRDefault="00842411" w:rsidP="00842411">
      <w:pPr>
        <w:numPr>
          <w:ilvl w:val="1"/>
          <w:numId w:val="8"/>
        </w:numPr>
        <w:tabs>
          <w:tab w:val="left" w:pos="1080"/>
          <w:tab w:val="left" w:pos="1275"/>
        </w:tabs>
        <w:suppressAutoHyphens/>
        <w:autoSpaceDE w:val="0"/>
        <w:spacing w:after="0" w:line="240" w:lineRule="auto"/>
        <w:jc w:val="both"/>
        <w:rPr>
          <w:rFonts w:ascii="Verdana" w:eastAsia="Times New Roman" w:hAnsi="Verdana" w:cs="Times New Roman"/>
          <w:iCs/>
          <w:sz w:val="18"/>
          <w:szCs w:val="18"/>
          <w:lang w:eastAsia="ar-SA"/>
        </w:rPr>
      </w:pPr>
      <w:r w:rsidRPr="00842411">
        <w:rPr>
          <w:rFonts w:ascii="Verdana" w:eastAsia="Times New Roman" w:hAnsi="Verdana" w:cs="Times New Roman"/>
          <w:iCs/>
          <w:sz w:val="18"/>
          <w:szCs w:val="18"/>
          <w:lang w:eastAsia="ar-SA"/>
        </w:rPr>
        <w:t xml:space="preserve">poręczeniach udzielanych przez podmioty, o których mowa w art. 6b ust. 5 pkt. 2 Ustawy z dnia 9 listopada 2000 r. o utworzeniu Polskiej Agencji Rozwoju Przedsiębiorczości (Dz.U. Nr z 2007 Nr 42, poz. 275 z </w:t>
      </w:r>
      <w:proofErr w:type="spellStart"/>
      <w:r w:rsidRPr="00842411">
        <w:rPr>
          <w:rFonts w:ascii="Verdana" w:eastAsia="Times New Roman" w:hAnsi="Verdana" w:cs="Times New Roman"/>
          <w:iCs/>
          <w:sz w:val="18"/>
          <w:szCs w:val="18"/>
          <w:lang w:eastAsia="ar-SA"/>
        </w:rPr>
        <w:t>późn</w:t>
      </w:r>
      <w:proofErr w:type="spellEnd"/>
      <w:r w:rsidRPr="00842411">
        <w:rPr>
          <w:rFonts w:ascii="Verdana" w:eastAsia="Times New Roman" w:hAnsi="Verdana" w:cs="Times New Roman"/>
          <w:iCs/>
          <w:sz w:val="18"/>
          <w:szCs w:val="18"/>
          <w:lang w:eastAsia="ar-SA"/>
        </w:rPr>
        <w:t>. zm.).</w:t>
      </w:r>
    </w:p>
    <w:p w:rsidR="00842411" w:rsidRPr="00842411" w:rsidRDefault="00842411" w:rsidP="00842411">
      <w:pPr>
        <w:suppressAutoHyphens/>
        <w:autoSpaceDE w:val="0"/>
        <w:spacing w:after="0" w:line="200" w:lineRule="atLeast"/>
        <w:ind w:left="397"/>
        <w:jc w:val="both"/>
        <w:rPr>
          <w:rFonts w:ascii="Verdana" w:eastAsia="Times New Roman" w:hAnsi="Verdana" w:cs="Times New Roman"/>
          <w:b/>
          <w:bCs/>
          <w:iCs/>
          <w:sz w:val="18"/>
          <w:szCs w:val="18"/>
          <w:lang w:eastAsia="ar-SA"/>
        </w:rPr>
      </w:pPr>
      <w:r w:rsidRPr="00842411">
        <w:rPr>
          <w:rFonts w:ascii="Verdana" w:eastAsia="Times New Roman" w:hAnsi="Verdana" w:cs="Times New Roman"/>
          <w:b/>
          <w:iCs/>
          <w:sz w:val="18"/>
          <w:szCs w:val="18"/>
          <w:lang w:eastAsia="ar-SA"/>
        </w:rPr>
        <w:t>Wadium wnoszone w formie pieniężnej należy wpłacić na rachunek bankowy BS w Sztumie:</w:t>
      </w:r>
      <w:r w:rsidRPr="00842411">
        <w:rPr>
          <w:rFonts w:ascii="Verdana" w:eastAsia="Times New Roman" w:hAnsi="Verdana" w:cs="Times New Roman"/>
          <w:b/>
          <w:bCs/>
          <w:iCs/>
          <w:sz w:val="18"/>
          <w:szCs w:val="18"/>
          <w:lang w:eastAsia="ar-SA"/>
        </w:rPr>
        <w:t xml:space="preserve"> 96 8309 0000 0010 0029 2000 0080 z podaniem tytułu wadium – Remont dachu budynku wielofunkcyjnego przy ul. Reja 12 w Sztumie. </w:t>
      </w:r>
    </w:p>
    <w:p w:rsidR="00842411" w:rsidRPr="00842411" w:rsidRDefault="00842411" w:rsidP="00842411">
      <w:pPr>
        <w:suppressAutoHyphens/>
        <w:autoSpaceDE w:val="0"/>
        <w:spacing w:after="0" w:line="240" w:lineRule="auto"/>
        <w:ind w:left="720"/>
        <w:jc w:val="both"/>
        <w:rPr>
          <w:rFonts w:ascii="Verdana" w:eastAsia="Times New Roman" w:hAnsi="Verdana" w:cs="Times New Roman"/>
          <w:b/>
          <w:bCs/>
          <w:iCs/>
          <w:sz w:val="18"/>
          <w:szCs w:val="18"/>
          <w:lang w:eastAsia="ar-SA"/>
        </w:rPr>
      </w:pPr>
      <w:r w:rsidRPr="00842411">
        <w:rPr>
          <w:rFonts w:ascii="Verdana" w:eastAsia="Times New Roman" w:hAnsi="Verdana" w:cs="Times New Roman"/>
          <w:bCs/>
          <w:iCs/>
          <w:sz w:val="18"/>
          <w:szCs w:val="18"/>
          <w:lang w:eastAsia="ar-SA"/>
        </w:rPr>
        <w:t>przed upływem terminu składania ofert – przy czym za termin wniesienia wadium w formie przelewu pieniężnego przyjmuje się termin uznania na koncie Zamawiającego.</w:t>
      </w:r>
    </w:p>
    <w:p w:rsidR="00842411" w:rsidRPr="00842411" w:rsidRDefault="00842411" w:rsidP="00842411">
      <w:pPr>
        <w:numPr>
          <w:ilvl w:val="0"/>
          <w:numId w:val="8"/>
        </w:numPr>
        <w:tabs>
          <w:tab w:val="left" w:pos="720"/>
        </w:tabs>
        <w:suppressAutoHyphens/>
        <w:autoSpaceDE w:val="0"/>
        <w:spacing w:after="0" w:line="240" w:lineRule="auto"/>
        <w:jc w:val="both"/>
        <w:rPr>
          <w:rFonts w:ascii="Verdana" w:eastAsia="Times New Roman" w:hAnsi="Verdana" w:cs="Times New Roman"/>
          <w:iCs/>
          <w:sz w:val="18"/>
          <w:szCs w:val="18"/>
          <w:lang w:eastAsia="ar-SA"/>
        </w:rPr>
      </w:pPr>
      <w:r w:rsidRPr="00842411">
        <w:rPr>
          <w:rFonts w:ascii="Verdana" w:eastAsia="Times New Roman" w:hAnsi="Verdana" w:cs="Times New Roman"/>
          <w:iCs/>
          <w:sz w:val="18"/>
          <w:szCs w:val="18"/>
          <w:lang w:eastAsia="ar-SA"/>
        </w:rPr>
        <w:t>Wadium wnoszone w formie: poręczenia bankowego, gwarancji bankowej lub gwarancji ubezpieczeniowej należy dołączyć do oferty w formie oryginału lub kserokopii potwierdzonej za zgodność z oryginałem.</w:t>
      </w:r>
    </w:p>
    <w:p w:rsidR="00842411" w:rsidRPr="00842411" w:rsidRDefault="00842411" w:rsidP="00842411">
      <w:pPr>
        <w:numPr>
          <w:ilvl w:val="0"/>
          <w:numId w:val="8"/>
        </w:numPr>
        <w:tabs>
          <w:tab w:val="left" w:pos="720"/>
        </w:tabs>
        <w:suppressAutoHyphens/>
        <w:autoSpaceDE w:val="0"/>
        <w:spacing w:after="0" w:line="240" w:lineRule="auto"/>
        <w:jc w:val="both"/>
        <w:rPr>
          <w:rFonts w:ascii="Verdana" w:eastAsia="Times New Roman" w:hAnsi="Verdana" w:cs="Times New Roman"/>
          <w:iCs/>
          <w:sz w:val="18"/>
          <w:szCs w:val="18"/>
          <w:lang w:eastAsia="ar-SA"/>
        </w:rPr>
      </w:pPr>
      <w:r w:rsidRPr="00842411">
        <w:rPr>
          <w:rFonts w:ascii="Verdana" w:eastAsia="Times New Roman" w:hAnsi="Verdana" w:cs="Times New Roman"/>
          <w:iCs/>
          <w:sz w:val="18"/>
          <w:szCs w:val="18"/>
          <w:lang w:eastAsia="ar-SA"/>
        </w:rPr>
        <w:t>Wykonawca, który nie wniesie wadium na zasadach określonych w SIWZ zostanie wykluczony z postępowania.</w:t>
      </w:r>
    </w:p>
    <w:p w:rsidR="00842411" w:rsidRPr="00842411" w:rsidRDefault="00842411" w:rsidP="00842411">
      <w:pPr>
        <w:numPr>
          <w:ilvl w:val="0"/>
          <w:numId w:val="8"/>
        </w:numPr>
        <w:tabs>
          <w:tab w:val="left" w:pos="720"/>
        </w:tabs>
        <w:suppressAutoHyphens/>
        <w:autoSpaceDE w:val="0"/>
        <w:spacing w:after="0" w:line="240" w:lineRule="auto"/>
        <w:jc w:val="both"/>
        <w:rPr>
          <w:rFonts w:ascii="Verdana" w:eastAsia="Times New Roman" w:hAnsi="Verdana" w:cs="Times New Roman"/>
          <w:iCs/>
          <w:sz w:val="18"/>
          <w:szCs w:val="18"/>
          <w:lang w:eastAsia="ar-SA"/>
        </w:rPr>
      </w:pPr>
      <w:r w:rsidRPr="00842411">
        <w:rPr>
          <w:rFonts w:ascii="Verdana" w:eastAsia="Times New Roman" w:hAnsi="Verdana" w:cs="Times New Roman"/>
          <w:iCs/>
          <w:sz w:val="18"/>
          <w:szCs w:val="18"/>
          <w:lang w:eastAsia="ar-SA"/>
        </w:rPr>
        <w:t xml:space="preserve">Zwrot lub zatrzymanie wadium przetargowego nastąpi na zasadach określonych w art. 46 </w:t>
      </w:r>
      <w:proofErr w:type="spellStart"/>
      <w:r w:rsidRPr="00842411">
        <w:rPr>
          <w:rFonts w:ascii="Verdana" w:eastAsia="Times New Roman" w:hAnsi="Verdana" w:cs="Times New Roman"/>
          <w:iCs/>
          <w:sz w:val="18"/>
          <w:szCs w:val="18"/>
          <w:lang w:eastAsia="ar-SA"/>
        </w:rPr>
        <w:t>Pzp</w:t>
      </w:r>
      <w:proofErr w:type="spellEnd"/>
      <w:r w:rsidRPr="00842411">
        <w:rPr>
          <w:rFonts w:ascii="Verdana" w:eastAsia="Times New Roman" w:hAnsi="Verdana" w:cs="Times New Roman"/>
          <w:iCs/>
          <w:sz w:val="18"/>
          <w:szCs w:val="18"/>
          <w:lang w:eastAsia="ar-SA"/>
        </w:rPr>
        <w:t>.</w:t>
      </w:r>
    </w:p>
    <w:p w:rsidR="00842411" w:rsidRPr="00842411" w:rsidRDefault="00842411" w:rsidP="00842411">
      <w:pPr>
        <w:tabs>
          <w:tab w:val="left" w:pos="1440"/>
        </w:tabs>
        <w:suppressAutoHyphens/>
        <w:autoSpaceDE w:val="0"/>
        <w:spacing w:after="0" w:line="240" w:lineRule="auto"/>
        <w:ind w:left="1080"/>
        <w:jc w:val="both"/>
        <w:rPr>
          <w:rFonts w:ascii="Verdana" w:eastAsia="Times New Roman" w:hAnsi="Verdana" w:cs="Times New Roman"/>
          <w:iCs/>
          <w:sz w:val="18"/>
          <w:szCs w:val="18"/>
          <w:lang w:eastAsia="ar-SA"/>
        </w:rPr>
      </w:pPr>
    </w:p>
    <w:tbl>
      <w:tblPr>
        <w:tblW w:w="10368" w:type="dxa"/>
        <w:tblLayout w:type="fixed"/>
        <w:tblLook w:val="0000" w:firstRow="0" w:lastRow="0" w:firstColumn="0" w:lastColumn="0" w:noHBand="0" w:noVBand="0"/>
      </w:tblPr>
      <w:tblGrid>
        <w:gridCol w:w="1548"/>
        <w:gridCol w:w="8820"/>
      </w:tblGrid>
      <w:tr w:rsidR="00842411" w:rsidRPr="00842411" w:rsidTr="00CF54A0">
        <w:tc>
          <w:tcPr>
            <w:tcW w:w="1548" w:type="dxa"/>
            <w:shd w:val="clear" w:color="auto" w:fill="auto"/>
          </w:tcPr>
          <w:p w:rsidR="00842411" w:rsidRPr="00842411" w:rsidRDefault="00842411" w:rsidP="00842411">
            <w:pPr>
              <w:tabs>
                <w:tab w:val="left" w:pos="792"/>
                <w:tab w:val="left" w:pos="1410"/>
              </w:tabs>
              <w:suppressAutoHyphens/>
              <w:autoSpaceDE w:val="0"/>
              <w:snapToGrid w:val="0"/>
              <w:spacing w:after="0" w:line="240" w:lineRule="auto"/>
              <w:rPr>
                <w:rFonts w:ascii="Verdana" w:eastAsia="Times New Roman" w:hAnsi="Verdana" w:cs="Arial"/>
                <w:b/>
                <w:caps/>
                <w:sz w:val="20"/>
                <w:szCs w:val="20"/>
                <w:lang w:eastAsia="ar-SA"/>
                <w14:shadow w14:blurRad="50800" w14:dist="38100" w14:dir="2700000" w14:sx="100000" w14:sy="100000" w14:kx="0" w14:ky="0" w14:algn="tl">
                  <w14:srgbClr w14:val="000000">
                    <w14:alpha w14:val="60000"/>
                  </w14:srgbClr>
                </w14:shadow>
              </w:rPr>
            </w:pPr>
            <w:r w:rsidRPr="00842411">
              <w:rPr>
                <w:rFonts w:ascii="Verdana" w:eastAsia="Times New Roman" w:hAnsi="Verdana" w:cs="Arial"/>
                <w:b/>
                <w:caps/>
                <w:sz w:val="20"/>
                <w:szCs w:val="20"/>
                <w:lang w:eastAsia="ar-SA"/>
                <w14:shadow w14:blurRad="50800" w14:dist="38100" w14:dir="2700000" w14:sx="100000" w14:sy="100000" w14:kx="0" w14:ky="0" w14:algn="tl">
                  <w14:srgbClr w14:val="000000">
                    <w14:alpha w14:val="60000"/>
                  </w14:srgbClr>
                </w14:shadow>
              </w:rPr>
              <w:t>CZĘŚĆ VIII</w:t>
            </w:r>
          </w:p>
        </w:tc>
        <w:tc>
          <w:tcPr>
            <w:tcW w:w="8820" w:type="dxa"/>
            <w:tcBorders>
              <w:left w:val="double" w:sz="40" w:space="0" w:color="000000"/>
            </w:tcBorders>
            <w:shd w:val="clear" w:color="auto" w:fill="auto"/>
          </w:tcPr>
          <w:p w:rsidR="00842411" w:rsidRPr="00842411" w:rsidRDefault="00842411" w:rsidP="00842411">
            <w:pPr>
              <w:tabs>
                <w:tab w:val="left" w:pos="792"/>
                <w:tab w:val="left" w:pos="1410"/>
              </w:tabs>
              <w:suppressAutoHyphens/>
              <w:autoSpaceDE w:val="0"/>
              <w:snapToGrid w:val="0"/>
              <w:spacing w:after="0" w:line="240" w:lineRule="auto"/>
              <w:ind w:left="72"/>
              <w:rPr>
                <w:rFonts w:ascii="Verdana" w:eastAsia="Times New Roman" w:hAnsi="Verdana" w:cs="Arial"/>
                <w:b/>
                <w:caps/>
                <w:sz w:val="20"/>
                <w:szCs w:val="20"/>
                <w:u w:val="single"/>
                <w:lang w:eastAsia="ar-SA"/>
                <w14:shadow w14:blurRad="50800" w14:dist="38100" w14:dir="2700000" w14:sx="100000" w14:sy="100000" w14:kx="0" w14:ky="0" w14:algn="tl">
                  <w14:srgbClr w14:val="000000">
                    <w14:alpha w14:val="60000"/>
                  </w14:srgbClr>
                </w14:shadow>
              </w:rPr>
            </w:pPr>
            <w:r w:rsidRPr="00842411">
              <w:rPr>
                <w:rFonts w:ascii="Verdana" w:eastAsia="Times New Roman" w:hAnsi="Verdana" w:cs="Arial"/>
                <w:b/>
                <w:caps/>
                <w:sz w:val="20"/>
                <w:szCs w:val="20"/>
                <w:u w:val="single"/>
                <w:lang w:eastAsia="ar-SA"/>
                <w14:shadow w14:blurRad="50800" w14:dist="38100" w14:dir="2700000" w14:sx="100000" w14:sy="100000" w14:kx="0" w14:ky="0" w14:algn="tl">
                  <w14:srgbClr w14:val="000000">
                    <w14:alpha w14:val="60000"/>
                  </w14:srgbClr>
                </w14:shadow>
              </w:rPr>
              <w:t>Wymagania dotyczące zabezpieczenia należytego wykonania umowy</w:t>
            </w:r>
          </w:p>
        </w:tc>
      </w:tr>
    </w:tbl>
    <w:p w:rsidR="00842411" w:rsidRPr="00842411" w:rsidRDefault="00842411" w:rsidP="00842411">
      <w:pPr>
        <w:numPr>
          <w:ilvl w:val="0"/>
          <w:numId w:val="17"/>
        </w:numPr>
        <w:suppressAutoHyphens/>
        <w:autoSpaceDE w:val="0"/>
        <w:spacing w:before="120" w:after="0" w:line="240" w:lineRule="auto"/>
        <w:jc w:val="both"/>
        <w:rPr>
          <w:rFonts w:ascii="Verdana" w:eastAsia="Times New Roman" w:hAnsi="Verdana" w:cs="Times New Roman"/>
          <w:iCs/>
          <w:sz w:val="18"/>
          <w:szCs w:val="18"/>
          <w:lang w:eastAsia="ar-SA"/>
        </w:rPr>
      </w:pPr>
      <w:r w:rsidRPr="00842411">
        <w:rPr>
          <w:rFonts w:ascii="Verdana" w:eastAsia="Times New Roman" w:hAnsi="Verdana" w:cs="Times New Roman"/>
          <w:iCs/>
          <w:sz w:val="18"/>
          <w:szCs w:val="18"/>
          <w:lang w:eastAsia="ar-SA"/>
        </w:rPr>
        <w:t>Zamawiający żąda wniesienia zabezpieczenia należytego wykonania umowy w wysokości 5</w:t>
      </w:r>
      <w:r w:rsidRPr="00842411">
        <w:rPr>
          <w:rFonts w:ascii="Verdana" w:eastAsia="Times New Roman" w:hAnsi="Verdana" w:cs="Times New Roman"/>
          <w:b/>
          <w:iCs/>
          <w:sz w:val="18"/>
          <w:szCs w:val="18"/>
          <w:lang w:eastAsia="ar-SA"/>
        </w:rPr>
        <w:t>%</w:t>
      </w:r>
      <w:r w:rsidRPr="00842411">
        <w:rPr>
          <w:rFonts w:ascii="Verdana" w:eastAsia="Times New Roman" w:hAnsi="Verdana" w:cs="Times New Roman"/>
          <w:b/>
          <w:i/>
          <w:iCs/>
          <w:sz w:val="18"/>
          <w:szCs w:val="18"/>
          <w:lang w:eastAsia="ar-SA"/>
        </w:rPr>
        <w:t xml:space="preserve"> </w:t>
      </w:r>
      <w:r w:rsidRPr="00842411">
        <w:rPr>
          <w:rFonts w:ascii="Verdana" w:eastAsia="Times New Roman" w:hAnsi="Verdana" w:cs="Times New Roman"/>
          <w:iCs/>
          <w:sz w:val="18"/>
          <w:szCs w:val="18"/>
          <w:lang w:eastAsia="ar-SA"/>
        </w:rPr>
        <w:t xml:space="preserve">ceny całkowitej podanej w ofercie, które służyć będzie pokryciu roszczeń z tytułu niewykonania lub nienależytego wykonania umowy, zgodnie z art.147 ust.2 ustawy </w:t>
      </w:r>
      <w:proofErr w:type="spellStart"/>
      <w:r w:rsidRPr="00842411">
        <w:rPr>
          <w:rFonts w:ascii="Verdana" w:eastAsia="Times New Roman" w:hAnsi="Verdana" w:cs="Times New Roman"/>
          <w:iCs/>
          <w:sz w:val="18"/>
          <w:szCs w:val="18"/>
          <w:lang w:eastAsia="ar-SA"/>
        </w:rPr>
        <w:t>Pzp</w:t>
      </w:r>
      <w:proofErr w:type="spellEnd"/>
      <w:r w:rsidRPr="00842411">
        <w:rPr>
          <w:rFonts w:ascii="Verdana" w:eastAsia="Times New Roman" w:hAnsi="Verdana" w:cs="Times New Roman"/>
          <w:iCs/>
          <w:sz w:val="18"/>
          <w:szCs w:val="18"/>
          <w:lang w:eastAsia="ar-SA"/>
        </w:rPr>
        <w:t>.</w:t>
      </w:r>
    </w:p>
    <w:p w:rsidR="00842411" w:rsidRPr="00842411" w:rsidRDefault="00842411" w:rsidP="00842411">
      <w:pPr>
        <w:numPr>
          <w:ilvl w:val="0"/>
          <w:numId w:val="17"/>
        </w:numPr>
        <w:suppressAutoHyphens/>
        <w:autoSpaceDE w:val="0"/>
        <w:spacing w:before="120" w:after="0" w:line="240" w:lineRule="auto"/>
        <w:jc w:val="both"/>
        <w:rPr>
          <w:rFonts w:ascii="Verdana" w:eastAsia="Times New Roman" w:hAnsi="Verdana" w:cs="Times New Roman"/>
          <w:iCs/>
          <w:sz w:val="18"/>
          <w:szCs w:val="18"/>
          <w:lang w:eastAsia="ar-SA"/>
        </w:rPr>
      </w:pPr>
      <w:r w:rsidRPr="00842411">
        <w:rPr>
          <w:rFonts w:ascii="Verdana" w:eastAsia="Times New Roman" w:hAnsi="Verdana" w:cs="Times New Roman"/>
          <w:iCs/>
          <w:sz w:val="18"/>
          <w:szCs w:val="18"/>
          <w:lang w:eastAsia="ar-SA"/>
        </w:rPr>
        <w:t xml:space="preserve">Zabezpieczenie należytego wykonania umowy Wykonawca wniesie najpóźniej w dniu podpisania umowy z Zamawiającym. </w:t>
      </w:r>
    </w:p>
    <w:p w:rsidR="00842411" w:rsidRPr="00842411" w:rsidRDefault="00842411" w:rsidP="00842411">
      <w:pPr>
        <w:numPr>
          <w:ilvl w:val="0"/>
          <w:numId w:val="17"/>
        </w:numPr>
        <w:suppressAutoHyphens/>
        <w:autoSpaceDE w:val="0"/>
        <w:spacing w:before="120" w:after="0" w:line="240" w:lineRule="auto"/>
        <w:jc w:val="both"/>
        <w:rPr>
          <w:rFonts w:ascii="Verdana" w:eastAsia="Times New Roman" w:hAnsi="Verdana" w:cs="Times New Roman"/>
          <w:iCs/>
          <w:sz w:val="18"/>
          <w:szCs w:val="18"/>
          <w:lang w:eastAsia="ar-SA"/>
        </w:rPr>
      </w:pPr>
      <w:r w:rsidRPr="00842411">
        <w:rPr>
          <w:rFonts w:ascii="Verdana" w:eastAsia="Times New Roman" w:hAnsi="Verdana" w:cs="Times New Roman"/>
          <w:iCs/>
          <w:sz w:val="18"/>
          <w:szCs w:val="18"/>
          <w:lang w:eastAsia="ar-SA"/>
        </w:rPr>
        <w:t xml:space="preserve">Zabezpieczenie należytego wykonania umowy może być wnoszone w jednej lub kilku następujących formach: </w:t>
      </w:r>
    </w:p>
    <w:p w:rsidR="00842411" w:rsidRPr="00842411" w:rsidRDefault="00842411" w:rsidP="00842411">
      <w:pPr>
        <w:numPr>
          <w:ilvl w:val="1"/>
          <w:numId w:val="16"/>
        </w:numPr>
        <w:suppressAutoHyphens/>
        <w:autoSpaceDE w:val="0"/>
        <w:spacing w:after="0" w:line="240" w:lineRule="auto"/>
        <w:ind w:left="1434" w:hanging="357"/>
        <w:jc w:val="both"/>
        <w:rPr>
          <w:rFonts w:ascii="Verdana" w:eastAsia="Times New Roman" w:hAnsi="Verdana" w:cs="Times New Roman"/>
          <w:iCs/>
          <w:sz w:val="18"/>
          <w:szCs w:val="18"/>
          <w:lang w:eastAsia="ar-SA"/>
        </w:rPr>
      </w:pPr>
      <w:r w:rsidRPr="00842411">
        <w:rPr>
          <w:rFonts w:ascii="Verdana" w:eastAsia="Times New Roman" w:hAnsi="Verdana" w:cs="Times New Roman"/>
          <w:iCs/>
          <w:sz w:val="18"/>
          <w:szCs w:val="18"/>
          <w:lang w:eastAsia="ar-SA"/>
        </w:rPr>
        <w:t xml:space="preserve">pieniądzu, </w:t>
      </w:r>
    </w:p>
    <w:p w:rsidR="00842411" w:rsidRPr="00842411" w:rsidRDefault="00842411" w:rsidP="00842411">
      <w:pPr>
        <w:numPr>
          <w:ilvl w:val="1"/>
          <w:numId w:val="16"/>
        </w:numPr>
        <w:suppressAutoHyphens/>
        <w:autoSpaceDE w:val="0"/>
        <w:spacing w:after="0" w:line="240" w:lineRule="auto"/>
        <w:ind w:left="1434" w:hanging="357"/>
        <w:jc w:val="both"/>
        <w:rPr>
          <w:rFonts w:ascii="Verdana" w:eastAsia="Times New Roman" w:hAnsi="Verdana" w:cs="Times New Roman"/>
          <w:iCs/>
          <w:sz w:val="18"/>
          <w:szCs w:val="18"/>
          <w:lang w:eastAsia="ar-SA"/>
        </w:rPr>
      </w:pPr>
      <w:r w:rsidRPr="00842411">
        <w:rPr>
          <w:rFonts w:ascii="Verdana" w:eastAsia="Times New Roman" w:hAnsi="Verdana" w:cs="Times New Roman"/>
          <w:iCs/>
          <w:sz w:val="18"/>
          <w:szCs w:val="18"/>
          <w:lang w:eastAsia="ar-SA"/>
        </w:rPr>
        <w:t xml:space="preserve">poręczeniach bankowych lub poręczeniach spółdzielczej kasy oszczędnościowo - kredytowej, z tym że poręczenie kasy jest zawsze poręczeniem pieniężnym, </w:t>
      </w:r>
    </w:p>
    <w:p w:rsidR="00842411" w:rsidRPr="00842411" w:rsidRDefault="00842411" w:rsidP="00842411">
      <w:pPr>
        <w:numPr>
          <w:ilvl w:val="1"/>
          <w:numId w:val="16"/>
        </w:numPr>
        <w:suppressAutoHyphens/>
        <w:autoSpaceDE w:val="0"/>
        <w:spacing w:after="0" w:line="240" w:lineRule="auto"/>
        <w:ind w:left="1434" w:hanging="357"/>
        <w:jc w:val="both"/>
        <w:rPr>
          <w:rFonts w:ascii="Verdana" w:eastAsia="Times New Roman" w:hAnsi="Verdana" w:cs="Times New Roman"/>
          <w:iCs/>
          <w:sz w:val="18"/>
          <w:szCs w:val="18"/>
          <w:lang w:eastAsia="ar-SA"/>
        </w:rPr>
      </w:pPr>
      <w:r w:rsidRPr="00842411">
        <w:rPr>
          <w:rFonts w:ascii="Verdana" w:eastAsia="Times New Roman" w:hAnsi="Verdana" w:cs="Times New Roman"/>
          <w:iCs/>
          <w:sz w:val="18"/>
          <w:szCs w:val="18"/>
          <w:lang w:eastAsia="ar-SA"/>
        </w:rPr>
        <w:t>gwarancjach bankowych;</w:t>
      </w:r>
    </w:p>
    <w:p w:rsidR="00842411" w:rsidRPr="00842411" w:rsidRDefault="00842411" w:rsidP="00842411">
      <w:pPr>
        <w:numPr>
          <w:ilvl w:val="1"/>
          <w:numId w:val="16"/>
        </w:numPr>
        <w:suppressAutoHyphens/>
        <w:autoSpaceDE w:val="0"/>
        <w:spacing w:after="0" w:line="240" w:lineRule="auto"/>
        <w:ind w:left="1434" w:hanging="357"/>
        <w:jc w:val="both"/>
        <w:rPr>
          <w:rFonts w:ascii="Verdana" w:eastAsia="Times New Roman" w:hAnsi="Verdana" w:cs="Times New Roman"/>
          <w:iCs/>
          <w:sz w:val="18"/>
          <w:szCs w:val="18"/>
          <w:lang w:eastAsia="ar-SA"/>
        </w:rPr>
      </w:pPr>
      <w:r w:rsidRPr="00842411">
        <w:rPr>
          <w:rFonts w:ascii="Verdana" w:eastAsia="Times New Roman" w:hAnsi="Verdana" w:cs="Times New Roman"/>
          <w:iCs/>
          <w:sz w:val="18"/>
          <w:szCs w:val="18"/>
          <w:lang w:eastAsia="ar-SA"/>
        </w:rPr>
        <w:t>gwarancjach ubezpieczeniowych;</w:t>
      </w:r>
    </w:p>
    <w:p w:rsidR="00842411" w:rsidRPr="00842411" w:rsidRDefault="00842411" w:rsidP="00842411">
      <w:pPr>
        <w:numPr>
          <w:ilvl w:val="1"/>
          <w:numId w:val="16"/>
        </w:numPr>
        <w:suppressAutoHyphens/>
        <w:autoSpaceDE w:val="0"/>
        <w:spacing w:after="0" w:line="240" w:lineRule="auto"/>
        <w:jc w:val="both"/>
        <w:rPr>
          <w:rFonts w:ascii="Verdana" w:eastAsia="Times New Roman" w:hAnsi="Verdana" w:cs="Times New Roman"/>
          <w:bCs/>
          <w:sz w:val="18"/>
          <w:szCs w:val="18"/>
          <w:lang w:eastAsia="ar-SA"/>
        </w:rPr>
      </w:pPr>
      <w:r w:rsidRPr="00842411">
        <w:rPr>
          <w:rFonts w:ascii="Verdana" w:eastAsia="Times New Roman" w:hAnsi="Verdana" w:cs="Times New Roman"/>
          <w:iCs/>
          <w:sz w:val="18"/>
          <w:szCs w:val="18"/>
          <w:lang w:eastAsia="ar-SA"/>
        </w:rPr>
        <w:t xml:space="preserve">poręczeniach udzielanych przez podmioty, </w:t>
      </w:r>
      <w:r w:rsidRPr="00842411">
        <w:rPr>
          <w:rFonts w:ascii="Verdana" w:eastAsia="Times New Roman" w:hAnsi="Verdana" w:cs="Times New Roman"/>
          <w:bCs/>
          <w:sz w:val="18"/>
          <w:szCs w:val="18"/>
          <w:lang w:eastAsia="ar-SA"/>
        </w:rPr>
        <w:t xml:space="preserve">o których mowa w art. 6b ust. 5 pkt 2 ustawy z dnia 9 listopada 2000 r. o utworzeniu Polskiej Agencji Rozwoju Przedsiębiorczości (Dz. U. Nr 109, poz. 1158, z </w:t>
      </w:r>
      <w:proofErr w:type="spellStart"/>
      <w:r w:rsidRPr="00842411">
        <w:rPr>
          <w:rFonts w:ascii="Verdana" w:eastAsia="Times New Roman" w:hAnsi="Verdana" w:cs="Times New Roman"/>
          <w:bCs/>
          <w:sz w:val="18"/>
          <w:szCs w:val="18"/>
          <w:lang w:eastAsia="ar-SA"/>
        </w:rPr>
        <w:t>późn</w:t>
      </w:r>
      <w:proofErr w:type="spellEnd"/>
      <w:r w:rsidRPr="00842411">
        <w:rPr>
          <w:rFonts w:ascii="Verdana" w:eastAsia="Times New Roman" w:hAnsi="Verdana" w:cs="Times New Roman"/>
          <w:bCs/>
          <w:sz w:val="18"/>
          <w:szCs w:val="18"/>
          <w:lang w:eastAsia="ar-SA"/>
        </w:rPr>
        <w:t>. zm.)</w:t>
      </w:r>
    </w:p>
    <w:p w:rsidR="00842411" w:rsidRPr="00842411" w:rsidRDefault="00842411" w:rsidP="00842411">
      <w:pPr>
        <w:suppressAutoHyphens/>
        <w:autoSpaceDE w:val="0"/>
        <w:spacing w:after="0" w:line="200" w:lineRule="atLeast"/>
        <w:ind w:left="397"/>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W przypadku wnoszenia zabezpieczenia nale</w:t>
      </w:r>
      <w:r w:rsidRPr="00842411">
        <w:rPr>
          <w:rFonts w:ascii="Verdana" w:eastAsia="Times New Roman" w:hAnsi="Verdana" w:cs="TimesNewRoman"/>
          <w:sz w:val="18"/>
          <w:szCs w:val="18"/>
          <w:lang w:eastAsia="ar-SA"/>
        </w:rPr>
        <w:t>ż</w:t>
      </w:r>
      <w:r w:rsidRPr="00842411">
        <w:rPr>
          <w:rFonts w:ascii="Verdana" w:eastAsia="Times New Roman" w:hAnsi="Verdana" w:cs="Times New Roman"/>
          <w:sz w:val="18"/>
          <w:szCs w:val="18"/>
          <w:lang w:eastAsia="ar-SA"/>
        </w:rPr>
        <w:t>ytego wykonania umowy w pieni</w:t>
      </w:r>
      <w:r w:rsidRPr="00842411">
        <w:rPr>
          <w:rFonts w:ascii="Verdana" w:eastAsia="Times New Roman" w:hAnsi="Verdana" w:cs="TimesNewRoman"/>
          <w:sz w:val="18"/>
          <w:szCs w:val="18"/>
          <w:lang w:eastAsia="ar-SA"/>
        </w:rPr>
        <w:t>ą</w:t>
      </w:r>
      <w:r w:rsidRPr="00842411">
        <w:rPr>
          <w:rFonts w:ascii="Verdana" w:eastAsia="Times New Roman" w:hAnsi="Verdana" w:cs="Times New Roman"/>
          <w:sz w:val="18"/>
          <w:szCs w:val="18"/>
          <w:lang w:eastAsia="ar-SA"/>
        </w:rPr>
        <w:t>dzu, odpowiedni</w:t>
      </w:r>
      <w:r w:rsidRPr="00842411">
        <w:rPr>
          <w:rFonts w:ascii="Verdana" w:eastAsia="Times New Roman" w:hAnsi="Verdana" w:cs="TimesNewRoman"/>
          <w:sz w:val="18"/>
          <w:szCs w:val="18"/>
          <w:lang w:eastAsia="ar-SA"/>
        </w:rPr>
        <w:t>ą</w:t>
      </w:r>
      <w:r w:rsidRPr="00842411">
        <w:rPr>
          <w:rFonts w:ascii="Verdana" w:eastAsia="Times New Roman" w:hAnsi="Verdana" w:cs="Times New Roman"/>
          <w:iCs/>
          <w:sz w:val="18"/>
          <w:szCs w:val="18"/>
          <w:lang w:eastAsia="ar-SA"/>
        </w:rPr>
        <w:t xml:space="preserve"> </w:t>
      </w:r>
      <w:r w:rsidRPr="00842411">
        <w:rPr>
          <w:rFonts w:ascii="Verdana" w:eastAsia="Times New Roman" w:hAnsi="Verdana" w:cs="Times New Roman"/>
          <w:sz w:val="18"/>
          <w:szCs w:val="18"/>
          <w:lang w:eastAsia="ar-SA"/>
        </w:rPr>
        <w:t>kwot</w:t>
      </w:r>
      <w:r w:rsidRPr="00842411">
        <w:rPr>
          <w:rFonts w:ascii="Verdana" w:eastAsia="Times New Roman" w:hAnsi="Verdana" w:cs="TimesNewRoman"/>
          <w:sz w:val="18"/>
          <w:szCs w:val="18"/>
          <w:lang w:eastAsia="ar-SA"/>
        </w:rPr>
        <w:t xml:space="preserve">ę </w:t>
      </w:r>
      <w:r w:rsidRPr="00842411">
        <w:rPr>
          <w:rFonts w:ascii="Verdana" w:eastAsia="Times New Roman" w:hAnsi="Verdana" w:cs="Times New Roman"/>
          <w:sz w:val="18"/>
          <w:szCs w:val="18"/>
          <w:lang w:eastAsia="ar-SA"/>
        </w:rPr>
        <w:t>nale</w:t>
      </w:r>
      <w:r w:rsidRPr="00842411">
        <w:rPr>
          <w:rFonts w:ascii="Verdana" w:eastAsia="Times New Roman" w:hAnsi="Verdana" w:cs="TimesNewRoman"/>
          <w:sz w:val="18"/>
          <w:szCs w:val="18"/>
          <w:lang w:eastAsia="ar-SA"/>
        </w:rPr>
        <w:t>ż</w:t>
      </w:r>
      <w:r w:rsidRPr="00842411">
        <w:rPr>
          <w:rFonts w:ascii="Verdana" w:eastAsia="Times New Roman" w:hAnsi="Verdana" w:cs="Times New Roman"/>
          <w:sz w:val="18"/>
          <w:szCs w:val="18"/>
          <w:lang w:eastAsia="ar-SA"/>
        </w:rPr>
        <w:t>y wpłaci</w:t>
      </w:r>
      <w:r w:rsidRPr="00842411">
        <w:rPr>
          <w:rFonts w:ascii="Verdana" w:eastAsia="Times New Roman" w:hAnsi="Verdana" w:cs="TimesNewRoman"/>
          <w:sz w:val="18"/>
          <w:szCs w:val="18"/>
          <w:lang w:eastAsia="ar-SA"/>
        </w:rPr>
        <w:t xml:space="preserve">ć </w:t>
      </w:r>
      <w:r w:rsidRPr="00842411">
        <w:rPr>
          <w:rFonts w:ascii="Verdana" w:eastAsia="Times New Roman" w:hAnsi="Verdana" w:cs="Times New Roman"/>
          <w:sz w:val="18"/>
          <w:szCs w:val="18"/>
          <w:lang w:eastAsia="ar-SA"/>
        </w:rPr>
        <w:t xml:space="preserve">przelewem na rachunek bankowy </w:t>
      </w:r>
      <w:r w:rsidRPr="00842411">
        <w:rPr>
          <w:rFonts w:ascii="Verdana" w:eastAsia="Times New Roman" w:hAnsi="Verdana" w:cs="Times New Roman"/>
          <w:bCs/>
          <w:spacing w:val="-10"/>
          <w:sz w:val="18"/>
          <w:szCs w:val="18"/>
          <w:lang w:eastAsia="ar-SA"/>
        </w:rPr>
        <w:t>BS w Sztumie Nr 96 8309 0000 0010 0029 2000 0080</w:t>
      </w:r>
      <w:r w:rsidRPr="00842411">
        <w:rPr>
          <w:rFonts w:ascii="Verdana" w:eastAsia="Times New Roman" w:hAnsi="Verdana" w:cs="Times New Roman"/>
          <w:sz w:val="18"/>
          <w:szCs w:val="18"/>
          <w:lang w:eastAsia="ar-SA"/>
        </w:rPr>
        <w:t xml:space="preserve">, z podaniem tytułu </w:t>
      </w:r>
      <w:r w:rsidRPr="00842411">
        <w:rPr>
          <w:rFonts w:ascii="Verdana" w:eastAsia="Times New Roman" w:hAnsi="Verdana" w:cs="Times New Roman"/>
          <w:b/>
          <w:sz w:val="18"/>
          <w:szCs w:val="18"/>
          <w:lang w:eastAsia="ar-SA"/>
        </w:rPr>
        <w:t>zabezpieczenie nale</w:t>
      </w:r>
      <w:r w:rsidRPr="00842411">
        <w:rPr>
          <w:rFonts w:ascii="Verdana" w:eastAsia="Times New Roman" w:hAnsi="Verdana" w:cs="TimesNewRoman"/>
          <w:b/>
          <w:sz w:val="18"/>
          <w:szCs w:val="18"/>
          <w:lang w:eastAsia="ar-SA"/>
        </w:rPr>
        <w:t>ż</w:t>
      </w:r>
      <w:r w:rsidRPr="00842411">
        <w:rPr>
          <w:rFonts w:ascii="Verdana" w:eastAsia="Times New Roman" w:hAnsi="Verdana" w:cs="Times New Roman"/>
          <w:b/>
          <w:sz w:val="18"/>
          <w:szCs w:val="18"/>
          <w:lang w:eastAsia="ar-SA"/>
        </w:rPr>
        <w:t xml:space="preserve">ytego wykonania umowy – </w:t>
      </w:r>
      <w:r w:rsidRPr="00842411">
        <w:rPr>
          <w:rFonts w:ascii="Verdana" w:eastAsia="Times New Roman" w:hAnsi="Verdana" w:cs="Times New Roman"/>
          <w:b/>
          <w:bCs/>
          <w:iCs/>
          <w:sz w:val="18"/>
          <w:szCs w:val="18"/>
          <w:lang w:eastAsia="ar-SA"/>
        </w:rPr>
        <w:t xml:space="preserve">Remont dachu budynku </w:t>
      </w:r>
      <w:r w:rsidRPr="00842411">
        <w:rPr>
          <w:rFonts w:ascii="Verdana" w:eastAsia="Times New Roman" w:hAnsi="Verdana" w:cs="Times New Roman"/>
          <w:b/>
          <w:bCs/>
          <w:iCs/>
          <w:sz w:val="18"/>
          <w:szCs w:val="18"/>
          <w:lang w:eastAsia="ar-SA"/>
        </w:rPr>
        <w:lastRenderedPageBreak/>
        <w:t>wielofunkcyjnego przy ul. Reja 12 w Sztumie</w:t>
      </w:r>
      <w:r w:rsidRPr="00842411">
        <w:rPr>
          <w:rFonts w:ascii="Verdana" w:eastAsia="Times New Roman" w:hAnsi="Verdana" w:cs="Times New Roman"/>
          <w:sz w:val="18"/>
          <w:szCs w:val="18"/>
          <w:lang w:eastAsia="ar-SA"/>
        </w:rPr>
        <w:t>, najpó</w:t>
      </w:r>
      <w:r w:rsidRPr="00842411">
        <w:rPr>
          <w:rFonts w:ascii="Verdana" w:eastAsia="Times New Roman" w:hAnsi="Verdana" w:cs="TimesNewRoman"/>
          <w:sz w:val="18"/>
          <w:szCs w:val="18"/>
          <w:lang w:eastAsia="ar-SA"/>
        </w:rPr>
        <w:t>ź</w:t>
      </w:r>
      <w:r w:rsidRPr="00842411">
        <w:rPr>
          <w:rFonts w:ascii="Verdana" w:eastAsia="Times New Roman" w:hAnsi="Verdana" w:cs="Times New Roman"/>
          <w:sz w:val="18"/>
          <w:szCs w:val="18"/>
          <w:lang w:eastAsia="ar-SA"/>
        </w:rPr>
        <w:t>niej w dniu zawarcia umowy. Wykonawca mo</w:t>
      </w:r>
      <w:r w:rsidRPr="00842411">
        <w:rPr>
          <w:rFonts w:ascii="Verdana" w:eastAsia="Times New Roman" w:hAnsi="Verdana" w:cs="TimesNewRoman"/>
          <w:sz w:val="18"/>
          <w:szCs w:val="18"/>
          <w:lang w:eastAsia="ar-SA"/>
        </w:rPr>
        <w:t>ż</w:t>
      </w:r>
      <w:r w:rsidRPr="00842411">
        <w:rPr>
          <w:rFonts w:ascii="Verdana" w:eastAsia="Times New Roman" w:hAnsi="Verdana" w:cs="Times New Roman"/>
          <w:sz w:val="18"/>
          <w:szCs w:val="18"/>
          <w:lang w:eastAsia="ar-SA"/>
        </w:rPr>
        <w:t>e</w:t>
      </w:r>
      <w:r w:rsidRPr="00842411">
        <w:rPr>
          <w:rFonts w:ascii="Verdana" w:eastAsia="Times New Roman" w:hAnsi="Verdana" w:cs="Times New Roman"/>
          <w:iCs/>
          <w:sz w:val="18"/>
          <w:szCs w:val="18"/>
          <w:lang w:eastAsia="ar-SA"/>
        </w:rPr>
        <w:t xml:space="preserve"> </w:t>
      </w:r>
      <w:r w:rsidRPr="00842411">
        <w:rPr>
          <w:rFonts w:ascii="Verdana" w:eastAsia="Times New Roman" w:hAnsi="Verdana" w:cs="Times New Roman"/>
          <w:sz w:val="18"/>
          <w:szCs w:val="18"/>
          <w:lang w:eastAsia="ar-SA"/>
        </w:rPr>
        <w:t>wyrazi</w:t>
      </w:r>
      <w:r w:rsidRPr="00842411">
        <w:rPr>
          <w:rFonts w:ascii="Verdana" w:eastAsia="Times New Roman" w:hAnsi="Verdana" w:cs="TimesNewRoman"/>
          <w:sz w:val="18"/>
          <w:szCs w:val="18"/>
          <w:lang w:eastAsia="ar-SA"/>
        </w:rPr>
        <w:t xml:space="preserve">ć </w:t>
      </w:r>
      <w:r w:rsidRPr="00842411">
        <w:rPr>
          <w:rFonts w:ascii="Verdana" w:eastAsia="Times New Roman" w:hAnsi="Verdana" w:cs="Times New Roman"/>
          <w:sz w:val="18"/>
          <w:szCs w:val="18"/>
          <w:lang w:eastAsia="ar-SA"/>
        </w:rPr>
        <w:t>zgod</w:t>
      </w:r>
      <w:r w:rsidRPr="00842411">
        <w:rPr>
          <w:rFonts w:ascii="Verdana" w:eastAsia="Times New Roman" w:hAnsi="Verdana" w:cs="TimesNewRoman"/>
          <w:sz w:val="18"/>
          <w:szCs w:val="18"/>
          <w:lang w:eastAsia="ar-SA"/>
        </w:rPr>
        <w:t xml:space="preserve">ę </w:t>
      </w:r>
      <w:r w:rsidRPr="00842411">
        <w:rPr>
          <w:rFonts w:ascii="Verdana" w:eastAsia="Times New Roman" w:hAnsi="Verdana" w:cs="Times New Roman"/>
          <w:sz w:val="18"/>
          <w:szCs w:val="18"/>
          <w:lang w:eastAsia="ar-SA"/>
        </w:rPr>
        <w:t>na zaliczenie kwoty wadium na poczet zabezpieczenia.</w:t>
      </w:r>
    </w:p>
    <w:p w:rsidR="00842411" w:rsidRPr="00842411" w:rsidRDefault="00842411" w:rsidP="00842411">
      <w:pPr>
        <w:numPr>
          <w:ilvl w:val="0"/>
          <w:numId w:val="17"/>
        </w:numPr>
        <w:suppressAutoHyphens/>
        <w:autoSpaceDE w:val="0"/>
        <w:spacing w:after="0" w:line="240" w:lineRule="auto"/>
        <w:ind w:left="357" w:hanging="357"/>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W przypadku wnoszenia zabezpieczenia w pozostałych formach okre</w:t>
      </w:r>
      <w:r w:rsidRPr="00842411">
        <w:rPr>
          <w:rFonts w:ascii="Verdana" w:eastAsia="Times New Roman" w:hAnsi="Verdana" w:cs="TimesNewRoman"/>
          <w:sz w:val="18"/>
          <w:szCs w:val="18"/>
          <w:lang w:eastAsia="ar-SA"/>
        </w:rPr>
        <w:t>ś</w:t>
      </w:r>
      <w:r w:rsidRPr="00842411">
        <w:rPr>
          <w:rFonts w:ascii="Verdana" w:eastAsia="Times New Roman" w:hAnsi="Verdana" w:cs="Times New Roman"/>
          <w:sz w:val="18"/>
          <w:szCs w:val="18"/>
          <w:lang w:eastAsia="ar-SA"/>
        </w:rPr>
        <w:t>lonych w pkt. 3, dokument</w:t>
      </w:r>
      <w:r w:rsidRPr="00842411">
        <w:rPr>
          <w:rFonts w:ascii="Verdana" w:eastAsia="Times New Roman" w:hAnsi="Verdana" w:cs="Times New Roman"/>
          <w:iCs/>
          <w:sz w:val="18"/>
          <w:szCs w:val="18"/>
          <w:lang w:eastAsia="ar-SA"/>
        </w:rPr>
        <w:t xml:space="preserve"> </w:t>
      </w:r>
      <w:r w:rsidRPr="00842411">
        <w:rPr>
          <w:rFonts w:ascii="Verdana" w:eastAsia="Times New Roman" w:hAnsi="Verdana" w:cs="Times New Roman"/>
          <w:sz w:val="18"/>
          <w:szCs w:val="18"/>
          <w:lang w:eastAsia="ar-SA"/>
        </w:rPr>
        <w:t>zabezpieczenia nale</w:t>
      </w:r>
      <w:r w:rsidRPr="00842411">
        <w:rPr>
          <w:rFonts w:ascii="Verdana" w:eastAsia="Times New Roman" w:hAnsi="Verdana" w:cs="TimesNewRoman"/>
          <w:sz w:val="18"/>
          <w:szCs w:val="18"/>
          <w:lang w:eastAsia="ar-SA"/>
        </w:rPr>
        <w:t>ż</w:t>
      </w:r>
      <w:r w:rsidRPr="00842411">
        <w:rPr>
          <w:rFonts w:ascii="Verdana" w:eastAsia="Times New Roman" w:hAnsi="Verdana" w:cs="Times New Roman"/>
          <w:sz w:val="18"/>
          <w:szCs w:val="18"/>
          <w:lang w:eastAsia="ar-SA"/>
        </w:rPr>
        <w:t>y zdeponowa</w:t>
      </w:r>
      <w:r w:rsidRPr="00842411">
        <w:rPr>
          <w:rFonts w:ascii="Verdana" w:eastAsia="Times New Roman" w:hAnsi="Verdana" w:cs="TimesNewRoman"/>
          <w:sz w:val="18"/>
          <w:szCs w:val="18"/>
          <w:lang w:eastAsia="ar-SA"/>
        </w:rPr>
        <w:t xml:space="preserve">ć </w:t>
      </w:r>
      <w:r w:rsidRPr="00842411">
        <w:rPr>
          <w:rFonts w:ascii="Verdana" w:eastAsia="Times New Roman" w:hAnsi="Verdana" w:cs="Times New Roman"/>
          <w:sz w:val="18"/>
          <w:szCs w:val="18"/>
          <w:lang w:eastAsia="ar-SA"/>
        </w:rPr>
        <w:t>w Starostwie Powiatowym w Sztumie pok. nr 14, najpó</w:t>
      </w:r>
      <w:r w:rsidRPr="00842411">
        <w:rPr>
          <w:rFonts w:ascii="Verdana" w:eastAsia="Times New Roman" w:hAnsi="Verdana" w:cs="TimesNewRoman"/>
          <w:sz w:val="18"/>
          <w:szCs w:val="18"/>
          <w:lang w:eastAsia="ar-SA"/>
        </w:rPr>
        <w:t>ź</w:t>
      </w:r>
      <w:r w:rsidRPr="00842411">
        <w:rPr>
          <w:rFonts w:ascii="Verdana" w:eastAsia="Times New Roman" w:hAnsi="Verdana" w:cs="Times New Roman"/>
          <w:sz w:val="18"/>
          <w:szCs w:val="18"/>
          <w:lang w:eastAsia="ar-SA"/>
        </w:rPr>
        <w:t>niej w dniu zawarcia</w:t>
      </w:r>
      <w:r w:rsidRPr="00842411">
        <w:rPr>
          <w:rFonts w:ascii="Verdana" w:eastAsia="Times New Roman" w:hAnsi="Verdana" w:cs="Times New Roman"/>
          <w:iCs/>
          <w:sz w:val="18"/>
          <w:szCs w:val="18"/>
          <w:lang w:eastAsia="ar-SA"/>
        </w:rPr>
        <w:t xml:space="preserve"> </w:t>
      </w:r>
      <w:r w:rsidRPr="00842411">
        <w:rPr>
          <w:rFonts w:ascii="Verdana" w:eastAsia="Times New Roman" w:hAnsi="Verdana" w:cs="Times New Roman"/>
          <w:sz w:val="18"/>
          <w:szCs w:val="18"/>
          <w:lang w:eastAsia="ar-SA"/>
        </w:rPr>
        <w:t xml:space="preserve">umowy z dopiskiem </w:t>
      </w:r>
      <w:r w:rsidRPr="00842411">
        <w:rPr>
          <w:rFonts w:ascii="Verdana" w:eastAsia="Times New Roman" w:hAnsi="Verdana" w:cs="Times New Roman"/>
          <w:b/>
          <w:sz w:val="18"/>
          <w:szCs w:val="18"/>
          <w:lang w:eastAsia="ar-SA"/>
        </w:rPr>
        <w:t>zabezpieczenie nale</w:t>
      </w:r>
      <w:r w:rsidRPr="00842411">
        <w:rPr>
          <w:rFonts w:ascii="Verdana" w:eastAsia="Times New Roman" w:hAnsi="Verdana" w:cs="TimesNewRoman"/>
          <w:b/>
          <w:sz w:val="18"/>
          <w:szCs w:val="18"/>
          <w:lang w:eastAsia="ar-SA"/>
        </w:rPr>
        <w:t>ż</w:t>
      </w:r>
      <w:r w:rsidRPr="00842411">
        <w:rPr>
          <w:rFonts w:ascii="Verdana" w:eastAsia="Times New Roman" w:hAnsi="Verdana" w:cs="Times New Roman"/>
          <w:b/>
          <w:sz w:val="18"/>
          <w:szCs w:val="18"/>
          <w:lang w:eastAsia="ar-SA"/>
        </w:rPr>
        <w:t xml:space="preserve">ytego wykonania umowy – </w:t>
      </w:r>
      <w:r w:rsidRPr="00842411">
        <w:rPr>
          <w:rFonts w:ascii="Verdana" w:eastAsia="Times New Roman" w:hAnsi="Verdana" w:cs="Times New Roman"/>
          <w:b/>
          <w:bCs/>
          <w:iCs/>
          <w:sz w:val="18"/>
          <w:szCs w:val="18"/>
          <w:lang w:eastAsia="ar-SA"/>
        </w:rPr>
        <w:t>Remont dachu budynku wielofunkcyjnego przy ul. Reja 12 w Sztumie.</w:t>
      </w:r>
    </w:p>
    <w:p w:rsidR="00842411" w:rsidRPr="00842411" w:rsidRDefault="00842411" w:rsidP="00842411">
      <w:pPr>
        <w:numPr>
          <w:ilvl w:val="0"/>
          <w:numId w:val="17"/>
        </w:numPr>
        <w:suppressAutoHyphens/>
        <w:autoSpaceDE w:val="0"/>
        <w:spacing w:after="0" w:line="240" w:lineRule="auto"/>
        <w:ind w:left="357" w:hanging="357"/>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W trakcie realizacji umowy Wykonawca mo</w:t>
      </w:r>
      <w:r w:rsidRPr="00842411">
        <w:rPr>
          <w:rFonts w:ascii="Verdana" w:eastAsia="Times New Roman" w:hAnsi="Verdana" w:cs="TimesNewRoman"/>
          <w:sz w:val="18"/>
          <w:szCs w:val="18"/>
          <w:lang w:eastAsia="ar-SA"/>
        </w:rPr>
        <w:t>ż</w:t>
      </w:r>
      <w:r w:rsidRPr="00842411">
        <w:rPr>
          <w:rFonts w:ascii="Verdana" w:eastAsia="Times New Roman" w:hAnsi="Verdana" w:cs="Times New Roman"/>
          <w:sz w:val="18"/>
          <w:szCs w:val="18"/>
          <w:lang w:eastAsia="ar-SA"/>
        </w:rPr>
        <w:t>e dokona</w:t>
      </w:r>
      <w:r w:rsidRPr="00842411">
        <w:rPr>
          <w:rFonts w:ascii="Verdana" w:eastAsia="Times New Roman" w:hAnsi="Verdana" w:cs="TimesNewRoman"/>
          <w:sz w:val="18"/>
          <w:szCs w:val="18"/>
          <w:lang w:eastAsia="ar-SA"/>
        </w:rPr>
        <w:t xml:space="preserve">ć </w:t>
      </w:r>
      <w:r w:rsidRPr="00842411">
        <w:rPr>
          <w:rFonts w:ascii="Verdana" w:eastAsia="Times New Roman" w:hAnsi="Verdana" w:cs="Times New Roman"/>
          <w:sz w:val="18"/>
          <w:szCs w:val="18"/>
          <w:lang w:eastAsia="ar-SA"/>
        </w:rPr>
        <w:t>zmiany formy zabezpieczenia na jedn</w:t>
      </w:r>
      <w:r w:rsidRPr="00842411">
        <w:rPr>
          <w:rFonts w:ascii="Verdana" w:eastAsia="Times New Roman" w:hAnsi="Verdana" w:cs="TimesNewRoman"/>
          <w:sz w:val="18"/>
          <w:szCs w:val="18"/>
          <w:lang w:eastAsia="ar-SA"/>
        </w:rPr>
        <w:t xml:space="preserve">ą </w:t>
      </w:r>
      <w:r w:rsidRPr="00842411">
        <w:rPr>
          <w:rFonts w:ascii="Verdana" w:eastAsia="Times New Roman" w:hAnsi="Verdana" w:cs="Times New Roman"/>
          <w:sz w:val="18"/>
          <w:szCs w:val="18"/>
          <w:lang w:eastAsia="ar-SA"/>
        </w:rPr>
        <w:t>lub kilka form, o których mowa w pkt. 3. Zmiana formy zabezpieczenia musi by</w:t>
      </w:r>
      <w:r w:rsidRPr="00842411">
        <w:rPr>
          <w:rFonts w:ascii="Verdana" w:eastAsia="Times New Roman" w:hAnsi="Verdana" w:cs="TimesNewRoman"/>
          <w:sz w:val="18"/>
          <w:szCs w:val="18"/>
          <w:lang w:eastAsia="ar-SA"/>
        </w:rPr>
        <w:t xml:space="preserve">ć </w:t>
      </w:r>
      <w:r w:rsidRPr="00842411">
        <w:rPr>
          <w:rFonts w:ascii="Verdana" w:eastAsia="Times New Roman" w:hAnsi="Verdana" w:cs="Times New Roman"/>
          <w:sz w:val="18"/>
          <w:szCs w:val="18"/>
          <w:lang w:eastAsia="ar-SA"/>
        </w:rPr>
        <w:t>dokonywana z zachowaniem ci</w:t>
      </w:r>
      <w:r w:rsidRPr="00842411">
        <w:rPr>
          <w:rFonts w:ascii="Verdana" w:eastAsia="Times New Roman" w:hAnsi="Verdana" w:cs="TimesNewRoman"/>
          <w:sz w:val="18"/>
          <w:szCs w:val="18"/>
          <w:lang w:eastAsia="ar-SA"/>
        </w:rPr>
        <w:t>ą</w:t>
      </w:r>
      <w:r w:rsidRPr="00842411">
        <w:rPr>
          <w:rFonts w:ascii="Verdana" w:eastAsia="Times New Roman" w:hAnsi="Verdana" w:cs="Times New Roman"/>
          <w:sz w:val="18"/>
          <w:szCs w:val="18"/>
          <w:lang w:eastAsia="ar-SA"/>
        </w:rPr>
        <w:t>gło</w:t>
      </w:r>
      <w:r w:rsidRPr="00842411">
        <w:rPr>
          <w:rFonts w:ascii="Verdana" w:eastAsia="Times New Roman" w:hAnsi="Verdana" w:cs="TimesNewRoman"/>
          <w:sz w:val="18"/>
          <w:szCs w:val="18"/>
          <w:lang w:eastAsia="ar-SA"/>
        </w:rPr>
        <w:t>ś</w:t>
      </w:r>
      <w:r w:rsidRPr="00842411">
        <w:rPr>
          <w:rFonts w:ascii="Verdana" w:eastAsia="Times New Roman" w:hAnsi="Verdana" w:cs="Times New Roman"/>
          <w:sz w:val="18"/>
          <w:szCs w:val="18"/>
          <w:lang w:eastAsia="ar-SA"/>
        </w:rPr>
        <w:t>ci zabezpieczenia i bez zmniejszenia jego wysoko</w:t>
      </w:r>
      <w:r w:rsidRPr="00842411">
        <w:rPr>
          <w:rFonts w:ascii="Verdana" w:eastAsia="Times New Roman" w:hAnsi="Verdana" w:cs="TimesNewRoman"/>
          <w:sz w:val="18"/>
          <w:szCs w:val="18"/>
          <w:lang w:eastAsia="ar-SA"/>
        </w:rPr>
        <w:t>ś</w:t>
      </w:r>
      <w:r w:rsidRPr="00842411">
        <w:rPr>
          <w:rFonts w:ascii="Verdana" w:eastAsia="Times New Roman" w:hAnsi="Verdana" w:cs="Times New Roman"/>
          <w:sz w:val="18"/>
          <w:szCs w:val="18"/>
          <w:lang w:eastAsia="ar-SA"/>
        </w:rPr>
        <w:t>ci.</w:t>
      </w:r>
    </w:p>
    <w:p w:rsidR="00842411" w:rsidRPr="00842411" w:rsidRDefault="00842411" w:rsidP="00842411">
      <w:pPr>
        <w:numPr>
          <w:ilvl w:val="0"/>
          <w:numId w:val="17"/>
        </w:numPr>
        <w:suppressAutoHyphens/>
        <w:autoSpaceDE w:val="0"/>
        <w:spacing w:after="0" w:line="240" w:lineRule="auto"/>
        <w:ind w:left="357" w:hanging="357"/>
        <w:jc w:val="both"/>
        <w:rPr>
          <w:rFonts w:ascii="Verdana" w:eastAsia="Times New Roman" w:hAnsi="Verdana" w:cs="Times New Roman"/>
          <w:b/>
          <w:sz w:val="18"/>
          <w:szCs w:val="18"/>
          <w:lang w:eastAsia="ar-SA"/>
        </w:rPr>
      </w:pPr>
      <w:r w:rsidRPr="00842411">
        <w:rPr>
          <w:rFonts w:ascii="Verdana" w:eastAsia="Times New Roman" w:hAnsi="Verdana" w:cs="Times New Roman"/>
          <w:sz w:val="18"/>
          <w:szCs w:val="18"/>
          <w:lang w:eastAsia="ar-SA"/>
        </w:rPr>
        <w:t xml:space="preserve">W przypadku zabezpieczenia należytego wykonania umowy oraz roszczeń z tytułu rękojmi gwarancją ubezpieczeniową lub bankową – </w:t>
      </w:r>
      <w:r w:rsidRPr="00842411">
        <w:rPr>
          <w:rFonts w:ascii="Verdana" w:eastAsia="Times New Roman" w:hAnsi="Verdana" w:cs="Times New Roman"/>
          <w:b/>
          <w:sz w:val="18"/>
          <w:szCs w:val="18"/>
          <w:lang w:eastAsia="ar-SA"/>
        </w:rPr>
        <w:t>odpowiedzialność gwaranta wobec Zamawiającego powinna być bezwarunkowa i na pierwsze żądanie.</w:t>
      </w:r>
    </w:p>
    <w:p w:rsidR="00842411" w:rsidRPr="00842411" w:rsidRDefault="00842411" w:rsidP="00842411">
      <w:pPr>
        <w:numPr>
          <w:ilvl w:val="0"/>
          <w:numId w:val="17"/>
        </w:numPr>
        <w:tabs>
          <w:tab w:val="left" w:pos="1440"/>
        </w:tabs>
        <w:suppressAutoHyphens/>
        <w:autoSpaceDE w:val="0"/>
        <w:spacing w:after="0" w:line="240" w:lineRule="auto"/>
        <w:ind w:left="357" w:hanging="357"/>
        <w:jc w:val="both"/>
        <w:rPr>
          <w:rFonts w:ascii="Verdana" w:eastAsia="Times New Roman" w:hAnsi="Verdana" w:cs="Times New Roman"/>
          <w:iCs/>
          <w:sz w:val="18"/>
          <w:szCs w:val="18"/>
          <w:lang w:eastAsia="ar-SA"/>
        </w:rPr>
      </w:pPr>
      <w:r w:rsidRPr="00842411">
        <w:rPr>
          <w:rFonts w:ascii="Verdana" w:eastAsia="Times New Roman" w:hAnsi="Verdana" w:cs="Times New Roman"/>
          <w:iCs/>
          <w:sz w:val="18"/>
          <w:szCs w:val="18"/>
          <w:lang w:eastAsia="ar-SA"/>
        </w:rPr>
        <w:t>Zwrot zabezpieczenia należytego wykonania umowy nastąpi na zasadach określonych w art. 151 ustawy Prawo zamówień publicznych</w:t>
      </w:r>
    </w:p>
    <w:p w:rsidR="00842411" w:rsidRPr="00842411" w:rsidRDefault="00842411" w:rsidP="00842411">
      <w:pPr>
        <w:suppressAutoHyphens/>
        <w:autoSpaceDE w:val="0"/>
        <w:spacing w:after="0" w:line="100" w:lineRule="atLeast"/>
        <w:rPr>
          <w:rFonts w:ascii="Verdana" w:eastAsia="Times New Roman" w:hAnsi="Verdana" w:cs="Arial"/>
          <w:sz w:val="18"/>
          <w:szCs w:val="18"/>
          <w:lang w:eastAsia="ar-SA"/>
        </w:rPr>
      </w:pPr>
    </w:p>
    <w:p w:rsidR="00842411" w:rsidRPr="00842411" w:rsidRDefault="00842411" w:rsidP="00842411">
      <w:pPr>
        <w:suppressAutoHyphens/>
        <w:autoSpaceDE w:val="0"/>
        <w:spacing w:after="0" w:line="100" w:lineRule="atLeast"/>
        <w:rPr>
          <w:rFonts w:ascii="Verdana" w:eastAsia="Times New Roman" w:hAnsi="Verdana" w:cs="Arial"/>
          <w:sz w:val="18"/>
          <w:szCs w:val="18"/>
          <w:lang w:eastAsia="ar-SA"/>
        </w:rPr>
      </w:pPr>
    </w:p>
    <w:tbl>
      <w:tblPr>
        <w:tblW w:w="10368" w:type="dxa"/>
        <w:tblLayout w:type="fixed"/>
        <w:tblLook w:val="0000" w:firstRow="0" w:lastRow="0" w:firstColumn="0" w:lastColumn="0" w:noHBand="0" w:noVBand="0"/>
      </w:tblPr>
      <w:tblGrid>
        <w:gridCol w:w="1548"/>
        <w:gridCol w:w="8820"/>
      </w:tblGrid>
      <w:tr w:rsidR="00842411" w:rsidRPr="00842411" w:rsidTr="00CF54A0">
        <w:tc>
          <w:tcPr>
            <w:tcW w:w="1548" w:type="dxa"/>
            <w:shd w:val="clear" w:color="auto" w:fill="auto"/>
          </w:tcPr>
          <w:p w:rsidR="00842411" w:rsidRPr="00842411" w:rsidRDefault="00842411" w:rsidP="00842411">
            <w:pPr>
              <w:tabs>
                <w:tab w:val="left" w:pos="792"/>
                <w:tab w:val="left" w:pos="1410"/>
              </w:tabs>
              <w:suppressAutoHyphens/>
              <w:autoSpaceDE w:val="0"/>
              <w:snapToGrid w:val="0"/>
              <w:spacing w:after="0" w:line="240" w:lineRule="auto"/>
              <w:rPr>
                <w:rFonts w:ascii="Verdana" w:eastAsia="Times New Roman" w:hAnsi="Verdana" w:cs="Arial"/>
                <w:b/>
                <w:caps/>
                <w:sz w:val="20"/>
                <w:szCs w:val="20"/>
                <w:lang w:eastAsia="ar-SA"/>
                <w14:shadow w14:blurRad="50800" w14:dist="38100" w14:dir="2700000" w14:sx="100000" w14:sy="100000" w14:kx="0" w14:ky="0" w14:algn="tl">
                  <w14:srgbClr w14:val="000000">
                    <w14:alpha w14:val="60000"/>
                  </w14:srgbClr>
                </w14:shadow>
              </w:rPr>
            </w:pPr>
            <w:r w:rsidRPr="00842411">
              <w:rPr>
                <w:rFonts w:ascii="Verdana" w:eastAsia="Times New Roman" w:hAnsi="Verdana" w:cs="Arial"/>
                <w:b/>
                <w:caps/>
                <w:sz w:val="20"/>
                <w:szCs w:val="20"/>
                <w:lang w:eastAsia="ar-SA"/>
                <w14:shadow w14:blurRad="50800" w14:dist="38100" w14:dir="2700000" w14:sx="100000" w14:sy="100000" w14:kx="0" w14:ky="0" w14:algn="tl">
                  <w14:srgbClr w14:val="000000">
                    <w14:alpha w14:val="60000"/>
                  </w14:srgbClr>
                </w14:shadow>
              </w:rPr>
              <w:t>CZĘŚĆ IX</w:t>
            </w:r>
          </w:p>
        </w:tc>
        <w:tc>
          <w:tcPr>
            <w:tcW w:w="8820" w:type="dxa"/>
            <w:tcBorders>
              <w:left w:val="double" w:sz="40" w:space="0" w:color="000000"/>
            </w:tcBorders>
            <w:shd w:val="clear" w:color="auto" w:fill="auto"/>
          </w:tcPr>
          <w:p w:rsidR="00842411" w:rsidRPr="00842411" w:rsidRDefault="00842411" w:rsidP="00842411">
            <w:pPr>
              <w:tabs>
                <w:tab w:val="left" w:pos="792"/>
                <w:tab w:val="left" w:pos="1410"/>
              </w:tabs>
              <w:suppressAutoHyphens/>
              <w:autoSpaceDE w:val="0"/>
              <w:snapToGrid w:val="0"/>
              <w:spacing w:after="0" w:line="240" w:lineRule="auto"/>
              <w:ind w:left="72"/>
              <w:rPr>
                <w:rFonts w:ascii="Verdana" w:eastAsia="Times New Roman" w:hAnsi="Verdana" w:cs="Arial"/>
                <w:b/>
                <w:caps/>
                <w:sz w:val="20"/>
                <w:szCs w:val="20"/>
                <w:u w:val="single"/>
                <w:lang w:eastAsia="ar-SA"/>
                <w14:shadow w14:blurRad="50800" w14:dist="38100" w14:dir="2700000" w14:sx="100000" w14:sy="100000" w14:kx="0" w14:ky="0" w14:algn="tl">
                  <w14:srgbClr w14:val="000000">
                    <w14:alpha w14:val="60000"/>
                  </w14:srgbClr>
                </w14:shadow>
              </w:rPr>
            </w:pPr>
            <w:r w:rsidRPr="00842411">
              <w:rPr>
                <w:rFonts w:ascii="Verdana" w:eastAsia="Times New Roman" w:hAnsi="Verdana" w:cs="Arial"/>
                <w:b/>
                <w:caps/>
                <w:sz w:val="20"/>
                <w:szCs w:val="20"/>
                <w:u w:val="single"/>
                <w:lang w:eastAsia="ar-SA"/>
                <w14:shadow w14:blurRad="50800" w14:dist="38100" w14:dir="2700000" w14:sx="100000" w14:sy="100000" w14:kx="0" w14:ky="0" w14:algn="tl">
                  <w14:srgbClr w14:val="000000">
                    <w14:alpha w14:val="60000"/>
                  </w14:srgbClr>
                </w14:shadow>
              </w:rPr>
              <w:t>Informacje o sposobie porozumiewania się zamawiającego z wykonawcami oraz przekazywania oświadczeń lub dokumentów oraz wskazanie osób uprawnionych do porozumiewania się z wykonawcami</w:t>
            </w:r>
          </w:p>
        </w:tc>
      </w:tr>
    </w:tbl>
    <w:p w:rsidR="00842411" w:rsidRPr="00842411" w:rsidRDefault="00842411" w:rsidP="00842411">
      <w:pPr>
        <w:suppressAutoHyphens/>
        <w:autoSpaceDE w:val="0"/>
        <w:spacing w:after="0" w:line="240" w:lineRule="auto"/>
        <w:rPr>
          <w:rFonts w:ascii="Verdana" w:eastAsia="Times New Roman" w:hAnsi="Verdana" w:cs="Times New Roman"/>
          <w:sz w:val="14"/>
          <w:szCs w:val="14"/>
          <w:lang w:eastAsia="ar-SA"/>
        </w:rPr>
      </w:pPr>
    </w:p>
    <w:p w:rsidR="00842411" w:rsidRPr="00842411" w:rsidRDefault="00842411" w:rsidP="00842411">
      <w:pPr>
        <w:widowControl w:val="0"/>
        <w:numPr>
          <w:ilvl w:val="0"/>
          <w:numId w:val="32"/>
        </w:numPr>
        <w:spacing w:after="0" w:line="240" w:lineRule="auto"/>
        <w:jc w:val="both"/>
        <w:rPr>
          <w:rFonts w:ascii="Verdana" w:eastAsia="Times New Roman" w:hAnsi="Verdana" w:cs="Arial"/>
          <w:b/>
          <w:sz w:val="18"/>
          <w:szCs w:val="18"/>
          <w:lang w:eastAsia="pl-PL"/>
        </w:rPr>
      </w:pPr>
      <w:r w:rsidRPr="00842411">
        <w:rPr>
          <w:rFonts w:ascii="Verdana" w:eastAsia="Times New Roman" w:hAnsi="Verdana" w:cs="Times New Roman"/>
          <w:sz w:val="18"/>
          <w:szCs w:val="18"/>
          <w:lang w:eastAsia="ar-SA"/>
        </w:rPr>
        <w:t xml:space="preserve">W postępowaniu o udzielenie zamówienia publicznego oraz w postępowaniu odwoławczym wszelkie oświadczenia, wnioski, zawiadomienia oraz informacje Zamawiający i Wykonawcy </w:t>
      </w:r>
      <w:r w:rsidRPr="00842411">
        <w:rPr>
          <w:rFonts w:ascii="Verdana" w:eastAsia="Times New Roman" w:hAnsi="Verdana" w:cs="Times New Roman"/>
          <w:sz w:val="18"/>
          <w:szCs w:val="20"/>
          <w:lang w:eastAsia="pl-PL"/>
        </w:rPr>
        <w:t>przekazują pisemnie, faksem lub drogą elektroniczną.</w:t>
      </w:r>
    </w:p>
    <w:p w:rsidR="00842411" w:rsidRPr="00842411" w:rsidRDefault="00842411" w:rsidP="00842411">
      <w:pPr>
        <w:widowControl w:val="0"/>
        <w:numPr>
          <w:ilvl w:val="0"/>
          <w:numId w:val="11"/>
        </w:numPr>
        <w:suppressAutoHyphens/>
        <w:autoSpaceDE w:val="0"/>
        <w:spacing w:after="0" w:line="240" w:lineRule="auto"/>
        <w:jc w:val="both"/>
        <w:rPr>
          <w:rFonts w:ascii="Verdana" w:eastAsia="Times New Roman" w:hAnsi="Verdana" w:cs="Arial"/>
          <w:sz w:val="18"/>
          <w:szCs w:val="18"/>
          <w:lang w:eastAsia="ar-SA"/>
        </w:rPr>
      </w:pPr>
      <w:r w:rsidRPr="00842411">
        <w:rPr>
          <w:rFonts w:ascii="Verdana" w:eastAsia="Times New Roman" w:hAnsi="Verdana" w:cs="Arial"/>
          <w:sz w:val="18"/>
          <w:szCs w:val="18"/>
          <w:lang w:eastAsia="ar-SA"/>
        </w:rPr>
        <w:t>W przypadku przekazywania korespondencji faksem Zamawiający żąda potwierdzenia jej przesłania w formie pisemnej.</w:t>
      </w:r>
    </w:p>
    <w:p w:rsidR="00842411" w:rsidRPr="00842411" w:rsidRDefault="00842411" w:rsidP="00842411">
      <w:pPr>
        <w:suppressAutoHyphens/>
        <w:autoSpaceDE w:val="0"/>
        <w:spacing w:after="0" w:line="240" w:lineRule="auto"/>
        <w:ind w:left="357"/>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Data nadania musi być tożsama z datą przesłania faksu do Zamawiającego.</w:t>
      </w:r>
    </w:p>
    <w:p w:rsidR="00842411" w:rsidRPr="00842411" w:rsidRDefault="00842411" w:rsidP="00842411">
      <w:pPr>
        <w:widowControl w:val="0"/>
        <w:numPr>
          <w:ilvl w:val="0"/>
          <w:numId w:val="11"/>
        </w:numPr>
        <w:suppressAutoHyphens/>
        <w:autoSpaceDE w:val="0"/>
        <w:spacing w:after="0" w:line="240" w:lineRule="auto"/>
        <w:jc w:val="both"/>
        <w:rPr>
          <w:rFonts w:ascii="Verdana" w:eastAsia="Times New Roman" w:hAnsi="Verdana" w:cs="Arial"/>
          <w:sz w:val="18"/>
          <w:szCs w:val="18"/>
          <w:lang w:eastAsia="ar-SA"/>
        </w:rPr>
      </w:pPr>
      <w:r w:rsidRPr="00842411">
        <w:rPr>
          <w:rFonts w:ascii="Verdana" w:eastAsia="Times New Roman" w:hAnsi="Verdana" w:cs="Arial"/>
          <w:sz w:val="18"/>
          <w:szCs w:val="18"/>
          <w:lang w:eastAsia="ar-SA"/>
        </w:rPr>
        <w:t>Pracownikami uprawnionymi do kontaktów z Wykonawcami oraz do składania wyjaśnień na piśmie są:</w:t>
      </w:r>
    </w:p>
    <w:p w:rsidR="00842411" w:rsidRPr="00842411" w:rsidRDefault="00842411" w:rsidP="00842411">
      <w:pPr>
        <w:tabs>
          <w:tab w:val="left" w:pos="720"/>
        </w:tabs>
        <w:suppressAutoHyphens/>
        <w:autoSpaceDE w:val="0"/>
        <w:spacing w:after="0" w:line="240" w:lineRule="auto"/>
        <w:ind w:left="720"/>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w zakresie przedmiotu zamówienia:</w:t>
      </w:r>
    </w:p>
    <w:p w:rsidR="00842411" w:rsidRPr="00842411" w:rsidRDefault="00842411" w:rsidP="00842411">
      <w:pPr>
        <w:widowControl w:val="0"/>
        <w:tabs>
          <w:tab w:val="left" w:pos="720"/>
        </w:tabs>
        <w:suppressAutoHyphens/>
        <w:autoSpaceDE w:val="0"/>
        <w:spacing w:after="0" w:line="240" w:lineRule="auto"/>
        <w:ind w:left="720"/>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Wojciech Babalski tel. (55)267-74-55</w:t>
      </w:r>
    </w:p>
    <w:p w:rsidR="00842411" w:rsidRPr="00842411" w:rsidRDefault="00842411" w:rsidP="00842411">
      <w:pPr>
        <w:tabs>
          <w:tab w:val="left" w:pos="900"/>
        </w:tabs>
        <w:suppressAutoHyphens/>
        <w:autoSpaceDE w:val="0"/>
        <w:spacing w:after="0" w:line="240" w:lineRule="auto"/>
        <w:ind w:left="900"/>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(w dni robocze w godzinach od 8.00 do 14.00) fax:055 267 74 42</w:t>
      </w:r>
    </w:p>
    <w:p w:rsidR="00842411" w:rsidRPr="00842411" w:rsidRDefault="00842411" w:rsidP="00842411">
      <w:pPr>
        <w:tabs>
          <w:tab w:val="left" w:pos="900"/>
        </w:tabs>
        <w:suppressAutoHyphens/>
        <w:autoSpaceDE w:val="0"/>
        <w:spacing w:after="0" w:line="240" w:lineRule="auto"/>
        <w:ind w:left="900"/>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w zakresie procedury przetargowej:</w:t>
      </w:r>
    </w:p>
    <w:p w:rsidR="00842411" w:rsidRPr="00842411" w:rsidRDefault="00842411" w:rsidP="00842411">
      <w:pPr>
        <w:tabs>
          <w:tab w:val="left" w:pos="720"/>
          <w:tab w:val="left" w:pos="2115"/>
        </w:tabs>
        <w:suppressAutoHyphens/>
        <w:autoSpaceDE w:val="0"/>
        <w:spacing w:after="0" w:line="240" w:lineRule="auto"/>
        <w:ind w:left="720"/>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xml:space="preserve">- Renata Ruda </w:t>
      </w:r>
      <w:proofErr w:type="spellStart"/>
      <w:r w:rsidRPr="00842411">
        <w:rPr>
          <w:rFonts w:ascii="Verdana" w:eastAsia="Times New Roman" w:hAnsi="Verdana" w:cs="Times New Roman"/>
          <w:sz w:val="18"/>
          <w:szCs w:val="18"/>
          <w:lang w:eastAsia="ar-SA"/>
        </w:rPr>
        <w:t>tel</w:t>
      </w:r>
      <w:proofErr w:type="spellEnd"/>
      <w:r w:rsidRPr="00842411">
        <w:rPr>
          <w:rFonts w:ascii="Verdana" w:eastAsia="Times New Roman" w:hAnsi="Verdana" w:cs="Times New Roman"/>
          <w:sz w:val="18"/>
          <w:szCs w:val="18"/>
          <w:lang w:eastAsia="ar-SA"/>
        </w:rPr>
        <w:t xml:space="preserve"> (55)267-74-29</w:t>
      </w:r>
    </w:p>
    <w:p w:rsidR="00842411" w:rsidRPr="00842411" w:rsidRDefault="00842411" w:rsidP="00842411">
      <w:pPr>
        <w:tabs>
          <w:tab w:val="left" w:pos="851"/>
          <w:tab w:val="left" w:pos="2115"/>
        </w:tabs>
        <w:suppressAutoHyphens/>
        <w:autoSpaceDE w:val="0"/>
        <w:spacing w:after="0" w:line="240" w:lineRule="auto"/>
        <w:ind w:left="851"/>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(w dni robocze w godzinach od 8.00 do 14.00) fax:055 267 74 42</w:t>
      </w:r>
    </w:p>
    <w:p w:rsidR="00842411" w:rsidRPr="00842411" w:rsidRDefault="00842411" w:rsidP="00842411">
      <w:pPr>
        <w:widowControl w:val="0"/>
        <w:numPr>
          <w:ilvl w:val="0"/>
          <w:numId w:val="11"/>
        </w:numPr>
        <w:suppressAutoHyphens/>
        <w:autoSpaceDE w:val="0"/>
        <w:spacing w:after="0" w:line="240" w:lineRule="auto"/>
        <w:jc w:val="both"/>
        <w:rPr>
          <w:rFonts w:ascii="Verdana" w:eastAsia="Times New Roman" w:hAnsi="Verdana" w:cs="Arial"/>
          <w:sz w:val="18"/>
          <w:szCs w:val="18"/>
          <w:lang w:eastAsia="ar-SA"/>
        </w:rPr>
      </w:pPr>
      <w:r w:rsidRPr="00842411">
        <w:rPr>
          <w:rFonts w:ascii="Verdana" w:eastAsia="Times New Roman" w:hAnsi="Verdana" w:cs="Arial"/>
          <w:sz w:val="18"/>
          <w:szCs w:val="18"/>
          <w:lang w:eastAsia="ar-SA"/>
        </w:rPr>
        <w:t>Zamawiający nie przewiduje zwołania zebrania Wykonawców w celu wyjaśnienia zapisów niniejszej SIWZ.</w:t>
      </w:r>
    </w:p>
    <w:p w:rsidR="00842411" w:rsidRPr="00842411" w:rsidRDefault="00842411" w:rsidP="00842411">
      <w:pPr>
        <w:widowControl w:val="0"/>
        <w:numPr>
          <w:ilvl w:val="0"/>
          <w:numId w:val="11"/>
        </w:numPr>
        <w:suppressAutoHyphens/>
        <w:autoSpaceDE w:val="0"/>
        <w:spacing w:after="0" w:line="240" w:lineRule="auto"/>
        <w:jc w:val="both"/>
        <w:rPr>
          <w:rFonts w:ascii="Verdana" w:eastAsia="Times New Roman" w:hAnsi="Verdana" w:cs="Arial"/>
          <w:sz w:val="18"/>
          <w:szCs w:val="18"/>
          <w:lang w:eastAsia="ar-SA"/>
        </w:rPr>
      </w:pPr>
      <w:r w:rsidRPr="00842411">
        <w:rPr>
          <w:rFonts w:ascii="Verdana" w:eastAsia="Times New Roman" w:hAnsi="Verdana" w:cs="Arial"/>
          <w:sz w:val="18"/>
          <w:szCs w:val="18"/>
          <w:lang w:eastAsia="ar-SA"/>
        </w:rPr>
        <w:t>Wykonawcy mogą zwracać się do Zamawiającego o wyjaśnienia treści SIWZ kierując swoje zapytania pisemnie, faksem lub drogą elektroniczną na adres podany w Części I SIWZ.</w:t>
      </w:r>
    </w:p>
    <w:p w:rsidR="00842411" w:rsidRPr="00842411" w:rsidRDefault="00842411" w:rsidP="00842411">
      <w:pPr>
        <w:widowControl w:val="0"/>
        <w:numPr>
          <w:ilvl w:val="0"/>
          <w:numId w:val="11"/>
        </w:numPr>
        <w:suppressAutoHyphens/>
        <w:autoSpaceDE w:val="0"/>
        <w:spacing w:after="0" w:line="240" w:lineRule="auto"/>
        <w:jc w:val="both"/>
        <w:rPr>
          <w:rFonts w:ascii="Verdana" w:eastAsia="Times New Roman" w:hAnsi="Verdana" w:cs="Arial"/>
          <w:sz w:val="18"/>
          <w:szCs w:val="18"/>
          <w:lang w:eastAsia="ar-SA"/>
        </w:rPr>
      </w:pPr>
      <w:r w:rsidRPr="00842411">
        <w:rPr>
          <w:rFonts w:ascii="Verdana" w:eastAsia="Times New Roman" w:hAnsi="Verdana" w:cs="Arial"/>
          <w:sz w:val="18"/>
          <w:szCs w:val="18"/>
          <w:lang w:eastAsia="ar-SA"/>
        </w:rPr>
        <w:t xml:space="preserve">Zamawiający udzieli wyjaśnień Wykonawcom, w trybie art. 38 ustawy </w:t>
      </w:r>
      <w:proofErr w:type="spellStart"/>
      <w:r w:rsidRPr="00842411">
        <w:rPr>
          <w:rFonts w:ascii="Verdana" w:eastAsia="Times New Roman" w:hAnsi="Verdana" w:cs="Arial"/>
          <w:sz w:val="18"/>
          <w:szCs w:val="18"/>
          <w:lang w:eastAsia="ar-SA"/>
        </w:rPr>
        <w:t>Pzp</w:t>
      </w:r>
      <w:proofErr w:type="spellEnd"/>
      <w:r w:rsidRPr="00842411">
        <w:rPr>
          <w:rFonts w:ascii="Verdana" w:eastAsia="Times New Roman" w:hAnsi="Verdana" w:cs="Arial"/>
          <w:sz w:val="18"/>
          <w:szCs w:val="18"/>
          <w:lang w:eastAsia="ar-SA"/>
        </w:rPr>
        <w:t>, z zachowaniem drogi porozumiewania się określonej w ust. 1.</w:t>
      </w:r>
    </w:p>
    <w:p w:rsidR="00842411" w:rsidRPr="00842411" w:rsidRDefault="00842411" w:rsidP="00842411">
      <w:pPr>
        <w:widowControl w:val="0"/>
        <w:numPr>
          <w:ilvl w:val="0"/>
          <w:numId w:val="11"/>
        </w:numPr>
        <w:suppressAutoHyphens/>
        <w:autoSpaceDE w:val="0"/>
        <w:spacing w:after="0" w:line="240" w:lineRule="auto"/>
        <w:jc w:val="both"/>
        <w:rPr>
          <w:rFonts w:ascii="Verdana" w:eastAsia="Times New Roman" w:hAnsi="Verdana" w:cs="Arial"/>
          <w:sz w:val="18"/>
          <w:szCs w:val="18"/>
          <w:lang w:eastAsia="ar-SA"/>
        </w:rPr>
      </w:pPr>
      <w:r w:rsidRPr="00842411">
        <w:rPr>
          <w:rFonts w:ascii="Verdana" w:eastAsia="Times New Roman" w:hAnsi="Verdana" w:cs="Arial"/>
          <w:sz w:val="18"/>
          <w:szCs w:val="18"/>
          <w:lang w:eastAsia="ar-SA"/>
        </w:rPr>
        <w:t>Zamawiający udzieli wyjaśnień, o których mowa w ust. 6 niezwłocznie, jednak nie później niż na 2 dni przed upływem terminu składania ofert, pod warunkiem, że wniosek o wyjaśnienie treści SIWZ wpłynie do Zamawiającego nie później niż do końca dnia, w którym upływa połowa wyznaczonego terminu składania ofert.</w:t>
      </w:r>
    </w:p>
    <w:p w:rsidR="00842411" w:rsidRPr="00842411" w:rsidRDefault="00842411" w:rsidP="00842411">
      <w:pPr>
        <w:widowControl w:val="0"/>
        <w:numPr>
          <w:ilvl w:val="0"/>
          <w:numId w:val="11"/>
        </w:numPr>
        <w:suppressAutoHyphens/>
        <w:autoSpaceDE w:val="0"/>
        <w:spacing w:after="0" w:line="240" w:lineRule="auto"/>
        <w:jc w:val="both"/>
        <w:rPr>
          <w:rFonts w:ascii="Verdana" w:eastAsia="Times New Roman" w:hAnsi="Verdana" w:cs="Arial"/>
          <w:sz w:val="18"/>
          <w:szCs w:val="18"/>
          <w:lang w:eastAsia="ar-SA"/>
        </w:rPr>
      </w:pPr>
      <w:r w:rsidRPr="00842411">
        <w:rPr>
          <w:rFonts w:ascii="Verdana" w:eastAsia="Times New Roman" w:hAnsi="Verdana" w:cs="Arial"/>
          <w:sz w:val="18"/>
          <w:szCs w:val="18"/>
          <w:lang w:eastAsia="ar-SA"/>
        </w:rPr>
        <w:t>Jeżeli wniosek o wyjaśnienie treści SIWZ wpłynął po upływie terminu składania wniosku, o którym mowa w pkt 7, lub dotyczy udzielonych wyjaśnień, Zamawiający może udzielić wyjaśnień lub pozostawić wniosek bez rozpoznania.</w:t>
      </w:r>
    </w:p>
    <w:p w:rsidR="00842411" w:rsidRPr="00842411" w:rsidRDefault="00842411" w:rsidP="00842411">
      <w:pPr>
        <w:widowControl w:val="0"/>
        <w:numPr>
          <w:ilvl w:val="0"/>
          <w:numId w:val="11"/>
        </w:numPr>
        <w:suppressAutoHyphens/>
        <w:autoSpaceDE w:val="0"/>
        <w:spacing w:after="0" w:line="240" w:lineRule="auto"/>
        <w:jc w:val="both"/>
        <w:rPr>
          <w:rFonts w:ascii="Verdana" w:eastAsia="Times New Roman" w:hAnsi="Verdana" w:cs="Arial"/>
          <w:sz w:val="18"/>
          <w:szCs w:val="18"/>
          <w:lang w:eastAsia="ar-SA"/>
        </w:rPr>
      </w:pPr>
      <w:r w:rsidRPr="00842411">
        <w:rPr>
          <w:rFonts w:ascii="Verdana" w:eastAsia="Times New Roman" w:hAnsi="Verdana" w:cs="Arial"/>
          <w:sz w:val="18"/>
          <w:szCs w:val="18"/>
          <w:lang w:eastAsia="ar-SA"/>
        </w:rPr>
        <w:t>Ewentualne przedłużenie terminu składania ofert nie wpływa na bieg terminu składania wniosku,       o którym mowa w pkt 7.</w:t>
      </w:r>
    </w:p>
    <w:p w:rsidR="00842411" w:rsidRPr="00842411" w:rsidRDefault="00842411" w:rsidP="00842411">
      <w:pPr>
        <w:widowControl w:val="0"/>
        <w:numPr>
          <w:ilvl w:val="0"/>
          <w:numId w:val="11"/>
        </w:numPr>
        <w:suppressAutoHyphens/>
        <w:autoSpaceDE w:val="0"/>
        <w:spacing w:after="0" w:line="240" w:lineRule="auto"/>
        <w:jc w:val="both"/>
        <w:rPr>
          <w:rFonts w:ascii="Verdana" w:eastAsia="Times New Roman" w:hAnsi="Verdana" w:cs="Arial"/>
          <w:sz w:val="18"/>
          <w:szCs w:val="18"/>
          <w:lang w:eastAsia="ar-SA"/>
        </w:rPr>
      </w:pPr>
      <w:r w:rsidRPr="00842411">
        <w:rPr>
          <w:rFonts w:ascii="Verdana" w:eastAsia="Times New Roman" w:hAnsi="Verdana" w:cs="Arial"/>
          <w:sz w:val="18"/>
          <w:szCs w:val="18"/>
          <w:lang w:eastAsia="ar-SA"/>
        </w:rPr>
        <w:t>Zamawiający przekaże treść zapytań wraz z wyjaśnieniami wszystkim Wykonawcom, którym przekazano SIWZ, bez ujawniania źródła zapytania, a także zamieści na stronie internetowej, na której zamieszczono SIWZ.</w:t>
      </w:r>
    </w:p>
    <w:p w:rsidR="00842411" w:rsidRPr="00842411" w:rsidRDefault="00842411" w:rsidP="00842411">
      <w:pPr>
        <w:widowControl w:val="0"/>
        <w:numPr>
          <w:ilvl w:val="0"/>
          <w:numId w:val="11"/>
        </w:numPr>
        <w:suppressAutoHyphens/>
        <w:autoSpaceDE w:val="0"/>
        <w:spacing w:after="0" w:line="240" w:lineRule="auto"/>
        <w:jc w:val="both"/>
        <w:rPr>
          <w:rFonts w:ascii="Verdana" w:eastAsia="Times New Roman" w:hAnsi="Verdana" w:cs="Arial"/>
          <w:sz w:val="18"/>
          <w:szCs w:val="18"/>
          <w:lang w:eastAsia="ar-SA"/>
        </w:rPr>
      </w:pPr>
      <w:r w:rsidRPr="00842411">
        <w:rPr>
          <w:rFonts w:ascii="Verdana" w:eastAsia="Times New Roman" w:hAnsi="Verdana" w:cs="Arial"/>
          <w:sz w:val="18"/>
          <w:szCs w:val="18"/>
          <w:lang w:eastAsia="ar-SA"/>
        </w:rPr>
        <w:t>Jeżeli w wyniku zmiany treści SIWZ, nieprowadzącej do zmiany treści ogłoszenia o zamówieniu, niezbędny jest dodatkowy czas na wprowadzenie zmian w ofertach, Zamawiający przedłuży termin składania ofert i poinformuje o tym Wykonawców, którym przekazano SIWZ oraz zamieści o tym informację na stronie internetowej, na której zamieszczono SIWZ.</w:t>
      </w:r>
    </w:p>
    <w:p w:rsidR="00842411" w:rsidRPr="00842411" w:rsidRDefault="00842411" w:rsidP="00842411">
      <w:pPr>
        <w:widowControl w:val="0"/>
        <w:suppressAutoHyphens/>
        <w:autoSpaceDE w:val="0"/>
        <w:spacing w:after="0" w:line="240" w:lineRule="auto"/>
        <w:ind w:left="397"/>
        <w:jc w:val="both"/>
        <w:rPr>
          <w:rFonts w:ascii="Verdana" w:eastAsia="Times New Roman" w:hAnsi="Verdana" w:cs="Arial"/>
          <w:sz w:val="18"/>
          <w:szCs w:val="18"/>
          <w:lang w:eastAsia="ar-SA"/>
        </w:rPr>
      </w:pPr>
    </w:p>
    <w:tbl>
      <w:tblPr>
        <w:tblW w:w="10368" w:type="dxa"/>
        <w:tblLayout w:type="fixed"/>
        <w:tblLook w:val="0000" w:firstRow="0" w:lastRow="0" w:firstColumn="0" w:lastColumn="0" w:noHBand="0" w:noVBand="0"/>
      </w:tblPr>
      <w:tblGrid>
        <w:gridCol w:w="1305"/>
        <w:gridCol w:w="9063"/>
      </w:tblGrid>
      <w:tr w:rsidR="00842411" w:rsidRPr="00842411" w:rsidTr="00CF54A0">
        <w:tc>
          <w:tcPr>
            <w:tcW w:w="1305" w:type="dxa"/>
            <w:shd w:val="clear" w:color="auto" w:fill="auto"/>
          </w:tcPr>
          <w:p w:rsidR="00842411" w:rsidRPr="00842411" w:rsidRDefault="00842411" w:rsidP="00842411">
            <w:pPr>
              <w:tabs>
                <w:tab w:val="left" w:pos="792"/>
                <w:tab w:val="left" w:pos="1410"/>
              </w:tabs>
              <w:suppressAutoHyphens/>
              <w:autoSpaceDE w:val="0"/>
              <w:snapToGrid w:val="0"/>
              <w:spacing w:after="0" w:line="240" w:lineRule="auto"/>
              <w:rPr>
                <w:rFonts w:ascii="Verdana" w:eastAsia="Times New Roman" w:hAnsi="Verdana" w:cs="Arial"/>
                <w:b/>
                <w:caps/>
                <w:sz w:val="20"/>
                <w:szCs w:val="20"/>
                <w:lang w:eastAsia="ar-SA"/>
                <w14:shadow w14:blurRad="50800" w14:dist="38100" w14:dir="2700000" w14:sx="100000" w14:sy="100000" w14:kx="0" w14:ky="0" w14:algn="tl">
                  <w14:srgbClr w14:val="000000">
                    <w14:alpha w14:val="60000"/>
                  </w14:srgbClr>
                </w14:shadow>
              </w:rPr>
            </w:pPr>
            <w:r w:rsidRPr="00842411">
              <w:rPr>
                <w:rFonts w:ascii="Verdana" w:eastAsia="Times New Roman" w:hAnsi="Verdana" w:cs="Arial"/>
                <w:b/>
                <w:caps/>
                <w:sz w:val="20"/>
                <w:szCs w:val="20"/>
                <w:lang w:eastAsia="ar-SA"/>
                <w14:shadow w14:blurRad="50800" w14:dist="38100" w14:dir="2700000" w14:sx="100000" w14:sy="100000" w14:kx="0" w14:ky="0" w14:algn="tl">
                  <w14:srgbClr w14:val="000000">
                    <w14:alpha w14:val="60000"/>
                  </w14:srgbClr>
                </w14:shadow>
              </w:rPr>
              <w:t>CZĘŚĆ X</w:t>
            </w:r>
          </w:p>
        </w:tc>
        <w:tc>
          <w:tcPr>
            <w:tcW w:w="9063" w:type="dxa"/>
            <w:tcBorders>
              <w:left w:val="double" w:sz="40" w:space="0" w:color="000000"/>
            </w:tcBorders>
            <w:shd w:val="clear" w:color="auto" w:fill="auto"/>
          </w:tcPr>
          <w:p w:rsidR="00842411" w:rsidRPr="00842411" w:rsidRDefault="00842411" w:rsidP="00842411">
            <w:pPr>
              <w:tabs>
                <w:tab w:val="left" w:pos="792"/>
                <w:tab w:val="left" w:pos="1410"/>
              </w:tabs>
              <w:suppressAutoHyphens/>
              <w:autoSpaceDE w:val="0"/>
              <w:snapToGrid w:val="0"/>
              <w:spacing w:after="0" w:line="240" w:lineRule="auto"/>
              <w:ind w:left="72"/>
              <w:jc w:val="both"/>
              <w:rPr>
                <w:rFonts w:ascii="Verdana" w:eastAsia="Times New Roman" w:hAnsi="Verdana" w:cs="Arial"/>
                <w:b/>
                <w:caps/>
                <w:sz w:val="20"/>
                <w:szCs w:val="20"/>
                <w:u w:val="single"/>
                <w:lang w:eastAsia="ar-SA"/>
                <w14:shadow w14:blurRad="50800" w14:dist="38100" w14:dir="2700000" w14:sx="100000" w14:sy="100000" w14:kx="0" w14:ky="0" w14:algn="tl">
                  <w14:srgbClr w14:val="000000">
                    <w14:alpha w14:val="60000"/>
                  </w14:srgbClr>
                </w14:shadow>
              </w:rPr>
            </w:pPr>
            <w:r w:rsidRPr="00842411">
              <w:rPr>
                <w:rFonts w:ascii="Verdana" w:eastAsia="Times New Roman" w:hAnsi="Verdana" w:cs="Arial"/>
                <w:b/>
                <w:caps/>
                <w:sz w:val="20"/>
                <w:szCs w:val="20"/>
                <w:u w:val="single"/>
                <w:lang w:eastAsia="ar-SA"/>
                <w14:shadow w14:blurRad="50800" w14:dist="38100" w14:dir="2700000" w14:sx="100000" w14:sy="100000" w14:kx="0" w14:ky="0" w14:algn="tl">
                  <w14:srgbClr w14:val="000000">
                    <w14:alpha w14:val="60000"/>
                  </w14:srgbClr>
                </w14:shadow>
              </w:rPr>
              <w:t>OPIS SPOSOBU SKŁADANIA OFERT</w:t>
            </w:r>
          </w:p>
        </w:tc>
      </w:tr>
    </w:tbl>
    <w:p w:rsidR="00842411" w:rsidRPr="00842411" w:rsidRDefault="00842411" w:rsidP="00842411">
      <w:pPr>
        <w:tabs>
          <w:tab w:val="left" w:pos="720"/>
        </w:tabs>
        <w:suppressAutoHyphens/>
        <w:autoSpaceDE w:val="0"/>
        <w:spacing w:after="0" w:line="100" w:lineRule="atLeast"/>
        <w:rPr>
          <w:rFonts w:ascii="Verdana" w:eastAsia="Times New Roman" w:hAnsi="Verdana" w:cs="Times New Roman"/>
          <w:sz w:val="20"/>
          <w:szCs w:val="20"/>
          <w:lang w:eastAsia="ar-SA"/>
        </w:rPr>
      </w:pPr>
    </w:p>
    <w:p w:rsidR="00842411" w:rsidRPr="00842411" w:rsidRDefault="00842411" w:rsidP="00842411">
      <w:pPr>
        <w:numPr>
          <w:ilvl w:val="0"/>
          <w:numId w:val="7"/>
        </w:numPr>
        <w:tabs>
          <w:tab w:val="left" w:pos="720"/>
        </w:tabs>
        <w:suppressAutoHyphens/>
        <w:autoSpaceDE w:val="0"/>
        <w:spacing w:after="0" w:line="100" w:lineRule="atLeast"/>
        <w:jc w:val="both"/>
        <w:rPr>
          <w:rFonts w:ascii="Verdana" w:eastAsia="Times New Roman" w:hAnsi="Verdana" w:cs="Arial"/>
          <w:sz w:val="18"/>
          <w:szCs w:val="18"/>
          <w:lang w:eastAsia="ar-SA"/>
        </w:rPr>
      </w:pPr>
      <w:r w:rsidRPr="00842411">
        <w:rPr>
          <w:rFonts w:ascii="Verdana" w:eastAsia="Times New Roman" w:hAnsi="Verdana" w:cs="Arial"/>
          <w:sz w:val="18"/>
          <w:szCs w:val="18"/>
          <w:lang w:eastAsia="ar-SA"/>
        </w:rPr>
        <w:t>Oferty należy składać w zamkniętym, nieprzezroczystym opakowaniu (np. koperta).</w:t>
      </w:r>
    </w:p>
    <w:p w:rsidR="00842411" w:rsidRPr="00842411" w:rsidRDefault="00842411" w:rsidP="00842411">
      <w:pPr>
        <w:numPr>
          <w:ilvl w:val="0"/>
          <w:numId w:val="7"/>
        </w:numPr>
        <w:tabs>
          <w:tab w:val="left" w:pos="720"/>
        </w:tabs>
        <w:suppressAutoHyphens/>
        <w:autoSpaceDE w:val="0"/>
        <w:spacing w:after="0" w:line="100" w:lineRule="atLeast"/>
        <w:jc w:val="both"/>
        <w:rPr>
          <w:rFonts w:ascii="Verdana" w:eastAsia="Times New Roman" w:hAnsi="Verdana" w:cs="Arial"/>
          <w:sz w:val="18"/>
          <w:szCs w:val="18"/>
          <w:lang w:eastAsia="ar-SA"/>
        </w:rPr>
      </w:pPr>
      <w:r w:rsidRPr="00842411">
        <w:rPr>
          <w:rFonts w:ascii="Verdana" w:eastAsia="Times New Roman" w:hAnsi="Verdana" w:cs="Arial"/>
          <w:sz w:val="18"/>
          <w:szCs w:val="18"/>
          <w:lang w:eastAsia="ar-SA"/>
        </w:rPr>
        <w:t>Opakowanie (np. koperta) powinno być zaadresowane na adres Zamawiającego:</w:t>
      </w:r>
    </w:p>
    <w:p w:rsidR="00842411" w:rsidRPr="00842411" w:rsidRDefault="00842411" w:rsidP="00842411">
      <w:pPr>
        <w:suppressAutoHyphens/>
        <w:autoSpaceDE w:val="0"/>
        <w:spacing w:after="0" w:line="100" w:lineRule="atLeast"/>
        <w:ind w:left="360" w:firstLine="345"/>
        <w:jc w:val="both"/>
        <w:rPr>
          <w:rFonts w:ascii="Verdana" w:eastAsia="Times New Roman" w:hAnsi="Verdana" w:cs="Arial"/>
          <w:sz w:val="18"/>
          <w:szCs w:val="18"/>
          <w:lang w:eastAsia="ar-SA"/>
        </w:rPr>
      </w:pPr>
      <w:r w:rsidRPr="00842411">
        <w:rPr>
          <w:rFonts w:ascii="Verdana" w:eastAsia="Times New Roman" w:hAnsi="Verdana" w:cs="Arial"/>
          <w:sz w:val="18"/>
          <w:szCs w:val="18"/>
          <w:lang w:eastAsia="ar-SA"/>
        </w:rPr>
        <w:t>Starostwo Powiatowe, ul. Mickiewicz 31, 82-400 Sztum oraz powinno być oznaczone symbolem:</w:t>
      </w:r>
    </w:p>
    <w:p w:rsidR="00842411" w:rsidRPr="00842411" w:rsidRDefault="00842411" w:rsidP="00842411">
      <w:pPr>
        <w:tabs>
          <w:tab w:val="left" w:pos="720"/>
        </w:tabs>
        <w:suppressAutoHyphens/>
        <w:autoSpaceDE w:val="0"/>
        <w:spacing w:after="0" w:line="100" w:lineRule="atLeast"/>
        <w:ind w:left="705"/>
        <w:jc w:val="both"/>
        <w:rPr>
          <w:rFonts w:ascii="Verdana" w:eastAsia="Times New Roman" w:hAnsi="Verdana" w:cs="Arial"/>
          <w:b/>
          <w:bCs/>
          <w:sz w:val="18"/>
          <w:szCs w:val="18"/>
          <w:lang w:eastAsia="ar-SA"/>
        </w:rPr>
      </w:pPr>
      <w:r w:rsidRPr="00842411">
        <w:rPr>
          <w:rFonts w:ascii="Verdana" w:eastAsia="Times New Roman" w:hAnsi="Verdana" w:cs="Arial"/>
          <w:b/>
          <w:bCs/>
          <w:sz w:val="18"/>
          <w:szCs w:val="18"/>
          <w:lang w:eastAsia="ar-SA"/>
        </w:rPr>
        <w:lastRenderedPageBreak/>
        <w:t>„Oferta przetargowa – przetarg nieograniczony – Remont dachu budynku wielofunkcyjnego przy ul. Reja 12 w Sztumie</w:t>
      </w:r>
    </w:p>
    <w:p w:rsidR="00842411" w:rsidRPr="00842411" w:rsidRDefault="00842411" w:rsidP="00842411">
      <w:pPr>
        <w:numPr>
          <w:ilvl w:val="0"/>
          <w:numId w:val="7"/>
        </w:numPr>
        <w:tabs>
          <w:tab w:val="left" w:pos="720"/>
        </w:tabs>
        <w:suppressAutoHyphens/>
        <w:autoSpaceDE w:val="0"/>
        <w:spacing w:after="0" w:line="100" w:lineRule="atLeast"/>
        <w:jc w:val="both"/>
        <w:rPr>
          <w:rFonts w:ascii="Verdana" w:eastAsia="Times New Roman" w:hAnsi="Verdana" w:cs="Arial"/>
          <w:color w:val="FF0000"/>
          <w:sz w:val="18"/>
          <w:szCs w:val="18"/>
          <w:lang w:eastAsia="ar-SA"/>
        </w:rPr>
      </w:pPr>
      <w:r w:rsidRPr="00842411">
        <w:rPr>
          <w:rFonts w:ascii="Verdana" w:eastAsia="Times New Roman" w:hAnsi="Verdana" w:cs="Arial"/>
          <w:color w:val="FF0000"/>
          <w:sz w:val="18"/>
          <w:szCs w:val="18"/>
          <w:lang w:eastAsia="ar-SA"/>
        </w:rPr>
        <w:t>Ofertę składaną do Zamawiającego za pośrednictwem np. Poczty Polskiej, przesyłki kurierskiej należy przesłać w kopercie zaadresowanej w następujący sposób:</w:t>
      </w:r>
    </w:p>
    <w:p w:rsidR="00842411" w:rsidRPr="00842411" w:rsidRDefault="00842411" w:rsidP="00842411">
      <w:pPr>
        <w:tabs>
          <w:tab w:val="left" w:pos="1440"/>
        </w:tabs>
        <w:suppressAutoHyphens/>
        <w:autoSpaceDE w:val="0"/>
        <w:spacing w:after="0" w:line="100" w:lineRule="atLeast"/>
        <w:ind w:left="720"/>
        <w:jc w:val="both"/>
        <w:rPr>
          <w:rFonts w:ascii="Verdana" w:eastAsia="Times New Roman" w:hAnsi="Verdana" w:cs="Arial"/>
          <w:b/>
          <w:bCs/>
          <w:color w:val="FF0000"/>
          <w:sz w:val="18"/>
          <w:szCs w:val="18"/>
          <w:lang w:eastAsia="ar-SA"/>
        </w:rPr>
      </w:pPr>
      <w:r w:rsidRPr="00842411">
        <w:rPr>
          <w:rFonts w:ascii="Verdana" w:eastAsia="Times New Roman" w:hAnsi="Verdana" w:cs="Arial"/>
          <w:b/>
          <w:bCs/>
          <w:color w:val="FF0000"/>
          <w:sz w:val="18"/>
          <w:szCs w:val="18"/>
          <w:lang w:eastAsia="ar-SA"/>
        </w:rPr>
        <w:t>Starostwo Powiatowe, ul. Mickiewicza 31, 82-400 Sztum</w:t>
      </w:r>
    </w:p>
    <w:p w:rsidR="00842411" w:rsidRPr="00842411" w:rsidRDefault="00842411" w:rsidP="00842411">
      <w:pPr>
        <w:tabs>
          <w:tab w:val="left" w:pos="1440"/>
        </w:tabs>
        <w:suppressAutoHyphens/>
        <w:autoSpaceDE w:val="0"/>
        <w:spacing w:after="0" w:line="100" w:lineRule="atLeast"/>
        <w:ind w:left="720"/>
        <w:jc w:val="both"/>
        <w:rPr>
          <w:rFonts w:ascii="Verdana" w:eastAsia="Times New Roman" w:hAnsi="Verdana" w:cs="Arial"/>
          <w:color w:val="FF0000"/>
          <w:sz w:val="18"/>
          <w:szCs w:val="18"/>
          <w:lang w:eastAsia="ar-SA"/>
        </w:rPr>
      </w:pPr>
      <w:r w:rsidRPr="00842411">
        <w:rPr>
          <w:rFonts w:ascii="Verdana" w:eastAsia="Times New Roman" w:hAnsi="Verdana" w:cs="Arial"/>
          <w:b/>
          <w:bCs/>
          <w:color w:val="FF0000"/>
          <w:sz w:val="18"/>
          <w:szCs w:val="18"/>
          <w:u w:val="single"/>
          <w:lang w:eastAsia="ar-SA"/>
        </w:rPr>
        <w:t>NIE OTWIERAĆ PRZED TERMINEM: 10.08.2016r. GODZ 12.00</w:t>
      </w:r>
      <w:r w:rsidRPr="00842411">
        <w:rPr>
          <w:rFonts w:ascii="Verdana" w:eastAsia="Times New Roman" w:hAnsi="Verdana" w:cs="Arial"/>
          <w:color w:val="FF0000"/>
          <w:sz w:val="18"/>
          <w:szCs w:val="18"/>
          <w:lang w:eastAsia="ar-SA"/>
        </w:rPr>
        <w:t xml:space="preserve"> </w:t>
      </w:r>
    </w:p>
    <w:p w:rsidR="00842411" w:rsidRPr="00842411" w:rsidRDefault="00842411" w:rsidP="00842411">
      <w:pPr>
        <w:suppressAutoHyphens/>
        <w:overflowPunct w:val="0"/>
        <w:autoSpaceDE w:val="0"/>
        <w:spacing w:after="0" w:line="240" w:lineRule="auto"/>
        <w:ind w:left="709" w:hanging="349"/>
        <w:jc w:val="both"/>
        <w:textAlignment w:val="baseline"/>
        <w:rPr>
          <w:rFonts w:ascii="Verdana" w:eastAsia="Times New Roman" w:hAnsi="Verdana" w:cs="Times New Roman"/>
          <w:color w:val="FF0000"/>
          <w:sz w:val="18"/>
          <w:szCs w:val="18"/>
          <w:lang w:eastAsia="ar-SA"/>
        </w:rPr>
      </w:pPr>
      <w:r w:rsidRPr="00842411">
        <w:rPr>
          <w:rFonts w:ascii="Verdana" w:eastAsia="Times New Roman" w:hAnsi="Verdana" w:cs="Times New Roman"/>
          <w:color w:val="FF0000"/>
          <w:sz w:val="18"/>
          <w:szCs w:val="18"/>
          <w:lang w:eastAsia="ar-SA"/>
        </w:rPr>
        <w:t xml:space="preserve">4. W przypadku chęci złożenia oferty w nieoznakowanym opakowaniu/kopercie (bez podania nazwy Wykonawcy), należy umieścić ofertę w dwóch opakowaniach/kopertach: zewnętrznym i wewnętrznym. Opisując wewnętrzne opakowanie/kopertę należy podać nazwę Wykonawcy oraz tytuł przetargu z dopiskiem </w:t>
      </w:r>
      <w:r w:rsidRPr="00842411">
        <w:rPr>
          <w:rFonts w:ascii="Verdana" w:eastAsia="Times New Roman" w:hAnsi="Verdana" w:cs="Times New Roman"/>
          <w:b/>
          <w:color w:val="FF0000"/>
          <w:sz w:val="18"/>
          <w:szCs w:val="18"/>
          <w:lang w:eastAsia="ar-SA"/>
        </w:rPr>
        <w:t>„Nie otwierać przed 10.08.2016r</w:t>
      </w:r>
      <w:r w:rsidRPr="00842411">
        <w:rPr>
          <w:rFonts w:ascii="Verdana" w:eastAsia="Times New Roman" w:hAnsi="Verdana" w:cs="Arial"/>
          <w:b/>
          <w:bCs/>
          <w:color w:val="FF0000"/>
          <w:sz w:val="18"/>
          <w:szCs w:val="18"/>
          <w:lang w:eastAsia="ar-SA"/>
        </w:rPr>
        <w:t>. GODZ 12.00</w:t>
      </w:r>
      <w:r w:rsidRPr="00842411">
        <w:rPr>
          <w:rFonts w:ascii="Verdana" w:eastAsia="Times New Roman" w:hAnsi="Verdana" w:cs="Arial"/>
          <w:color w:val="FF0000"/>
          <w:sz w:val="18"/>
          <w:szCs w:val="18"/>
          <w:lang w:eastAsia="ar-SA"/>
        </w:rPr>
        <w:t xml:space="preserve">” </w:t>
      </w:r>
      <w:r w:rsidRPr="00842411">
        <w:rPr>
          <w:rFonts w:ascii="Verdana" w:eastAsia="Times New Roman" w:hAnsi="Verdana" w:cs="Times New Roman"/>
          <w:color w:val="FF0000"/>
          <w:sz w:val="18"/>
          <w:szCs w:val="18"/>
          <w:lang w:eastAsia="ar-SA"/>
        </w:rPr>
        <w:t>Na zewnętrznym opakowaniu/kopercie należy umieścić tylko tytuł przetargu, w którym uczestniczy Wykonawca.</w:t>
      </w:r>
    </w:p>
    <w:p w:rsidR="00842411" w:rsidRPr="00842411" w:rsidRDefault="00842411" w:rsidP="00842411">
      <w:pPr>
        <w:tabs>
          <w:tab w:val="left" w:pos="1440"/>
        </w:tabs>
        <w:suppressAutoHyphens/>
        <w:autoSpaceDE w:val="0"/>
        <w:spacing w:after="0" w:line="100" w:lineRule="atLeast"/>
        <w:ind w:left="720"/>
        <w:jc w:val="both"/>
        <w:rPr>
          <w:rFonts w:ascii="Verdana" w:eastAsia="Times New Roman" w:hAnsi="Verdana" w:cs="Arial"/>
          <w:b/>
          <w:sz w:val="18"/>
          <w:szCs w:val="18"/>
          <w:u w:val="single"/>
          <w:lang w:eastAsia="ar-SA"/>
        </w:rPr>
      </w:pPr>
      <w:r w:rsidRPr="00842411">
        <w:rPr>
          <w:rFonts w:ascii="Verdana" w:eastAsia="Times New Roman" w:hAnsi="Verdana" w:cs="Arial"/>
          <w:b/>
          <w:sz w:val="18"/>
          <w:szCs w:val="18"/>
          <w:u w:val="single"/>
          <w:lang w:eastAsia="ar-SA"/>
        </w:rPr>
        <w:t>Uwaga:</w:t>
      </w:r>
    </w:p>
    <w:p w:rsidR="00842411" w:rsidRPr="00842411" w:rsidRDefault="00842411" w:rsidP="00842411">
      <w:pPr>
        <w:tabs>
          <w:tab w:val="left" w:pos="1440"/>
        </w:tabs>
        <w:suppressAutoHyphens/>
        <w:autoSpaceDE w:val="0"/>
        <w:spacing w:after="0" w:line="100" w:lineRule="atLeast"/>
        <w:ind w:left="720"/>
        <w:jc w:val="both"/>
        <w:rPr>
          <w:rFonts w:ascii="Verdana" w:eastAsia="Times New Roman" w:hAnsi="Verdana" w:cs="Arial"/>
          <w:b/>
          <w:sz w:val="18"/>
          <w:szCs w:val="18"/>
          <w:lang w:eastAsia="ar-SA"/>
        </w:rPr>
      </w:pPr>
      <w:r w:rsidRPr="00842411">
        <w:rPr>
          <w:rFonts w:ascii="Verdana" w:eastAsia="Times New Roman" w:hAnsi="Verdana" w:cs="Arial"/>
          <w:b/>
          <w:sz w:val="18"/>
          <w:szCs w:val="18"/>
          <w:lang w:eastAsia="ar-SA"/>
        </w:rPr>
        <w:t>Zamawiający nie ponosi odpowiedzialności za zdarzenia wynikające z nieprawidłowego oznakowania opakowania lub braku którejkolwiek informacji podanych w punktach powyżej.</w:t>
      </w:r>
    </w:p>
    <w:p w:rsidR="00842411" w:rsidRPr="00842411" w:rsidRDefault="00842411" w:rsidP="00842411">
      <w:pPr>
        <w:suppressAutoHyphens/>
        <w:autoSpaceDE w:val="0"/>
        <w:spacing w:after="0" w:line="100" w:lineRule="atLeast"/>
        <w:ind w:left="360"/>
        <w:jc w:val="both"/>
        <w:rPr>
          <w:rFonts w:ascii="Verdana" w:eastAsia="Times New Roman" w:hAnsi="Verdana" w:cs="Arial"/>
          <w:sz w:val="18"/>
          <w:szCs w:val="18"/>
          <w:lang w:eastAsia="ar-SA"/>
        </w:rPr>
      </w:pPr>
      <w:r w:rsidRPr="00842411">
        <w:rPr>
          <w:rFonts w:ascii="Verdana" w:eastAsia="Times New Roman" w:hAnsi="Verdana" w:cs="Arial"/>
          <w:sz w:val="18"/>
          <w:szCs w:val="18"/>
          <w:lang w:eastAsia="ar-SA"/>
        </w:rPr>
        <w:t>5. Oferty zamienne, wycofywanie ofert</w:t>
      </w:r>
    </w:p>
    <w:p w:rsidR="00842411" w:rsidRPr="00842411" w:rsidRDefault="00842411" w:rsidP="00842411">
      <w:pPr>
        <w:numPr>
          <w:ilvl w:val="1"/>
          <w:numId w:val="19"/>
        </w:numPr>
        <w:suppressAutoHyphens/>
        <w:autoSpaceDE w:val="0"/>
        <w:spacing w:after="0" w:line="100" w:lineRule="atLeast"/>
        <w:jc w:val="both"/>
        <w:rPr>
          <w:rFonts w:ascii="Verdana" w:eastAsia="Times New Roman" w:hAnsi="Verdana" w:cs="Arial"/>
          <w:sz w:val="18"/>
          <w:szCs w:val="18"/>
          <w:lang w:eastAsia="ar-SA"/>
        </w:rPr>
      </w:pPr>
      <w:r w:rsidRPr="00842411">
        <w:rPr>
          <w:rFonts w:ascii="Verdana" w:eastAsia="Times New Roman" w:hAnsi="Verdana" w:cs="Arial"/>
          <w:sz w:val="18"/>
          <w:szCs w:val="18"/>
          <w:lang w:eastAsia="ar-SA"/>
        </w:rPr>
        <w:t>W dowolnym momencie przed upływem terminu składania ofert Wykonawca może zmienić lub wycofać swoją ofertę, przy zachowaniu sposobu postępowania jak niżej</w:t>
      </w:r>
    </w:p>
    <w:p w:rsidR="00842411" w:rsidRPr="00842411" w:rsidRDefault="00842411" w:rsidP="00842411">
      <w:pPr>
        <w:numPr>
          <w:ilvl w:val="1"/>
          <w:numId w:val="19"/>
        </w:numPr>
        <w:suppressAutoHyphens/>
        <w:autoSpaceDE w:val="0"/>
        <w:spacing w:after="0" w:line="100" w:lineRule="atLeast"/>
        <w:jc w:val="both"/>
        <w:rPr>
          <w:rFonts w:ascii="Verdana" w:eastAsia="Times New Roman" w:hAnsi="Verdana" w:cs="Arial"/>
          <w:b/>
          <w:bCs/>
          <w:sz w:val="18"/>
          <w:szCs w:val="18"/>
          <w:lang w:eastAsia="ar-SA"/>
        </w:rPr>
      </w:pPr>
      <w:r w:rsidRPr="00842411">
        <w:rPr>
          <w:rFonts w:ascii="Verdana" w:eastAsia="Times New Roman" w:hAnsi="Verdana" w:cs="Arial"/>
          <w:sz w:val="18"/>
          <w:szCs w:val="18"/>
          <w:lang w:eastAsia="ar-SA"/>
        </w:rPr>
        <w:t xml:space="preserve">Oferta zamienna musi być złożona według takich samych kryteriów jak oferta podstawowa odpowiednio oznakowana z dopiskiem </w:t>
      </w:r>
      <w:r w:rsidRPr="00842411">
        <w:rPr>
          <w:rFonts w:ascii="Verdana" w:eastAsia="Times New Roman" w:hAnsi="Verdana" w:cs="Arial"/>
          <w:b/>
          <w:bCs/>
          <w:sz w:val="18"/>
          <w:szCs w:val="18"/>
          <w:lang w:eastAsia="ar-SA"/>
        </w:rPr>
        <w:t>„ZAMIANA”</w:t>
      </w:r>
    </w:p>
    <w:p w:rsidR="00842411" w:rsidRPr="00842411" w:rsidRDefault="00842411" w:rsidP="00842411">
      <w:pPr>
        <w:numPr>
          <w:ilvl w:val="1"/>
          <w:numId w:val="19"/>
        </w:numPr>
        <w:suppressAutoHyphens/>
        <w:autoSpaceDE w:val="0"/>
        <w:spacing w:after="0" w:line="100" w:lineRule="atLeast"/>
        <w:jc w:val="both"/>
        <w:rPr>
          <w:rFonts w:ascii="Verdana" w:eastAsia="Times New Roman" w:hAnsi="Verdana" w:cs="Arial"/>
          <w:b/>
          <w:bCs/>
          <w:sz w:val="18"/>
          <w:szCs w:val="18"/>
          <w:lang w:eastAsia="ar-SA"/>
        </w:rPr>
      </w:pPr>
      <w:r w:rsidRPr="00842411">
        <w:rPr>
          <w:rFonts w:ascii="Verdana" w:eastAsia="Times New Roman" w:hAnsi="Verdana" w:cs="Arial"/>
          <w:sz w:val="18"/>
          <w:szCs w:val="18"/>
          <w:lang w:eastAsia="ar-SA"/>
        </w:rPr>
        <w:t xml:space="preserve"> Oferta wycofana </w:t>
      </w:r>
      <w:proofErr w:type="spellStart"/>
      <w:r w:rsidRPr="00842411">
        <w:rPr>
          <w:rFonts w:ascii="Verdana" w:eastAsia="Times New Roman" w:hAnsi="Verdana" w:cs="Arial"/>
          <w:sz w:val="18"/>
          <w:szCs w:val="18"/>
          <w:lang w:eastAsia="ar-SA"/>
        </w:rPr>
        <w:t>jw</w:t>
      </w:r>
      <w:proofErr w:type="spellEnd"/>
      <w:r w:rsidRPr="00842411">
        <w:rPr>
          <w:rFonts w:ascii="Verdana" w:eastAsia="Times New Roman" w:hAnsi="Verdana" w:cs="Arial"/>
          <w:sz w:val="18"/>
          <w:szCs w:val="18"/>
          <w:lang w:eastAsia="ar-SA"/>
        </w:rPr>
        <w:t xml:space="preserve"> z dopiskiem </w:t>
      </w:r>
      <w:r w:rsidRPr="00842411">
        <w:rPr>
          <w:rFonts w:ascii="Verdana" w:eastAsia="Times New Roman" w:hAnsi="Verdana" w:cs="Arial"/>
          <w:b/>
          <w:bCs/>
          <w:sz w:val="18"/>
          <w:szCs w:val="18"/>
          <w:lang w:eastAsia="ar-SA"/>
        </w:rPr>
        <w:t>„WYCOFANIE”.</w:t>
      </w:r>
    </w:p>
    <w:p w:rsidR="00842411" w:rsidRPr="00842411" w:rsidRDefault="00842411" w:rsidP="00842411">
      <w:pPr>
        <w:suppressAutoHyphens/>
        <w:autoSpaceDE w:val="0"/>
        <w:spacing w:after="0" w:line="100" w:lineRule="atLeast"/>
        <w:ind w:left="720"/>
        <w:jc w:val="both"/>
        <w:rPr>
          <w:rFonts w:ascii="Verdana" w:eastAsia="Times New Roman" w:hAnsi="Verdana" w:cs="Arial"/>
          <w:b/>
          <w:bCs/>
          <w:sz w:val="18"/>
          <w:szCs w:val="18"/>
          <w:lang w:eastAsia="ar-SA"/>
        </w:rPr>
      </w:pPr>
    </w:p>
    <w:tbl>
      <w:tblPr>
        <w:tblW w:w="0" w:type="auto"/>
        <w:tblLayout w:type="fixed"/>
        <w:tblLook w:val="0000" w:firstRow="0" w:lastRow="0" w:firstColumn="0" w:lastColumn="0" w:noHBand="0" w:noVBand="0"/>
      </w:tblPr>
      <w:tblGrid>
        <w:gridCol w:w="1548"/>
        <w:gridCol w:w="8820"/>
      </w:tblGrid>
      <w:tr w:rsidR="00842411" w:rsidRPr="00842411" w:rsidTr="00CF54A0">
        <w:tc>
          <w:tcPr>
            <w:tcW w:w="1548" w:type="dxa"/>
            <w:shd w:val="clear" w:color="auto" w:fill="auto"/>
          </w:tcPr>
          <w:p w:rsidR="00842411" w:rsidRPr="00842411" w:rsidRDefault="00842411" w:rsidP="00842411">
            <w:pPr>
              <w:tabs>
                <w:tab w:val="left" w:pos="792"/>
                <w:tab w:val="left" w:pos="1410"/>
              </w:tabs>
              <w:suppressAutoHyphens/>
              <w:autoSpaceDE w:val="0"/>
              <w:snapToGrid w:val="0"/>
              <w:spacing w:after="0" w:line="240" w:lineRule="auto"/>
              <w:rPr>
                <w:rFonts w:ascii="Verdana" w:eastAsia="Times New Roman" w:hAnsi="Verdana" w:cs="Arial"/>
                <w:b/>
                <w:caps/>
                <w:sz w:val="20"/>
                <w:szCs w:val="20"/>
                <w:lang w:eastAsia="ar-SA"/>
                <w14:shadow w14:blurRad="50800" w14:dist="38100" w14:dir="2700000" w14:sx="100000" w14:sy="100000" w14:kx="0" w14:ky="0" w14:algn="tl">
                  <w14:srgbClr w14:val="000000">
                    <w14:alpha w14:val="60000"/>
                  </w14:srgbClr>
                </w14:shadow>
              </w:rPr>
            </w:pPr>
            <w:r w:rsidRPr="00842411">
              <w:rPr>
                <w:rFonts w:ascii="Verdana" w:eastAsia="Times New Roman" w:hAnsi="Verdana" w:cs="Arial"/>
                <w:b/>
                <w:caps/>
                <w:sz w:val="20"/>
                <w:szCs w:val="20"/>
                <w:lang w:eastAsia="ar-SA"/>
                <w14:shadow w14:blurRad="50800" w14:dist="38100" w14:dir="2700000" w14:sx="100000" w14:sy="100000" w14:kx="0" w14:ky="0" w14:algn="tl">
                  <w14:srgbClr w14:val="000000">
                    <w14:alpha w14:val="60000"/>
                  </w14:srgbClr>
                </w14:shadow>
              </w:rPr>
              <w:t>CZĘŚĆ XI</w:t>
            </w:r>
          </w:p>
        </w:tc>
        <w:tc>
          <w:tcPr>
            <w:tcW w:w="8820" w:type="dxa"/>
            <w:tcBorders>
              <w:left w:val="double" w:sz="40" w:space="0" w:color="000000"/>
            </w:tcBorders>
            <w:shd w:val="clear" w:color="auto" w:fill="auto"/>
          </w:tcPr>
          <w:p w:rsidR="00842411" w:rsidRPr="00842411" w:rsidRDefault="00842411" w:rsidP="00842411">
            <w:pPr>
              <w:tabs>
                <w:tab w:val="left" w:pos="792"/>
                <w:tab w:val="left" w:pos="1410"/>
              </w:tabs>
              <w:suppressAutoHyphens/>
              <w:autoSpaceDE w:val="0"/>
              <w:snapToGrid w:val="0"/>
              <w:spacing w:after="0" w:line="240" w:lineRule="auto"/>
              <w:ind w:left="72"/>
              <w:jc w:val="both"/>
              <w:rPr>
                <w:rFonts w:ascii="Verdana" w:eastAsia="Times New Roman" w:hAnsi="Verdana" w:cs="Arial"/>
                <w:b/>
                <w:caps/>
                <w:sz w:val="20"/>
                <w:szCs w:val="20"/>
                <w:u w:val="single"/>
                <w:lang w:eastAsia="ar-SA"/>
                <w14:shadow w14:blurRad="50800" w14:dist="38100" w14:dir="2700000" w14:sx="100000" w14:sy="100000" w14:kx="0" w14:ky="0" w14:algn="tl">
                  <w14:srgbClr w14:val="000000">
                    <w14:alpha w14:val="60000"/>
                  </w14:srgbClr>
                </w14:shadow>
              </w:rPr>
            </w:pPr>
            <w:r w:rsidRPr="00842411">
              <w:rPr>
                <w:rFonts w:ascii="Verdana" w:eastAsia="Times New Roman" w:hAnsi="Verdana" w:cs="Arial"/>
                <w:b/>
                <w:caps/>
                <w:sz w:val="20"/>
                <w:szCs w:val="20"/>
                <w:u w:val="single"/>
                <w:lang w:eastAsia="ar-SA"/>
                <w14:shadow w14:blurRad="50800" w14:dist="38100" w14:dir="2700000" w14:sx="100000" w14:sy="100000" w14:kx="0" w14:ky="0" w14:algn="tl">
                  <w14:srgbClr w14:val="000000">
                    <w14:alpha w14:val="60000"/>
                  </w14:srgbClr>
                </w14:shadow>
              </w:rPr>
              <w:t>termin związania ofertą</w:t>
            </w:r>
          </w:p>
        </w:tc>
      </w:tr>
    </w:tbl>
    <w:p w:rsidR="00842411" w:rsidRPr="00842411" w:rsidRDefault="00842411" w:rsidP="00842411">
      <w:pPr>
        <w:widowControl w:val="0"/>
        <w:suppressAutoHyphens/>
        <w:spacing w:before="120" w:after="0" w:line="100" w:lineRule="atLeast"/>
        <w:jc w:val="both"/>
        <w:rPr>
          <w:rFonts w:ascii="Verdana" w:eastAsia="Times New Roman" w:hAnsi="Verdana" w:cs="Arial"/>
          <w:sz w:val="18"/>
          <w:szCs w:val="18"/>
          <w:lang w:eastAsia="ar-SA"/>
        </w:rPr>
      </w:pPr>
      <w:r w:rsidRPr="00842411">
        <w:rPr>
          <w:rFonts w:ascii="Verdana" w:eastAsia="Times New Roman" w:hAnsi="Verdana" w:cs="Arial"/>
          <w:sz w:val="18"/>
          <w:szCs w:val="18"/>
          <w:lang w:eastAsia="ar-SA"/>
        </w:rPr>
        <w:t xml:space="preserve">Termin związania ofertą wynosi </w:t>
      </w:r>
      <w:r w:rsidRPr="00842411">
        <w:rPr>
          <w:rFonts w:ascii="Verdana" w:eastAsia="Times New Roman" w:hAnsi="Verdana" w:cs="Arial"/>
          <w:b/>
          <w:sz w:val="18"/>
          <w:szCs w:val="18"/>
          <w:lang w:eastAsia="ar-SA"/>
        </w:rPr>
        <w:t>30</w:t>
      </w:r>
      <w:r w:rsidRPr="00842411">
        <w:rPr>
          <w:rFonts w:ascii="Verdana" w:eastAsia="Times New Roman" w:hAnsi="Verdana" w:cs="Arial"/>
          <w:sz w:val="18"/>
          <w:szCs w:val="18"/>
          <w:lang w:eastAsia="ar-SA"/>
        </w:rPr>
        <w:t xml:space="preserve"> </w:t>
      </w:r>
      <w:r w:rsidRPr="00842411">
        <w:rPr>
          <w:rFonts w:ascii="Verdana" w:eastAsia="Times New Roman" w:hAnsi="Verdana" w:cs="Arial"/>
          <w:b/>
          <w:sz w:val="18"/>
          <w:szCs w:val="18"/>
          <w:lang w:eastAsia="ar-SA"/>
        </w:rPr>
        <w:t>dni</w:t>
      </w:r>
      <w:r w:rsidRPr="00842411">
        <w:rPr>
          <w:rFonts w:ascii="Verdana" w:eastAsia="Times New Roman" w:hAnsi="Verdana" w:cs="Arial"/>
          <w:sz w:val="18"/>
          <w:szCs w:val="18"/>
          <w:lang w:eastAsia="ar-SA"/>
        </w:rPr>
        <w:t xml:space="preserve"> i rozpoczyna bieg wraz z upływem terminu składania ofert.</w:t>
      </w:r>
    </w:p>
    <w:p w:rsidR="00842411" w:rsidRPr="00842411" w:rsidRDefault="00842411" w:rsidP="00842411">
      <w:pPr>
        <w:widowControl w:val="0"/>
        <w:suppressAutoHyphens/>
        <w:spacing w:before="120" w:after="0" w:line="100" w:lineRule="atLeast"/>
        <w:jc w:val="both"/>
        <w:rPr>
          <w:rFonts w:ascii="Verdana" w:eastAsia="Times New Roman" w:hAnsi="Verdana" w:cs="Arial"/>
          <w:sz w:val="18"/>
          <w:szCs w:val="18"/>
          <w:lang w:eastAsia="ar-SA"/>
        </w:rPr>
      </w:pPr>
    </w:p>
    <w:tbl>
      <w:tblPr>
        <w:tblW w:w="10368" w:type="dxa"/>
        <w:tblLayout w:type="fixed"/>
        <w:tblLook w:val="0000" w:firstRow="0" w:lastRow="0" w:firstColumn="0" w:lastColumn="0" w:noHBand="0" w:noVBand="0"/>
      </w:tblPr>
      <w:tblGrid>
        <w:gridCol w:w="1548"/>
        <w:gridCol w:w="8820"/>
      </w:tblGrid>
      <w:tr w:rsidR="00842411" w:rsidRPr="00842411" w:rsidTr="00CF54A0">
        <w:tc>
          <w:tcPr>
            <w:tcW w:w="1548" w:type="dxa"/>
            <w:shd w:val="clear" w:color="auto" w:fill="auto"/>
          </w:tcPr>
          <w:p w:rsidR="00842411" w:rsidRPr="00842411" w:rsidRDefault="00842411" w:rsidP="00842411">
            <w:pPr>
              <w:tabs>
                <w:tab w:val="left" w:pos="792"/>
                <w:tab w:val="left" w:pos="1410"/>
              </w:tabs>
              <w:suppressAutoHyphens/>
              <w:autoSpaceDE w:val="0"/>
              <w:snapToGrid w:val="0"/>
              <w:spacing w:after="0" w:line="240" w:lineRule="auto"/>
              <w:rPr>
                <w:rFonts w:ascii="Verdana" w:eastAsia="Times New Roman" w:hAnsi="Verdana" w:cs="Arial"/>
                <w:b/>
                <w:caps/>
                <w:sz w:val="20"/>
                <w:szCs w:val="20"/>
                <w:lang w:eastAsia="ar-SA"/>
                <w14:shadow w14:blurRad="50800" w14:dist="38100" w14:dir="2700000" w14:sx="100000" w14:sy="100000" w14:kx="0" w14:ky="0" w14:algn="tl">
                  <w14:srgbClr w14:val="000000">
                    <w14:alpha w14:val="60000"/>
                  </w14:srgbClr>
                </w14:shadow>
              </w:rPr>
            </w:pPr>
            <w:r w:rsidRPr="00842411">
              <w:rPr>
                <w:rFonts w:ascii="Verdana" w:eastAsia="Times New Roman" w:hAnsi="Verdana" w:cs="Arial"/>
                <w:b/>
                <w:caps/>
                <w:sz w:val="20"/>
                <w:szCs w:val="20"/>
                <w:lang w:eastAsia="ar-SA"/>
                <w14:shadow w14:blurRad="50800" w14:dist="38100" w14:dir="2700000" w14:sx="100000" w14:sy="100000" w14:kx="0" w14:ky="0" w14:algn="tl">
                  <w14:srgbClr w14:val="000000">
                    <w14:alpha w14:val="60000"/>
                  </w14:srgbClr>
                </w14:shadow>
              </w:rPr>
              <w:t>CZĘŚĆ xII</w:t>
            </w:r>
          </w:p>
        </w:tc>
        <w:tc>
          <w:tcPr>
            <w:tcW w:w="8820" w:type="dxa"/>
            <w:tcBorders>
              <w:left w:val="double" w:sz="40" w:space="0" w:color="000000"/>
            </w:tcBorders>
            <w:shd w:val="clear" w:color="auto" w:fill="auto"/>
          </w:tcPr>
          <w:p w:rsidR="00842411" w:rsidRPr="00842411" w:rsidRDefault="00842411" w:rsidP="00842411">
            <w:pPr>
              <w:tabs>
                <w:tab w:val="left" w:pos="792"/>
                <w:tab w:val="left" w:pos="1410"/>
              </w:tabs>
              <w:suppressAutoHyphens/>
              <w:autoSpaceDE w:val="0"/>
              <w:snapToGrid w:val="0"/>
              <w:spacing w:after="0" w:line="240" w:lineRule="auto"/>
              <w:ind w:left="72"/>
              <w:jc w:val="both"/>
              <w:rPr>
                <w:rFonts w:ascii="Verdana" w:eastAsia="Times New Roman" w:hAnsi="Verdana" w:cs="Arial"/>
                <w:b/>
                <w:caps/>
                <w:sz w:val="20"/>
                <w:szCs w:val="20"/>
                <w:u w:val="single"/>
                <w:lang w:eastAsia="ar-SA"/>
                <w14:shadow w14:blurRad="50800" w14:dist="38100" w14:dir="2700000" w14:sx="100000" w14:sy="100000" w14:kx="0" w14:ky="0" w14:algn="tl">
                  <w14:srgbClr w14:val="000000">
                    <w14:alpha w14:val="60000"/>
                  </w14:srgbClr>
                </w14:shadow>
              </w:rPr>
            </w:pPr>
            <w:r w:rsidRPr="00842411">
              <w:rPr>
                <w:rFonts w:ascii="Verdana" w:eastAsia="Times New Roman" w:hAnsi="Verdana" w:cs="Arial"/>
                <w:b/>
                <w:caps/>
                <w:sz w:val="20"/>
                <w:szCs w:val="20"/>
                <w:u w:val="single"/>
                <w:lang w:eastAsia="ar-SA"/>
                <w14:shadow w14:blurRad="50800" w14:dist="38100" w14:dir="2700000" w14:sx="100000" w14:sy="100000" w14:kx="0" w14:ky="0" w14:algn="tl">
                  <w14:srgbClr w14:val="000000">
                    <w14:alpha w14:val="60000"/>
                  </w14:srgbClr>
                </w14:shadow>
              </w:rPr>
              <w:t>miejsce oraz termin składania i otwarcia ofert</w:t>
            </w:r>
          </w:p>
          <w:p w:rsidR="00842411" w:rsidRPr="00842411" w:rsidRDefault="00842411" w:rsidP="00842411">
            <w:pPr>
              <w:tabs>
                <w:tab w:val="left" w:pos="792"/>
                <w:tab w:val="left" w:pos="1410"/>
              </w:tabs>
              <w:suppressAutoHyphens/>
              <w:autoSpaceDE w:val="0"/>
              <w:spacing w:after="0" w:line="240" w:lineRule="auto"/>
              <w:ind w:left="72"/>
              <w:jc w:val="both"/>
              <w:rPr>
                <w:rFonts w:ascii="Verdana" w:eastAsia="Times New Roman" w:hAnsi="Verdana" w:cs="Arial"/>
                <w:b/>
                <w:caps/>
                <w:sz w:val="20"/>
                <w:szCs w:val="20"/>
                <w:lang w:eastAsia="ar-SA"/>
                <w14:shadow w14:blurRad="50800" w14:dist="38100" w14:dir="2700000" w14:sx="100000" w14:sy="100000" w14:kx="0" w14:ky="0" w14:algn="tl">
                  <w14:srgbClr w14:val="000000">
                    <w14:alpha w14:val="60000"/>
                  </w14:srgbClr>
                </w14:shadow>
              </w:rPr>
            </w:pPr>
            <w:r w:rsidRPr="00842411">
              <w:rPr>
                <w:rFonts w:ascii="Verdana" w:eastAsia="Times New Roman" w:hAnsi="Verdana" w:cs="Arial"/>
                <w:b/>
                <w:caps/>
                <w:sz w:val="20"/>
                <w:szCs w:val="20"/>
                <w:u w:val="single"/>
                <w:lang w:eastAsia="ar-SA"/>
                <w14:shadow w14:blurRad="50800" w14:dist="38100" w14:dir="2700000" w14:sx="100000" w14:sy="100000" w14:kx="0" w14:ky="0" w14:algn="tl">
                  <w14:srgbClr w14:val="000000">
                    <w14:alpha w14:val="60000"/>
                  </w14:srgbClr>
                </w14:shadow>
              </w:rPr>
              <w:t>BAdanie i ocena ofert</w:t>
            </w:r>
          </w:p>
        </w:tc>
      </w:tr>
    </w:tbl>
    <w:p w:rsidR="00842411" w:rsidRPr="00842411" w:rsidRDefault="00842411" w:rsidP="00842411">
      <w:pPr>
        <w:tabs>
          <w:tab w:val="left" w:pos="180"/>
        </w:tabs>
        <w:suppressAutoHyphens/>
        <w:overflowPunct w:val="0"/>
        <w:autoSpaceDE w:val="0"/>
        <w:spacing w:after="0" w:line="240" w:lineRule="auto"/>
        <w:ind w:left="180"/>
        <w:jc w:val="both"/>
        <w:textAlignment w:val="baseline"/>
        <w:rPr>
          <w:rFonts w:ascii="Verdana" w:eastAsia="Times New Roman" w:hAnsi="Verdana" w:cs="Times New Roman"/>
          <w:b/>
          <w:sz w:val="18"/>
          <w:szCs w:val="18"/>
          <w:lang w:eastAsia="ar-SA"/>
        </w:rPr>
      </w:pPr>
    </w:p>
    <w:p w:rsidR="00842411" w:rsidRPr="00842411" w:rsidRDefault="00842411" w:rsidP="00842411">
      <w:pPr>
        <w:numPr>
          <w:ilvl w:val="0"/>
          <w:numId w:val="3"/>
        </w:numPr>
        <w:tabs>
          <w:tab w:val="left" w:pos="180"/>
        </w:tabs>
        <w:suppressAutoHyphens/>
        <w:overflowPunct w:val="0"/>
        <w:autoSpaceDE w:val="0"/>
        <w:spacing w:after="0" w:line="240" w:lineRule="auto"/>
        <w:ind w:left="180" w:hanging="180"/>
        <w:jc w:val="both"/>
        <w:textAlignment w:val="baseline"/>
        <w:rPr>
          <w:rFonts w:ascii="Verdana" w:eastAsia="Times New Roman" w:hAnsi="Verdana" w:cs="Times New Roman"/>
          <w:b/>
          <w:color w:val="FF0000"/>
          <w:sz w:val="18"/>
          <w:szCs w:val="18"/>
          <w:lang w:eastAsia="ar-SA"/>
        </w:rPr>
      </w:pPr>
      <w:r w:rsidRPr="00842411">
        <w:rPr>
          <w:rFonts w:ascii="Verdana" w:eastAsia="Times New Roman" w:hAnsi="Verdana" w:cs="Times New Roman"/>
          <w:color w:val="FF0000"/>
          <w:sz w:val="18"/>
          <w:szCs w:val="18"/>
          <w:lang w:eastAsia="ar-SA"/>
        </w:rPr>
        <w:t xml:space="preserve">Zamknięte opakowanie (kopertę) zawierające/zawierającą ofertę z opisem </w:t>
      </w:r>
      <w:r w:rsidRPr="00842411">
        <w:rPr>
          <w:rFonts w:ascii="Verdana" w:eastAsia="Times New Roman" w:hAnsi="Verdana" w:cs="Times New Roman"/>
          <w:b/>
          <w:color w:val="FF0000"/>
          <w:sz w:val="18"/>
          <w:szCs w:val="18"/>
          <w:lang w:eastAsia="ar-SA"/>
        </w:rPr>
        <w:t xml:space="preserve">„Oferta przetargowa – przetarg nieograniczony – </w:t>
      </w:r>
      <w:r w:rsidRPr="00842411">
        <w:rPr>
          <w:rFonts w:ascii="Verdana" w:eastAsia="Times New Roman" w:hAnsi="Verdana" w:cs="Times New Roman"/>
          <w:b/>
          <w:bCs/>
          <w:iCs/>
          <w:color w:val="FF0000"/>
          <w:sz w:val="18"/>
          <w:szCs w:val="18"/>
          <w:lang w:eastAsia="ar-SA"/>
        </w:rPr>
        <w:t>Remont dachu budynku wielofunkcyjnego przy ul. Reja 12 w Sztumie</w:t>
      </w:r>
      <w:r w:rsidRPr="00842411">
        <w:rPr>
          <w:rFonts w:ascii="Verdana" w:eastAsia="Times New Roman" w:hAnsi="Verdana" w:cs="TimesNewRomanPS-ItalicMT"/>
          <w:b/>
          <w:i/>
          <w:iCs/>
          <w:color w:val="FF0000"/>
          <w:sz w:val="18"/>
          <w:szCs w:val="18"/>
          <w:lang w:eastAsia="ar-SA"/>
        </w:rPr>
        <w:t>,</w:t>
      </w:r>
    </w:p>
    <w:p w:rsidR="00842411" w:rsidRPr="00842411" w:rsidRDefault="00842411" w:rsidP="00842411">
      <w:pPr>
        <w:suppressAutoHyphens/>
        <w:overflowPunct w:val="0"/>
        <w:autoSpaceDE w:val="0"/>
        <w:spacing w:after="0" w:line="240" w:lineRule="auto"/>
        <w:ind w:left="360"/>
        <w:jc w:val="both"/>
        <w:textAlignment w:val="baseline"/>
        <w:rPr>
          <w:rFonts w:ascii="Verdana" w:eastAsia="Times New Roman" w:hAnsi="Verdana" w:cs="Times New Roman"/>
          <w:color w:val="FF0000"/>
          <w:sz w:val="18"/>
          <w:szCs w:val="18"/>
          <w:lang w:eastAsia="ar-SA"/>
        </w:rPr>
      </w:pPr>
      <w:r w:rsidRPr="00842411">
        <w:rPr>
          <w:rFonts w:ascii="Verdana" w:eastAsia="Times New Roman" w:hAnsi="Verdana" w:cs="Times New Roman"/>
          <w:b/>
          <w:bCs/>
          <w:iCs/>
          <w:color w:val="FF0000"/>
          <w:sz w:val="18"/>
          <w:szCs w:val="18"/>
          <w:lang w:eastAsia="ar-SA"/>
        </w:rPr>
        <w:t>Nie otwiera</w:t>
      </w:r>
      <w:r w:rsidRPr="00842411">
        <w:rPr>
          <w:rFonts w:ascii="Verdana" w:eastAsia="Times New Roman" w:hAnsi="Verdana" w:cs="TimesNewRoman"/>
          <w:b/>
          <w:color w:val="FF0000"/>
          <w:sz w:val="18"/>
          <w:szCs w:val="18"/>
          <w:lang w:eastAsia="ar-SA"/>
        </w:rPr>
        <w:t>ć</w:t>
      </w:r>
      <w:r w:rsidRPr="00842411">
        <w:rPr>
          <w:rFonts w:ascii="Verdana" w:eastAsia="Times New Roman" w:hAnsi="Verdana" w:cs="TimesNewRoman"/>
          <w:color w:val="FF0000"/>
          <w:sz w:val="18"/>
          <w:szCs w:val="18"/>
          <w:lang w:eastAsia="ar-SA"/>
        </w:rPr>
        <w:t xml:space="preserve"> </w:t>
      </w:r>
      <w:r w:rsidRPr="00842411">
        <w:rPr>
          <w:rFonts w:ascii="Verdana" w:eastAsia="Times New Roman" w:hAnsi="Verdana" w:cs="Times New Roman"/>
          <w:b/>
          <w:bCs/>
          <w:iCs/>
          <w:color w:val="FF0000"/>
          <w:sz w:val="18"/>
          <w:szCs w:val="18"/>
          <w:lang w:eastAsia="ar-SA"/>
        </w:rPr>
        <w:t>przed 10.08.2016r.</w:t>
      </w:r>
      <w:r w:rsidRPr="00842411">
        <w:rPr>
          <w:rFonts w:ascii="Verdana" w:eastAsia="Times New Roman" w:hAnsi="Verdana" w:cs="Arial"/>
          <w:b/>
          <w:bCs/>
          <w:color w:val="FF0000"/>
          <w:sz w:val="18"/>
          <w:szCs w:val="18"/>
          <w:lang w:eastAsia="ar-SA"/>
        </w:rPr>
        <w:t xml:space="preserve"> GODZ 12.00</w:t>
      </w:r>
      <w:r w:rsidRPr="00842411">
        <w:rPr>
          <w:rFonts w:ascii="Verdana" w:eastAsia="Times New Roman" w:hAnsi="Verdana" w:cs="Arial"/>
          <w:color w:val="FF0000"/>
          <w:sz w:val="18"/>
          <w:szCs w:val="18"/>
          <w:lang w:eastAsia="ar-SA"/>
        </w:rPr>
        <w:t xml:space="preserve"> </w:t>
      </w:r>
      <w:r w:rsidRPr="00842411">
        <w:rPr>
          <w:rFonts w:ascii="Verdana" w:eastAsia="Times New Roman" w:hAnsi="Verdana" w:cs="Times New Roman"/>
          <w:color w:val="FF0000"/>
          <w:sz w:val="18"/>
          <w:szCs w:val="18"/>
          <w:lang w:eastAsia="ar-SA"/>
        </w:rPr>
        <w:t xml:space="preserve"> należy złożyć w Starostwie Powiatowym w Sztumie,  (Sekretariat pok. nr 22, I piętro) ul. Mickiewicza 31, 82-400 Sztum.</w:t>
      </w:r>
    </w:p>
    <w:p w:rsidR="00842411" w:rsidRPr="00842411" w:rsidRDefault="00842411" w:rsidP="00842411">
      <w:pPr>
        <w:numPr>
          <w:ilvl w:val="0"/>
          <w:numId w:val="3"/>
        </w:numPr>
        <w:tabs>
          <w:tab w:val="left" w:pos="0"/>
          <w:tab w:val="left" w:pos="709"/>
        </w:tabs>
        <w:suppressAutoHyphens/>
        <w:overflowPunct w:val="0"/>
        <w:autoSpaceDE w:val="0"/>
        <w:spacing w:after="0" w:line="240" w:lineRule="auto"/>
        <w:jc w:val="both"/>
        <w:textAlignment w:val="baseline"/>
        <w:rPr>
          <w:rFonts w:ascii="Verdana" w:eastAsia="Times New Roman" w:hAnsi="Verdana" w:cs="Arial"/>
          <w:b/>
          <w:bCs/>
          <w:color w:val="FF0000"/>
          <w:sz w:val="18"/>
          <w:szCs w:val="18"/>
          <w:lang w:eastAsia="ar-SA"/>
        </w:rPr>
      </w:pPr>
      <w:r w:rsidRPr="00842411">
        <w:rPr>
          <w:rFonts w:ascii="Verdana" w:eastAsia="Times New Roman" w:hAnsi="Verdana" w:cs="Times New Roman"/>
          <w:b/>
          <w:color w:val="FF0000"/>
          <w:sz w:val="18"/>
          <w:szCs w:val="18"/>
          <w:lang w:eastAsia="ar-SA"/>
        </w:rPr>
        <w:t>Termin składania ofert upływa dnia 10.08.2016r.</w:t>
      </w:r>
      <w:r w:rsidRPr="00842411">
        <w:rPr>
          <w:rFonts w:ascii="Verdana" w:eastAsia="Times New Roman" w:hAnsi="Verdana" w:cs="Arial"/>
          <w:b/>
          <w:bCs/>
          <w:color w:val="FF0000"/>
          <w:sz w:val="18"/>
          <w:szCs w:val="18"/>
          <w:lang w:eastAsia="ar-SA"/>
        </w:rPr>
        <w:t xml:space="preserve"> GODZ 12.00</w:t>
      </w:r>
    </w:p>
    <w:p w:rsidR="00842411" w:rsidRPr="00842411" w:rsidRDefault="00842411" w:rsidP="00842411">
      <w:pPr>
        <w:numPr>
          <w:ilvl w:val="0"/>
          <w:numId w:val="3"/>
        </w:numPr>
        <w:tabs>
          <w:tab w:val="left" w:pos="180"/>
          <w:tab w:val="left" w:pos="709"/>
        </w:tabs>
        <w:suppressAutoHyphens/>
        <w:overflowPunct w:val="0"/>
        <w:autoSpaceDE w:val="0"/>
        <w:spacing w:after="0" w:line="240" w:lineRule="auto"/>
        <w:ind w:left="180" w:hanging="180"/>
        <w:jc w:val="both"/>
        <w:textAlignment w:val="baseline"/>
        <w:rPr>
          <w:rFonts w:ascii="Verdana" w:eastAsia="Times New Roman" w:hAnsi="Verdana" w:cs="Times New Roman"/>
          <w:b/>
          <w:color w:val="FF0000"/>
          <w:sz w:val="18"/>
          <w:szCs w:val="18"/>
          <w:lang w:eastAsia="ar-SA"/>
        </w:rPr>
      </w:pPr>
      <w:r w:rsidRPr="00842411">
        <w:rPr>
          <w:rFonts w:ascii="Verdana" w:eastAsia="Times New Roman" w:hAnsi="Verdana" w:cs="Times New Roman"/>
          <w:b/>
          <w:color w:val="FF0000"/>
          <w:sz w:val="18"/>
          <w:szCs w:val="18"/>
          <w:lang w:eastAsia="ar-SA"/>
        </w:rPr>
        <w:t>Otwarcie ofert nastąpi w dniu 10.08.2016r.</w:t>
      </w:r>
      <w:r w:rsidRPr="00842411">
        <w:rPr>
          <w:rFonts w:ascii="Verdana" w:eastAsia="Times New Roman" w:hAnsi="Verdana" w:cs="Arial"/>
          <w:b/>
          <w:bCs/>
          <w:color w:val="FF0000"/>
          <w:sz w:val="18"/>
          <w:szCs w:val="18"/>
          <w:lang w:eastAsia="ar-SA"/>
        </w:rPr>
        <w:t xml:space="preserve"> GODZ 12.05</w:t>
      </w:r>
      <w:r w:rsidRPr="00842411">
        <w:rPr>
          <w:rFonts w:ascii="Verdana" w:eastAsia="Times New Roman" w:hAnsi="Verdana" w:cs="Arial"/>
          <w:b/>
          <w:color w:val="FF0000"/>
          <w:sz w:val="18"/>
          <w:szCs w:val="18"/>
          <w:lang w:eastAsia="ar-SA"/>
        </w:rPr>
        <w:t xml:space="preserve"> </w:t>
      </w:r>
      <w:r w:rsidRPr="00842411">
        <w:rPr>
          <w:rFonts w:ascii="Verdana" w:eastAsia="Times New Roman" w:hAnsi="Verdana" w:cs="Times New Roman"/>
          <w:b/>
          <w:color w:val="FF0000"/>
          <w:sz w:val="18"/>
          <w:szCs w:val="18"/>
          <w:lang w:eastAsia="ar-SA"/>
        </w:rPr>
        <w:t>w Starostwie Powiatowym w Sztumie, ul. Mickiewicza 31, 82-400 Sztum, pok. nr 01.</w:t>
      </w:r>
    </w:p>
    <w:p w:rsidR="00842411" w:rsidRPr="00842411" w:rsidRDefault="00842411" w:rsidP="00842411">
      <w:pPr>
        <w:numPr>
          <w:ilvl w:val="0"/>
          <w:numId w:val="3"/>
        </w:numPr>
        <w:tabs>
          <w:tab w:val="left" w:pos="0"/>
          <w:tab w:val="left" w:pos="709"/>
        </w:tabs>
        <w:suppressAutoHyphens/>
        <w:overflowPunct w:val="0"/>
        <w:autoSpaceDE w:val="0"/>
        <w:spacing w:after="0" w:line="240" w:lineRule="auto"/>
        <w:jc w:val="both"/>
        <w:textAlignment w:val="baseline"/>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xml:space="preserve">Otwarcia ofert dokonuje Komisja Przetargowa. </w:t>
      </w:r>
    </w:p>
    <w:p w:rsidR="00842411" w:rsidRPr="00842411" w:rsidRDefault="00842411" w:rsidP="00842411">
      <w:pPr>
        <w:numPr>
          <w:ilvl w:val="0"/>
          <w:numId w:val="3"/>
        </w:numPr>
        <w:tabs>
          <w:tab w:val="left" w:pos="180"/>
          <w:tab w:val="left" w:pos="709"/>
        </w:tabs>
        <w:suppressAutoHyphens/>
        <w:overflowPunct w:val="0"/>
        <w:autoSpaceDE w:val="0"/>
        <w:spacing w:after="0" w:line="240" w:lineRule="auto"/>
        <w:ind w:left="180" w:hanging="180"/>
        <w:jc w:val="both"/>
        <w:textAlignment w:val="baseline"/>
        <w:rPr>
          <w:rFonts w:ascii="Verdana" w:eastAsia="Times New Roman" w:hAnsi="Verdana" w:cs="Times New Roman"/>
          <w:bCs/>
          <w:sz w:val="18"/>
          <w:szCs w:val="18"/>
          <w:lang w:eastAsia="ar-SA"/>
        </w:rPr>
      </w:pPr>
      <w:r w:rsidRPr="00842411">
        <w:rPr>
          <w:rFonts w:ascii="Verdana" w:eastAsia="Times New Roman" w:hAnsi="Verdana" w:cs="Times New Roman"/>
          <w:bCs/>
          <w:sz w:val="18"/>
          <w:szCs w:val="18"/>
          <w:lang w:eastAsia="ar-SA"/>
        </w:rPr>
        <w:t>Bezpośrednio przed otwarciem ofert Komisja Przetargowa podaje kwotę, jaką Zamawiający zamierza przeznaczyć na sfinansowanie zamówienia.</w:t>
      </w:r>
    </w:p>
    <w:p w:rsidR="00842411" w:rsidRPr="00842411" w:rsidRDefault="00842411" w:rsidP="00842411">
      <w:pPr>
        <w:numPr>
          <w:ilvl w:val="0"/>
          <w:numId w:val="3"/>
        </w:numPr>
        <w:tabs>
          <w:tab w:val="left" w:pos="0"/>
          <w:tab w:val="left" w:pos="709"/>
        </w:tabs>
        <w:suppressAutoHyphens/>
        <w:overflowPunct w:val="0"/>
        <w:autoSpaceDE w:val="0"/>
        <w:spacing w:after="0" w:line="240" w:lineRule="auto"/>
        <w:jc w:val="both"/>
        <w:textAlignment w:val="baseline"/>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Otwarcie ofert jest jawne.</w:t>
      </w:r>
    </w:p>
    <w:p w:rsidR="00842411" w:rsidRPr="00842411" w:rsidRDefault="00842411" w:rsidP="00842411">
      <w:pPr>
        <w:numPr>
          <w:ilvl w:val="0"/>
          <w:numId w:val="3"/>
        </w:numPr>
        <w:tabs>
          <w:tab w:val="left" w:pos="180"/>
          <w:tab w:val="left" w:pos="709"/>
        </w:tabs>
        <w:suppressAutoHyphens/>
        <w:overflowPunct w:val="0"/>
        <w:autoSpaceDE w:val="0"/>
        <w:spacing w:after="0" w:line="240" w:lineRule="auto"/>
        <w:ind w:left="180" w:hanging="180"/>
        <w:jc w:val="both"/>
        <w:textAlignment w:val="baseline"/>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Podczas otwarcia ofert Komisja Przetargowa poda następujące informacje dotyczące złożonych ofert: nazwy (firmy) oraz adresy Wykonawców, informacje dotyczące ceny, termin wykonania zamówienia.</w:t>
      </w:r>
    </w:p>
    <w:p w:rsidR="00842411" w:rsidRPr="00842411" w:rsidRDefault="00842411" w:rsidP="00842411">
      <w:pPr>
        <w:numPr>
          <w:ilvl w:val="0"/>
          <w:numId w:val="3"/>
        </w:numPr>
        <w:tabs>
          <w:tab w:val="left" w:pos="180"/>
          <w:tab w:val="left" w:pos="709"/>
        </w:tabs>
        <w:suppressAutoHyphens/>
        <w:overflowPunct w:val="0"/>
        <w:autoSpaceDE w:val="0"/>
        <w:spacing w:after="0" w:line="240" w:lineRule="auto"/>
        <w:ind w:left="180" w:hanging="180"/>
        <w:jc w:val="both"/>
        <w:textAlignment w:val="baseline"/>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Zamawiający, w celu ustalenia czy oferta zawiera rażąco niską cenę w stosunku do przedmiotu zamówienia, zwróci się do Wykonawcy o udzielenie w określonym terminie wyjaśnień dotyczących elementów oferty mających wpływ na wysokość ceny.</w:t>
      </w:r>
    </w:p>
    <w:p w:rsidR="00842411" w:rsidRPr="00842411" w:rsidRDefault="00842411" w:rsidP="00842411">
      <w:pPr>
        <w:numPr>
          <w:ilvl w:val="0"/>
          <w:numId w:val="3"/>
        </w:numPr>
        <w:tabs>
          <w:tab w:val="left" w:pos="180"/>
          <w:tab w:val="left" w:pos="709"/>
        </w:tabs>
        <w:suppressAutoHyphens/>
        <w:overflowPunct w:val="0"/>
        <w:autoSpaceDE w:val="0"/>
        <w:spacing w:after="0" w:line="240" w:lineRule="auto"/>
        <w:ind w:left="180" w:hanging="180"/>
        <w:jc w:val="both"/>
        <w:textAlignment w:val="baseline"/>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Zamawiający poprawi w ofercie oczywiste omyłki pisarskie, oczywiste omyłki rachunkowe, z uwzględnieniem konsekwencji rachunkowych dokonanych poprawek oraz inne omyłki polegające na niezgodności oferty z SIWZ, niepowodujące istotnych zmian w treści oferty – niezwłocznie zawiadamiając o tym Wykonawcę, którego oferta została poprawiona.</w:t>
      </w:r>
    </w:p>
    <w:p w:rsidR="00842411" w:rsidRPr="00842411" w:rsidRDefault="00842411" w:rsidP="00842411">
      <w:pPr>
        <w:numPr>
          <w:ilvl w:val="0"/>
          <w:numId w:val="3"/>
        </w:numPr>
        <w:tabs>
          <w:tab w:val="left" w:pos="180"/>
          <w:tab w:val="left" w:pos="709"/>
        </w:tabs>
        <w:suppressAutoHyphens/>
        <w:overflowPunct w:val="0"/>
        <w:autoSpaceDE w:val="0"/>
        <w:spacing w:after="0" w:line="240" w:lineRule="auto"/>
        <w:ind w:left="180" w:hanging="180"/>
        <w:jc w:val="both"/>
        <w:textAlignment w:val="baseline"/>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xml:space="preserve">Zamawiający, na wniosek Komisji Przetargowej, wyklucza Wykonawców na podstawie art. 24 ust. 1 i 2 ustawy </w:t>
      </w:r>
      <w:proofErr w:type="spellStart"/>
      <w:r w:rsidRPr="00842411">
        <w:rPr>
          <w:rFonts w:ascii="Verdana" w:eastAsia="Times New Roman" w:hAnsi="Verdana" w:cs="Times New Roman"/>
          <w:sz w:val="18"/>
          <w:szCs w:val="18"/>
          <w:lang w:eastAsia="ar-SA"/>
        </w:rPr>
        <w:t>Pzp</w:t>
      </w:r>
      <w:proofErr w:type="spellEnd"/>
      <w:r w:rsidRPr="00842411">
        <w:rPr>
          <w:rFonts w:ascii="Verdana" w:eastAsia="Times New Roman" w:hAnsi="Verdana" w:cs="Times New Roman"/>
          <w:sz w:val="18"/>
          <w:szCs w:val="18"/>
          <w:lang w:eastAsia="ar-SA"/>
        </w:rPr>
        <w:t>.</w:t>
      </w:r>
    </w:p>
    <w:p w:rsidR="00842411" w:rsidRPr="00842411" w:rsidRDefault="00842411" w:rsidP="00842411">
      <w:pPr>
        <w:numPr>
          <w:ilvl w:val="0"/>
          <w:numId w:val="3"/>
        </w:numPr>
        <w:tabs>
          <w:tab w:val="left" w:pos="0"/>
          <w:tab w:val="left" w:pos="709"/>
        </w:tabs>
        <w:suppressAutoHyphens/>
        <w:overflowPunct w:val="0"/>
        <w:autoSpaceDE w:val="0"/>
        <w:spacing w:after="0" w:line="240" w:lineRule="auto"/>
        <w:jc w:val="both"/>
        <w:textAlignment w:val="baseline"/>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Ofertę Wykonawcy wykluczonego uznaje się za odrzuconą.</w:t>
      </w:r>
    </w:p>
    <w:p w:rsidR="00842411" w:rsidRPr="00842411" w:rsidRDefault="00842411" w:rsidP="00842411">
      <w:pPr>
        <w:numPr>
          <w:ilvl w:val="0"/>
          <w:numId w:val="3"/>
        </w:numPr>
        <w:tabs>
          <w:tab w:val="left" w:pos="180"/>
          <w:tab w:val="left" w:pos="709"/>
        </w:tabs>
        <w:suppressAutoHyphens/>
        <w:overflowPunct w:val="0"/>
        <w:autoSpaceDE w:val="0"/>
        <w:spacing w:after="0" w:line="240" w:lineRule="auto"/>
        <w:ind w:left="180" w:hanging="180"/>
        <w:jc w:val="both"/>
        <w:textAlignment w:val="baseline"/>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Zamawiający, na wniosek Komisji Przetargowej, odrzuca ofertę, w przypadku</w:t>
      </w:r>
      <w:r w:rsidRPr="00842411">
        <w:rPr>
          <w:rFonts w:ascii="Verdana" w:eastAsia="Times New Roman" w:hAnsi="Verdana" w:cs="Times New Roman"/>
          <w:b/>
          <w:sz w:val="18"/>
          <w:szCs w:val="18"/>
          <w:lang w:eastAsia="ar-SA"/>
        </w:rPr>
        <w:t xml:space="preserve"> </w:t>
      </w:r>
      <w:r w:rsidRPr="00842411">
        <w:rPr>
          <w:rFonts w:ascii="Verdana" w:eastAsia="Times New Roman" w:hAnsi="Verdana" w:cs="Times New Roman"/>
          <w:sz w:val="18"/>
          <w:szCs w:val="18"/>
          <w:lang w:eastAsia="ar-SA"/>
        </w:rPr>
        <w:t xml:space="preserve">zaistnienia okoliczności przewidzianych  w art. 89 ust.1 ustawy </w:t>
      </w:r>
      <w:proofErr w:type="spellStart"/>
      <w:r w:rsidRPr="00842411">
        <w:rPr>
          <w:rFonts w:ascii="Verdana" w:eastAsia="Times New Roman" w:hAnsi="Verdana" w:cs="Times New Roman"/>
          <w:sz w:val="18"/>
          <w:szCs w:val="18"/>
          <w:lang w:eastAsia="ar-SA"/>
        </w:rPr>
        <w:t>Pzp</w:t>
      </w:r>
      <w:proofErr w:type="spellEnd"/>
      <w:r w:rsidRPr="00842411">
        <w:rPr>
          <w:rFonts w:ascii="Verdana" w:eastAsia="Times New Roman" w:hAnsi="Verdana" w:cs="Times New Roman"/>
          <w:sz w:val="18"/>
          <w:szCs w:val="18"/>
          <w:lang w:eastAsia="ar-SA"/>
        </w:rPr>
        <w:t>.</w:t>
      </w:r>
    </w:p>
    <w:p w:rsidR="00842411" w:rsidRPr="00842411" w:rsidRDefault="00842411" w:rsidP="00842411">
      <w:pPr>
        <w:tabs>
          <w:tab w:val="left" w:pos="180"/>
        </w:tabs>
        <w:suppressAutoHyphens/>
        <w:overflowPunct w:val="0"/>
        <w:autoSpaceDE w:val="0"/>
        <w:spacing w:after="0" w:line="240" w:lineRule="auto"/>
        <w:ind w:left="180" w:hanging="180"/>
        <w:jc w:val="both"/>
        <w:textAlignment w:val="baseline"/>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13. Zamawiający, na wniosek Komisji Przetargowej, unieważnia postępowanie, w przypadku</w:t>
      </w:r>
      <w:r w:rsidRPr="00842411">
        <w:rPr>
          <w:rFonts w:ascii="Verdana" w:eastAsia="Times New Roman" w:hAnsi="Verdana" w:cs="Times New Roman"/>
          <w:b/>
          <w:sz w:val="18"/>
          <w:szCs w:val="18"/>
          <w:lang w:eastAsia="ar-SA"/>
        </w:rPr>
        <w:t xml:space="preserve"> </w:t>
      </w:r>
      <w:r w:rsidRPr="00842411">
        <w:rPr>
          <w:rFonts w:ascii="Verdana" w:eastAsia="Times New Roman" w:hAnsi="Verdana" w:cs="Times New Roman"/>
          <w:sz w:val="18"/>
          <w:szCs w:val="18"/>
          <w:lang w:eastAsia="ar-SA"/>
        </w:rPr>
        <w:t xml:space="preserve">zaistnienia okoliczności przewidzianych w art. 93 ust.1 i ust.1 a ustawy </w:t>
      </w:r>
      <w:proofErr w:type="spellStart"/>
      <w:r w:rsidRPr="00842411">
        <w:rPr>
          <w:rFonts w:ascii="Verdana" w:eastAsia="Times New Roman" w:hAnsi="Verdana" w:cs="Times New Roman"/>
          <w:sz w:val="18"/>
          <w:szCs w:val="18"/>
          <w:lang w:eastAsia="ar-SA"/>
        </w:rPr>
        <w:t>Pzp</w:t>
      </w:r>
      <w:proofErr w:type="spellEnd"/>
      <w:r w:rsidRPr="00842411">
        <w:rPr>
          <w:rFonts w:ascii="Verdana" w:eastAsia="Times New Roman" w:hAnsi="Verdana" w:cs="Times New Roman"/>
          <w:sz w:val="18"/>
          <w:szCs w:val="18"/>
          <w:lang w:eastAsia="ar-SA"/>
        </w:rPr>
        <w:t>.</w:t>
      </w:r>
    </w:p>
    <w:p w:rsidR="00842411" w:rsidRPr="00842411" w:rsidRDefault="00842411" w:rsidP="00842411">
      <w:pPr>
        <w:suppressAutoHyphens/>
        <w:overflowPunct w:val="0"/>
        <w:autoSpaceDE w:val="0"/>
        <w:spacing w:after="0" w:line="240" w:lineRule="auto"/>
        <w:textAlignment w:val="baseline"/>
        <w:rPr>
          <w:rFonts w:ascii="Verdana" w:eastAsia="Times New Roman" w:hAnsi="Verdana" w:cs="Times New Roman"/>
          <w:bCs/>
          <w:sz w:val="18"/>
          <w:szCs w:val="18"/>
          <w:lang w:eastAsia="ar-SA"/>
        </w:rPr>
      </w:pPr>
    </w:p>
    <w:tbl>
      <w:tblPr>
        <w:tblW w:w="10368" w:type="dxa"/>
        <w:tblLayout w:type="fixed"/>
        <w:tblLook w:val="0000" w:firstRow="0" w:lastRow="0" w:firstColumn="0" w:lastColumn="0" w:noHBand="0" w:noVBand="0"/>
      </w:tblPr>
      <w:tblGrid>
        <w:gridCol w:w="1548"/>
        <w:gridCol w:w="8820"/>
      </w:tblGrid>
      <w:tr w:rsidR="00842411" w:rsidRPr="00842411" w:rsidTr="00CF54A0">
        <w:tc>
          <w:tcPr>
            <w:tcW w:w="1548" w:type="dxa"/>
            <w:shd w:val="clear" w:color="auto" w:fill="auto"/>
          </w:tcPr>
          <w:p w:rsidR="00842411" w:rsidRPr="00842411" w:rsidRDefault="00842411" w:rsidP="00842411">
            <w:pPr>
              <w:tabs>
                <w:tab w:val="left" w:pos="792"/>
                <w:tab w:val="left" w:pos="1410"/>
              </w:tabs>
              <w:suppressAutoHyphens/>
              <w:autoSpaceDE w:val="0"/>
              <w:snapToGrid w:val="0"/>
              <w:spacing w:after="0" w:line="240" w:lineRule="auto"/>
              <w:rPr>
                <w:rFonts w:ascii="Verdana" w:eastAsia="Times New Roman" w:hAnsi="Verdana" w:cs="Arial"/>
                <w:b/>
                <w:caps/>
                <w:sz w:val="20"/>
                <w:szCs w:val="20"/>
                <w:lang w:eastAsia="ar-SA"/>
                <w14:shadow w14:blurRad="50800" w14:dist="38100" w14:dir="2700000" w14:sx="100000" w14:sy="100000" w14:kx="0" w14:ky="0" w14:algn="tl">
                  <w14:srgbClr w14:val="000000">
                    <w14:alpha w14:val="60000"/>
                  </w14:srgbClr>
                </w14:shadow>
              </w:rPr>
            </w:pPr>
            <w:r w:rsidRPr="00842411">
              <w:rPr>
                <w:rFonts w:ascii="Verdana" w:eastAsia="Times New Roman" w:hAnsi="Verdana" w:cs="Arial"/>
                <w:b/>
                <w:caps/>
                <w:sz w:val="20"/>
                <w:szCs w:val="20"/>
                <w:lang w:eastAsia="ar-SA"/>
                <w14:shadow w14:blurRad="50800" w14:dist="38100" w14:dir="2700000" w14:sx="100000" w14:sy="100000" w14:kx="0" w14:ky="0" w14:algn="tl">
                  <w14:srgbClr w14:val="000000">
                    <w14:alpha w14:val="60000"/>
                  </w14:srgbClr>
                </w14:shadow>
              </w:rPr>
              <w:t>CZĘŚĆ xIII</w:t>
            </w:r>
          </w:p>
        </w:tc>
        <w:tc>
          <w:tcPr>
            <w:tcW w:w="8820" w:type="dxa"/>
            <w:tcBorders>
              <w:left w:val="double" w:sz="40" w:space="0" w:color="000000"/>
            </w:tcBorders>
            <w:shd w:val="clear" w:color="auto" w:fill="auto"/>
          </w:tcPr>
          <w:p w:rsidR="00842411" w:rsidRPr="00842411" w:rsidRDefault="00842411" w:rsidP="00842411">
            <w:pPr>
              <w:tabs>
                <w:tab w:val="left" w:pos="792"/>
                <w:tab w:val="left" w:pos="1410"/>
              </w:tabs>
              <w:suppressAutoHyphens/>
              <w:autoSpaceDE w:val="0"/>
              <w:snapToGrid w:val="0"/>
              <w:spacing w:after="0" w:line="240" w:lineRule="auto"/>
              <w:ind w:left="72"/>
              <w:jc w:val="both"/>
              <w:rPr>
                <w:rFonts w:ascii="Verdana" w:eastAsia="Times New Roman" w:hAnsi="Verdana" w:cs="Arial"/>
                <w:b/>
                <w:caps/>
                <w:sz w:val="20"/>
                <w:szCs w:val="20"/>
                <w:u w:val="single"/>
                <w:lang w:eastAsia="ar-SA"/>
                <w14:shadow w14:blurRad="50800" w14:dist="38100" w14:dir="2700000" w14:sx="100000" w14:sy="100000" w14:kx="0" w14:ky="0" w14:algn="tl">
                  <w14:srgbClr w14:val="000000">
                    <w14:alpha w14:val="60000"/>
                  </w14:srgbClr>
                </w14:shadow>
              </w:rPr>
            </w:pPr>
            <w:r w:rsidRPr="00842411">
              <w:rPr>
                <w:rFonts w:ascii="Verdana" w:eastAsia="Times New Roman" w:hAnsi="Verdana" w:cs="Arial"/>
                <w:b/>
                <w:caps/>
                <w:sz w:val="20"/>
                <w:szCs w:val="20"/>
                <w:u w:val="single"/>
                <w:lang w:eastAsia="ar-SA"/>
                <w14:shadow w14:blurRad="50800" w14:dist="38100" w14:dir="2700000" w14:sx="100000" w14:sy="100000" w14:kx="0" w14:ky="0" w14:algn="tl">
                  <w14:srgbClr w14:val="000000">
                    <w14:alpha w14:val="60000"/>
                  </w14:srgbClr>
                </w14:shadow>
              </w:rPr>
              <w:t>opis sposobu obliczenia ceny</w:t>
            </w:r>
          </w:p>
        </w:tc>
      </w:tr>
    </w:tbl>
    <w:p w:rsidR="00842411" w:rsidRPr="00842411" w:rsidRDefault="00842411" w:rsidP="00842411">
      <w:pPr>
        <w:widowControl w:val="0"/>
        <w:suppressAutoHyphens/>
        <w:spacing w:after="0" w:line="100" w:lineRule="atLeast"/>
        <w:jc w:val="both"/>
        <w:rPr>
          <w:rFonts w:ascii="Arial" w:eastAsia="Times New Roman" w:hAnsi="Arial" w:cs="Times New Roman"/>
          <w:sz w:val="18"/>
          <w:szCs w:val="20"/>
          <w:lang w:eastAsia="ar-SA"/>
        </w:rPr>
      </w:pPr>
    </w:p>
    <w:p w:rsidR="00842411" w:rsidRPr="00842411" w:rsidRDefault="00842411" w:rsidP="00842411">
      <w:pPr>
        <w:numPr>
          <w:ilvl w:val="0"/>
          <w:numId w:val="22"/>
        </w:numPr>
        <w:suppressAutoHyphens/>
        <w:autoSpaceDE w:val="0"/>
        <w:autoSpaceDN w:val="0"/>
        <w:adjustRightInd w:val="0"/>
        <w:spacing w:after="0" w:line="240" w:lineRule="auto"/>
        <w:ind w:left="357" w:hanging="357"/>
        <w:jc w:val="both"/>
        <w:rPr>
          <w:rFonts w:ascii="Verdana" w:eastAsia="Times New Roman" w:hAnsi="Verdana" w:cs="Tahoma"/>
          <w:color w:val="000000"/>
          <w:sz w:val="18"/>
          <w:szCs w:val="18"/>
          <w:lang w:eastAsia="ar-SA"/>
        </w:rPr>
      </w:pPr>
      <w:r w:rsidRPr="00842411">
        <w:rPr>
          <w:rFonts w:ascii="Verdana" w:eastAsia="Times New Roman" w:hAnsi="Verdana" w:cs="Times New Roman"/>
          <w:sz w:val="18"/>
          <w:szCs w:val="18"/>
          <w:lang w:eastAsia="ar-SA"/>
        </w:rPr>
        <w:t>Cena ryczałtowa musi być wyrażona w złotych polskich (PLN) cyfrowo i słownie z dokładnością do dwóch miejsc po przecinku.</w:t>
      </w:r>
    </w:p>
    <w:p w:rsidR="00842411" w:rsidRPr="00842411" w:rsidRDefault="00842411" w:rsidP="00842411">
      <w:pPr>
        <w:numPr>
          <w:ilvl w:val="0"/>
          <w:numId w:val="22"/>
        </w:numPr>
        <w:suppressAutoHyphens/>
        <w:autoSpaceDE w:val="0"/>
        <w:autoSpaceDN w:val="0"/>
        <w:adjustRightInd w:val="0"/>
        <w:spacing w:before="120" w:after="0" w:line="240" w:lineRule="auto"/>
        <w:ind w:left="357" w:hanging="357"/>
        <w:jc w:val="both"/>
        <w:rPr>
          <w:rFonts w:ascii="Verdana" w:eastAsia="Times New Roman" w:hAnsi="Verdana" w:cs="Tahoma"/>
          <w:color w:val="000000"/>
          <w:sz w:val="18"/>
          <w:szCs w:val="18"/>
          <w:lang w:eastAsia="ar-SA"/>
        </w:rPr>
      </w:pPr>
      <w:r w:rsidRPr="00842411">
        <w:rPr>
          <w:rFonts w:ascii="Verdana" w:eastAsia="Times New Roman" w:hAnsi="Verdana" w:cs="Times New Roman"/>
          <w:sz w:val="18"/>
          <w:szCs w:val="18"/>
          <w:lang w:eastAsia="ar-SA"/>
        </w:rPr>
        <w:lastRenderedPageBreak/>
        <w:t xml:space="preserve">Cena ryczałtowa winna obejmować cały zakres przedmiotu zamówienia przewidziany do wykonania zgodnie z opisem przedmiotu zamówienia zawartym w SIWZ oraz Wzorem umowy – </w:t>
      </w:r>
      <w:r w:rsidRPr="00842411">
        <w:rPr>
          <w:rFonts w:ascii="Verdana" w:eastAsia="Times New Roman" w:hAnsi="Verdana" w:cs="Times New Roman"/>
          <w:b/>
          <w:sz w:val="18"/>
          <w:szCs w:val="18"/>
          <w:lang w:eastAsia="ar-SA"/>
        </w:rPr>
        <w:t>załącznik B</w:t>
      </w:r>
      <w:r w:rsidRPr="00842411">
        <w:rPr>
          <w:rFonts w:ascii="Verdana" w:eastAsia="Times New Roman" w:hAnsi="Verdana" w:cs="Times New Roman"/>
          <w:sz w:val="18"/>
          <w:szCs w:val="18"/>
          <w:lang w:eastAsia="ar-SA"/>
        </w:rPr>
        <w:t xml:space="preserve"> do SIWZ, z uwzględnieniem podatku VAT.</w:t>
      </w:r>
    </w:p>
    <w:p w:rsidR="00842411" w:rsidRPr="00842411" w:rsidRDefault="00842411" w:rsidP="00842411">
      <w:pPr>
        <w:numPr>
          <w:ilvl w:val="0"/>
          <w:numId w:val="22"/>
        </w:numPr>
        <w:suppressAutoHyphens/>
        <w:autoSpaceDE w:val="0"/>
        <w:autoSpaceDN w:val="0"/>
        <w:adjustRightInd w:val="0"/>
        <w:spacing w:before="120" w:after="0" w:line="240" w:lineRule="auto"/>
        <w:ind w:left="357" w:hanging="357"/>
        <w:jc w:val="both"/>
        <w:rPr>
          <w:rFonts w:ascii="Verdana" w:eastAsia="Times New Roman" w:hAnsi="Verdana" w:cs="Tahoma"/>
          <w:color w:val="000000"/>
          <w:sz w:val="18"/>
          <w:szCs w:val="18"/>
          <w:lang w:eastAsia="ar-SA"/>
        </w:rPr>
      </w:pPr>
      <w:r w:rsidRPr="00842411">
        <w:rPr>
          <w:rFonts w:ascii="Verdana" w:eastAsia="Times New Roman" w:hAnsi="Verdana" w:cs="Arial"/>
          <w:sz w:val="18"/>
          <w:szCs w:val="18"/>
          <w:lang w:eastAsia="ar-SA"/>
        </w:rPr>
        <w:t xml:space="preserve">Cena ryczałtowa oferty winna obejmować całkowity koszt wykonania zamówienia w tym również wszelkie </w:t>
      </w:r>
      <w:r w:rsidRPr="00842411">
        <w:rPr>
          <w:rFonts w:ascii="Verdana" w:eastAsia="Times New Roman" w:hAnsi="Verdana" w:cs="Arial"/>
          <w:color w:val="000000"/>
          <w:sz w:val="18"/>
          <w:szCs w:val="18"/>
          <w:lang w:eastAsia="ar-SA"/>
        </w:rPr>
        <w:t>koszty towarzyszące jego wykonaniu.</w:t>
      </w:r>
    </w:p>
    <w:p w:rsidR="00842411" w:rsidRPr="00842411" w:rsidRDefault="00842411" w:rsidP="00842411">
      <w:pPr>
        <w:numPr>
          <w:ilvl w:val="0"/>
          <w:numId w:val="22"/>
        </w:numPr>
        <w:suppressAutoHyphens/>
        <w:autoSpaceDE w:val="0"/>
        <w:autoSpaceDN w:val="0"/>
        <w:adjustRightInd w:val="0"/>
        <w:spacing w:before="120" w:after="0" w:line="240" w:lineRule="auto"/>
        <w:ind w:left="357" w:hanging="357"/>
        <w:jc w:val="both"/>
        <w:rPr>
          <w:rFonts w:ascii="Verdana" w:eastAsia="Times New Roman" w:hAnsi="Verdana" w:cs="Tahoma"/>
          <w:color w:val="000000"/>
          <w:sz w:val="18"/>
          <w:szCs w:val="18"/>
          <w:lang w:eastAsia="ar-SA"/>
        </w:rPr>
      </w:pPr>
      <w:r w:rsidRPr="00842411">
        <w:rPr>
          <w:rFonts w:ascii="Verdana" w:eastAsia="Times New Roman" w:hAnsi="Verdana" w:cs="Times New Roman"/>
          <w:color w:val="000000"/>
          <w:sz w:val="18"/>
          <w:szCs w:val="18"/>
          <w:lang w:eastAsia="ar-SA"/>
        </w:rPr>
        <w:t>Zamawiający wymaga, aby cena ryczałtowa była kompletna tj. aby ceny podane przez Wykonawcę pokrywały wszystkie czynności i koszty składające się na wykonanie czynności w zakresie koniecznym dla właściwego wykonania przedmiotu zamówienia.</w:t>
      </w:r>
    </w:p>
    <w:p w:rsidR="00842411" w:rsidRPr="00842411" w:rsidRDefault="00842411" w:rsidP="00842411">
      <w:pPr>
        <w:numPr>
          <w:ilvl w:val="0"/>
          <w:numId w:val="22"/>
        </w:numPr>
        <w:tabs>
          <w:tab w:val="num" w:pos="300"/>
        </w:tabs>
        <w:suppressAutoHyphens/>
        <w:autoSpaceDE w:val="0"/>
        <w:autoSpaceDN w:val="0"/>
        <w:spacing w:before="120" w:after="0" w:line="240" w:lineRule="auto"/>
        <w:ind w:left="300" w:hanging="30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xml:space="preserve">Zamawiający nie wyraża zgody na samodzielne dokonywanie przez Wykonawcę jakichkolwiek zmian w Formularzu oferty </w:t>
      </w:r>
      <w:r w:rsidRPr="00842411">
        <w:rPr>
          <w:rFonts w:ascii="Verdana" w:eastAsia="Times New Roman" w:hAnsi="Verdana" w:cs="Times New Roman"/>
          <w:color w:val="00FF00"/>
          <w:sz w:val="18"/>
          <w:szCs w:val="18"/>
          <w:lang w:eastAsia="ar-SA"/>
        </w:rPr>
        <w:t xml:space="preserve">- </w:t>
      </w:r>
      <w:r w:rsidRPr="00842411">
        <w:rPr>
          <w:rFonts w:ascii="Verdana" w:eastAsia="Times New Roman" w:hAnsi="Verdana" w:cs="Times New Roman"/>
          <w:b/>
          <w:sz w:val="18"/>
          <w:szCs w:val="18"/>
          <w:lang w:eastAsia="ar-SA"/>
        </w:rPr>
        <w:t>załącznik A</w:t>
      </w:r>
      <w:r w:rsidRPr="00842411">
        <w:rPr>
          <w:rFonts w:ascii="Verdana" w:eastAsia="Times New Roman" w:hAnsi="Verdana" w:cs="Times New Roman"/>
          <w:sz w:val="18"/>
          <w:szCs w:val="18"/>
          <w:lang w:eastAsia="ar-SA"/>
        </w:rPr>
        <w:t xml:space="preserve"> do SIWZ. W przypadku konieczności dokonania zmiany, Wykonawca winien uprzednio uzyskać zgodę Zamawiającego w trybie art. 38 ustawy </w:t>
      </w:r>
      <w:proofErr w:type="spellStart"/>
      <w:r w:rsidRPr="00842411">
        <w:rPr>
          <w:rFonts w:ascii="Verdana" w:eastAsia="Times New Roman" w:hAnsi="Verdana" w:cs="Times New Roman"/>
          <w:sz w:val="18"/>
          <w:szCs w:val="18"/>
          <w:lang w:eastAsia="ar-SA"/>
        </w:rPr>
        <w:t>Pzp</w:t>
      </w:r>
      <w:proofErr w:type="spellEnd"/>
      <w:r w:rsidRPr="00842411">
        <w:rPr>
          <w:rFonts w:ascii="Verdana" w:eastAsia="Times New Roman" w:hAnsi="Verdana" w:cs="Times New Roman"/>
          <w:sz w:val="18"/>
          <w:szCs w:val="18"/>
          <w:lang w:eastAsia="ar-SA"/>
        </w:rPr>
        <w:t>.</w:t>
      </w:r>
    </w:p>
    <w:p w:rsidR="00842411" w:rsidRPr="00842411" w:rsidRDefault="00842411" w:rsidP="00842411">
      <w:pPr>
        <w:numPr>
          <w:ilvl w:val="0"/>
          <w:numId w:val="22"/>
        </w:numPr>
        <w:tabs>
          <w:tab w:val="num" w:pos="300"/>
        </w:tabs>
        <w:suppressAutoHyphens/>
        <w:autoSpaceDE w:val="0"/>
        <w:autoSpaceDN w:val="0"/>
        <w:spacing w:before="120" w:after="0" w:line="240" w:lineRule="auto"/>
        <w:ind w:left="300" w:hanging="300"/>
        <w:jc w:val="both"/>
        <w:rPr>
          <w:rFonts w:ascii="Verdana" w:eastAsia="Times New Roman" w:hAnsi="Verdana" w:cs="Times New Roman"/>
          <w:color w:val="000000"/>
          <w:sz w:val="18"/>
          <w:szCs w:val="18"/>
          <w:lang w:eastAsia="ar-SA"/>
        </w:rPr>
      </w:pPr>
      <w:r w:rsidRPr="00842411">
        <w:rPr>
          <w:rFonts w:ascii="Verdana" w:eastAsia="Times New Roman" w:hAnsi="Verdana" w:cs="Times New Roman"/>
          <w:sz w:val="18"/>
          <w:szCs w:val="18"/>
          <w:lang w:eastAsia="ar-SA"/>
        </w:rPr>
        <w:t xml:space="preserve">Rozliczenia między Zamawiającym, a Wykonawcą będą prowadzone wyłącznie w walucie </w:t>
      </w:r>
      <w:r w:rsidRPr="00842411">
        <w:rPr>
          <w:rFonts w:ascii="Verdana" w:eastAsia="Times New Roman" w:hAnsi="Verdana" w:cs="Times New Roman"/>
          <w:b/>
          <w:sz w:val="18"/>
          <w:szCs w:val="18"/>
          <w:lang w:eastAsia="ar-SA"/>
        </w:rPr>
        <w:t>złotych polskich (PLN).</w:t>
      </w:r>
      <w:r w:rsidRPr="00842411">
        <w:rPr>
          <w:rFonts w:ascii="Verdana" w:eastAsia="Times New Roman" w:hAnsi="Verdana" w:cs="Times New Roman"/>
          <w:sz w:val="18"/>
          <w:szCs w:val="18"/>
          <w:lang w:eastAsia="ar-SA"/>
        </w:rPr>
        <w:t xml:space="preserve"> Zamawiający nie dopuszcza rozliczeń w walutach obcych.</w:t>
      </w:r>
    </w:p>
    <w:p w:rsidR="00842411" w:rsidRPr="00842411" w:rsidRDefault="00842411" w:rsidP="00842411">
      <w:pPr>
        <w:suppressAutoHyphens/>
        <w:autoSpaceDE w:val="0"/>
        <w:autoSpaceDN w:val="0"/>
        <w:spacing w:before="120" w:after="0" w:line="240" w:lineRule="auto"/>
        <w:ind w:left="300"/>
        <w:jc w:val="both"/>
        <w:rPr>
          <w:rFonts w:ascii="Verdana" w:eastAsia="Times New Roman" w:hAnsi="Verdana" w:cs="Times New Roman"/>
          <w:color w:val="000000"/>
          <w:sz w:val="18"/>
          <w:szCs w:val="18"/>
          <w:lang w:eastAsia="ar-SA"/>
        </w:rPr>
      </w:pPr>
    </w:p>
    <w:tbl>
      <w:tblPr>
        <w:tblW w:w="10368" w:type="dxa"/>
        <w:tblLayout w:type="fixed"/>
        <w:tblLook w:val="0000" w:firstRow="0" w:lastRow="0" w:firstColumn="0" w:lastColumn="0" w:noHBand="0" w:noVBand="0"/>
      </w:tblPr>
      <w:tblGrid>
        <w:gridCol w:w="1548"/>
        <w:gridCol w:w="8820"/>
      </w:tblGrid>
      <w:tr w:rsidR="00842411" w:rsidRPr="00842411" w:rsidTr="00CF54A0">
        <w:tc>
          <w:tcPr>
            <w:tcW w:w="1548" w:type="dxa"/>
            <w:shd w:val="clear" w:color="auto" w:fill="auto"/>
          </w:tcPr>
          <w:p w:rsidR="00842411" w:rsidRPr="00842411" w:rsidRDefault="00842411" w:rsidP="00842411">
            <w:pPr>
              <w:tabs>
                <w:tab w:val="left" w:pos="792"/>
                <w:tab w:val="left" w:pos="1410"/>
              </w:tabs>
              <w:suppressAutoHyphens/>
              <w:autoSpaceDE w:val="0"/>
              <w:snapToGrid w:val="0"/>
              <w:spacing w:after="0" w:line="240" w:lineRule="auto"/>
              <w:rPr>
                <w:rFonts w:ascii="Verdana" w:eastAsia="Times New Roman" w:hAnsi="Verdana" w:cs="Arial"/>
                <w:b/>
                <w:caps/>
                <w:sz w:val="20"/>
                <w:szCs w:val="20"/>
                <w:lang w:eastAsia="ar-SA"/>
                <w14:shadow w14:blurRad="50800" w14:dist="38100" w14:dir="2700000" w14:sx="100000" w14:sy="100000" w14:kx="0" w14:ky="0" w14:algn="tl">
                  <w14:srgbClr w14:val="000000">
                    <w14:alpha w14:val="60000"/>
                  </w14:srgbClr>
                </w14:shadow>
              </w:rPr>
            </w:pPr>
            <w:r w:rsidRPr="00842411">
              <w:rPr>
                <w:rFonts w:ascii="Verdana" w:eastAsia="Times New Roman" w:hAnsi="Verdana" w:cs="Arial"/>
                <w:b/>
                <w:caps/>
                <w:sz w:val="20"/>
                <w:szCs w:val="20"/>
                <w:lang w:eastAsia="ar-SA"/>
                <w14:shadow w14:blurRad="50800" w14:dist="38100" w14:dir="2700000" w14:sx="100000" w14:sy="100000" w14:kx="0" w14:ky="0" w14:algn="tl">
                  <w14:srgbClr w14:val="000000">
                    <w14:alpha w14:val="60000"/>
                  </w14:srgbClr>
                </w14:shadow>
              </w:rPr>
              <w:t>CZĘŚĆ xIV</w:t>
            </w:r>
          </w:p>
        </w:tc>
        <w:tc>
          <w:tcPr>
            <w:tcW w:w="8820" w:type="dxa"/>
            <w:tcBorders>
              <w:left w:val="double" w:sz="40" w:space="0" w:color="000000"/>
            </w:tcBorders>
            <w:shd w:val="clear" w:color="auto" w:fill="auto"/>
          </w:tcPr>
          <w:p w:rsidR="00842411" w:rsidRPr="00842411" w:rsidRDefault="00842411" w:rsidP="00842411">
            <w:pPr>
              <w:tabs>
                <w:tab w:val="left" w:pos="792"/>
                <w:tab w:val="left" w:pos="1410"/>
              </w:tabs>
              <w:suppressAutoHyphens/>
              <w:autoSpaceDE w:val="0"/>
              <w:snapToGrid w:val="0"/>
              <w:spacing w:after="0" w:line="240" w:lineRule="auto"/>
              <w:ind w:left="72"/>
              <w:jc w:val="both"/>
              <w:rPr>
                <w:rFonts w:ascii="Verdana" w:eastAsia="Times New Roman" w:hAnsi="Verdana" w:cs="Arial"/>
                <w:b/>
                <w:caps/>
                <w:sz w:val="20"/>
                <w:szCs w:val="20"/>
                <w:u w:val="single"/>
                <w:lang w:eastAsia="ar-SA"/>
                <w14:shadow w14:blurRad="50800" w14:dist="38100" w14:dir="2700000" w14:sx="100000" w14:sy="100000" w14:kx="0" w14:ky="0" w14:algn="tl">
                  <w14:srgbClr w14:val="000000">
                    <w14:alpha w14:val="60000"/>
                  </w14:srgbClr>
                </w14:shadow>
              </w:rPr>
            </w:pPr>
            <w:r w:rsidRPr="00842411">
              <w:rPr>
                <w:rFonts w:ascii="Verdana" w:eastAsia="Times New Roman" w:hAnsi="Verdana" w:cs="Arial"/>
                <w:b/>
                <w:caps/>
                <w:sz w:val="20"/>
                <w:szCs w:val="20"/>
                <w:u w:val="single"/>
                <w:lang w:eastAsia="ar-SA"/>
                <w14:shadow w14:blurRad="50800" w14:dist="38100" w14:dir="2700000" w14:sx="100000" w14:sy="100000" w14:kx="0" w14:ky="0" w14:algn="tl">
                  <w14:srgbClr w14:val="000000">
                    <w14:alpha w14:val="60000"/>
                  </w14:srgbClr>
                </w14:shadow>
              </w:rPr>
              <w:t>opis kryteriów, którymi zamawiający będzie się kierował przy wyborze oferty, wraz z podaniem znaczenia tych kryteriów i sposobu oceny ofert</w:t>
            </w:r>
          </w:p>
        </w:tc>
      </w:tr>
    </w:tbl>
    <w:p w:rsidR="00842411" w:rsidRPr="00842411" w:rsidRDefault="00842411" w:rsidP="00842411">
      <w:pPr>
        <w:tabs>
          <w:tab w:val="left" w:pos="360"/>
        </w:tabs>
        <w:suppressAutoHyphens/>
        <w:overflowPunct w:val="0"/>
        <w:autoSpaceDE w:val="0"/>
        <w:spacing w:after="0" w:line="240" w:lineRule="auto"/>
        <w:jc w:val="both"/>
        <w:textAlignment w:val="baseline"/>
        <w:rPr>
          <w:rFonts w:ascii="Times New Roman" w:eastAsia="Times New Roman" w:hAnsi="Times New Roman" w:cs="Times New Roman"/>
          <w:sz w:val="24"/>
          <w:szCs w:val="24"/>
          <w:lang w:eastAsia="ar-SA"/>
        </w:rPr>
      </w:pPr>
    </w:p>
    <w:p w:rsidR="00842411" w:rsidRPr="00842411" w:rsidRDefault="00842411" w:rsidP="00842411">
      <w:pPr>
        <w:suppressAutoHyphens/>
        <w:autoSpaceDE w:val="0"/>
        <w:spacing w:after="60" w:line="240" w:lineRule="auto"/>
        <w:ind w:left="573" w:hanging="573"/>
        <w:rPr>
          <w:rFonts w:ascii="Verdana" w:eastAsia="Times New Roman" w:hAnsi="Verdana" w:cs="Tahoma"/>
          <w:sz w:val="18"/>
          <w:szCs w:val="18"/>
          <w:lang w:eastAsia="ar-SA"/>
        </w:rPr>
      </w:pPr>
      <w:r w:rsidRPr="00842411">
        <w:rPr>
          <w:rFonts w:ascii="Verdana" w:eastAsia="Times New Roman" w:hAnsi="Verdana" w:cs="Tahoma"/>
          <w:sz w:val="18"/>
          <w:szCs w:val="18"/>
          <w:lang w:eastAsia="ar-SA"/>
        </w:rPr>
        <w:t>1. Zamawiający będzie oceniał oferty według następujących kryteriów:</w:t>
      </w:r>
    </w:p>
    <w:tbl>
      <w:tblPr>
        <w:tblW w:w="0" w:type="auto"/>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1"/>
        <w:gridCol w:w="5199"/>
        <w:gridCol w:w="2802"/>
      </w:tblGrid>
      <w:tr w:rsidR="00842411" w:rsidRPr="00842411" w:rsidTr="00CF54A0">
        <w:tc>
          <w:tcPr>
            <w:tcW w:w="891" w:type="dxa"/>
            <w:tcBorders>
              <w:top w:val="single" w:sz="4" w:space="0" w:color="auto"/>
              <w:left w:val="single" w:sz="4" w:space="0" w:color="auto"/>
              <w:bottom w:val="single" w:sz="4" w:space="0" w:color="auto"/>
              <w:right w:val="single" w:sz="4" w:space="0" w:color="auto"/>
            </w:tcBorders>
            <w:shd w:val="clear" w:color="auto" w:fill="F3F3F3"/>
            <w:vAlign w:val="center"/>
          </w:tcPr>
          <w:p w:rsidR="00842411" w:rsidRPr="00842411" w:rsidRDefault="00842411" w:rsidP="00842411">
            <w:pPr>
              <w:suppressAutoHyphens/>
              <w:autoSpaceDE w:val="0"/>
              <w:spacing w:after="0" w:line="240" w:lineRule="auto"/>
              <w:jc w:val="center"/>
              <w:rPr>
                <w:rFonts w:ascii="Verdana" w:eastAsia="Times New Roman" w:hAnsi="Verdana" w:cs="Tahoma"/>
                <w:b/>
                <w:color w:val="000000"/>
                <w:sz w:val="18"/>
                <w:szCs w:val="18"/>
                <w:lang w:val="cs-CZ" w:eastAsia="ar-SA"/>
              </w:rPr>
            </w:pPr>
            <w:r w:rsidRPr="00842411">
              <w:rPr>
                <w:rFonts w:ascii="Verdana" w:eastAsia="Times New Roman" w:hAnsi="Verdana" w:cs="Tahoma"/>
                <w:b/>
                <w:color w:val="000000"/>
                <w:sz w:val="18"/>
                <w:szCs w:val="18"/>
                <w:lang w:val="cs-CZ" w:eastAsia="ar-SA"/>
              </w:rPr>
              <w:t>Nr</w:t>
            </w:r>
          </w:p>
        </w:tc>
        <w:tc>
          <w:tcPr>
            <w:tcW w:w="5199" w:type="dxa"/>
            <w:tcBorders>
              <w:top w:val="single" w:sz="4" w:space="0" w:color="auto"/>
              <w:left w:val="single" w:sz="4" w:space="0" w:color="auto"/>
              <w:bottom w:val="single" w:sz="4" w:space="0" w:color="auto"/>
              <w:right w:val="single" w:sz="4" w:space="0" w:color="auto"/>
            </w:tcBorders>
            <w:shd w:val="clear" w:color="auto" w:fill="F3F3F3"/>
            <w:vAlign w:val="center"/>
          </w:tcPr>
          <w:p w:rsidR="00842411" w:rsidRPr="00842411" w:rsidRDefault="00842411" w:rsidP="00842411">
            <w:pPr>
              <w:suppressAutoHyphens/>
              <w:autoSpaceDE w:val="0"/>
              <w:spacing w:after="0" w:line="240" w:lineRule="auto"/>
              <w:jc w:val="center"/>
              <w:rPr>
                <w:rFonts w:ascii="Verdana" w:eastAsia="Times New Roman" w:hAnsi="Verdana" w:cs="Tahoma"/>
                <w:b/>
                <w:color w:val="000000"/>
                <w:sz w:val="18"/>
                <w:szCs w:val="18"/>
                <w:lang w:val="cs-CZ" w:eastAsia="ar-SA"/>
              </w:rPr>
            </w:pPr>
            <w:r w:rsidRPr="00842411">
              <w:rPr>
                <w:rFonts w:ascii="Verdana" w:eastAsia="Times New Roman" w:hAnsi="Verdana" w:cs="Tahoma"/>
                <w:b/>
                <w:color w:val="000000"/>
                <w:sz w:val="18"/>
                <w:szCs w:val="18"/>
                <w:lang w:val="cs-CZ" w:eastAsia="ar-SA"/>
              </w:rPr>
              <w:t>Nazwa kryterium</w:t>
            </w:r>
          </w:p>
        </w:tc>
        <w:tc>
          <w:tcPr>
            <w:tcW w:w="2802" w:type="dxa"/>
            <w:tcBorders>
              <w:top w:val="single" w:sz="4" w:space="0" w:color="auto"/>
              <w:left w:val="single" w:sz="4" w:space="0" w:color="auto"/>
              <w:bottom w:val="single" w:sz="4" w:space="0" w:color="auto"/>
              <w:right w:val="single" w:sz="4" w:space="0" w:color="auto"/>
            </w:tcBorders>
            <w:shd w:val="clear" w:color="auto" w:fill="F3F3F3"/>
            <w:vAlign w:val="center"/>
          </w:tcPr>
          <w:p w:rsidR="00842411" w:rsidRPr="00842411" w:rsidRDefault="00842411" w:rsidP="00842411">
            <w:pPr>
              <w:suppressAutoHyphens/>
              <w:autoSpaceDE w:val="0"/>
              <w:spacing w:after="0" w:line="240" w:lineRule="auto"/>
              <w:jc w:val="center"/>
              <w:rPr>
                <w:rFonts w:ascii="Verdana" w:eastAsia="Times New Roman" w:hAnsi="Verdana" w:cs="Tahoma"/>
                <w:b/>
                <w:color w:val="000000"/>
                <w:sz w:val="18"/>
                <w:szCs w:val="18"/>
                <w:lang w:val="cs-CZ" w:eastAsia="ar-SA"/>
              </w:rPr>
            </w:pPr>
            <w:r w:rsidRPr="00842411">
              <w:rPr>
                <w:rFonts w:ascii="Verdana" w:eastAsia="Times New Roman" w:hAnsi="Verdana" w:cs="Tahoma"/>
                <w:b/>
                <w:color w:val="000000"/>
                <w:sz w:val="18"/>
                <w:szCs w:val="18"/>
                <w:lang w:val="cs-CZ" w:eastAsia="ar-SA"/>
              </w:rPr>
              <w:t>Waga</w:t>
            </w:r>
          </w:p>
        </w:tc>
      </w:tr>
      <w:tr w:rsidR="00842411" w:rsidRPr="00842411" w:rsidTr="00CF54A0">
        <w:tc>
          <w:tcPr>
            <w:tcW w:w="891" w:type="dxa"/>
            <w:tcBorders>
              <w:top w:val="single" w:sz="4" w:space="0" w:color="auto"/>
              <w:left w:val="single" w:sz="4" w:space="0" w:color="auto"/>
              <w:bottom w:val="single" w:sz="4" w:space="0" w:color="auto"/>
              <w:right w:val="single" w:sz="4" w:space="0" w:color="auto"/>
            </w:tcBorders>
            <w:vAlign w:val="center"/>
          </w:tcPr>
          <w:p w:rsidR="00842411" w:rsidRPr="00842411" w:rsidRDefault="00842411" w:rsidP="00842411">
            <w:pPr>
              <w:suppressAutoHyphens/>
              <w:autoSpaceDE w:val="0"/>
              <w:spacing w:before="60" w:after="60" w:line="240" w:lineRule="auto"/>
              <w:jc w:val="center"/>
              <w:rPr>
                <w:rFonts w:ascii="Verdana" w:eastAsia="Times New Roman" w:hAnsi="Verdana" w:cs="Tahoma"/>
                <w:color w:val="000000"/>
                <w:sz w:val="18"/>
                <w:szCs w:val="18"/>
                <w:lang w:val="cs-CZ" w:eastAsia="ar-SA"/>
              </w:rPr>
            </w:pPr>
            <w:r w:rsidRPr="00842411">
              <w:rPr>
                <w:rFonts w:ascii="Verdana" w:eastAsia="Times New Roman" w:hAnsi="Verdana" w:cs="Tahoma"/>
                <w:color w:val="000000"/>
                <w:sz w:val="18"/>
                <w:szCs w:val="18"/>
                <w:lang w:val="cs-CZ" w:eastAsia="ar-SA"/>
              </w:rPr>
              <w:t>1</w:t>
            </w:r>
          </w:p>
        </w:tc>
        <w:tc>
          <w:tcPr>
            <w:tcW w:w="5199" w:type="dxa"/>
            <w:tcBorders>
              <w:top w:val="single" w:sz="4" w:space="0" w:color="auto"/>
              <w:left w:val="single" w:sz="4" w:space="0" w:color="auto"/>
              <w:bottom w:val="single" w:sz="4" w:space="0" w:color="auto"/>
              <w:right w:val="single" w:sz="4" w:space="0" w:color="auto"/>
            </w:tcBorders>
            <w:vAlign w:val="center"/>
          </w:tcPr>
          <w:p w:rsidR="00842411" w:rsidRPr="00842411" w:rsidRDefault="00842411" w:rsidP="00842411">
            <w:pPr>
              <w:suppressAutoHyphens/>
              <w:autoSpaceDE w:val="0"/>
              <w:spacing w:before="60" w:after="60" w:line="240" w:lineRule="auto"/>
              <w:rPr>
                <w:rFonts w:ascii="Verdana" w:eastAsia="Times New Roman" w:hAnsi="Verdana" w:cs="Tahoma"/>
                <w:color w:val="000000"/>
                <w:sz w:val="18"/>
                <w:szCs w:val="18"/>
                <w:lang w:val="cs-CZ" w:eastAsia="ar-SA"/>
              </w:rPr>
            </w:pPr>
            <w:r w:rsidRPr="00842411">
              <w:rPr>
                <w:rFonts w:ascii="Verdana" w:eastAsia="Times New Roman" w:hAnsi="Verdana" w:cs="Tahoma"/>
                <w:color w:val="000000"/>
                <w:sz w:val="18"/>
                <w:szCs w:val="18"/>
                <w:lang w:val="cs-CZ" w:eastAsia="ar-SA"/>
              </w:rPr>
              <w:t>Cena</w:t>
            </w:r>
            <w:r w:rsidRPr="00842411">
              <w:rPr>
                <w:rFonts w:ascii="Verdana" w:eastAsia="Times New Roman" w:hAnsi="Verdana" w:cs="Tahoma"/>
                <w:sz w:val="18"/>
                <w:szCs w:val="18"/>
                <w:lang w:val="cs-CZ" w:eastAsia="ar-SA"/>
              </w:rPr>
              <w:t xml:space="preserve"> ryczałtowa </w:t>
            </w:r>
            <w:r w:rsidRPr="00842411">
              <w:rPr>
                <w:rFonts w:ascii="Verdana" w:eastAsia="Times New Roman" w:hAnsi="Verdana" w:cs="Tahoma"/>
                <w:color w:val="000000"/>
                <w:sz w:val="18"/>
                <w:szCs w:val="18"/>
                <w:lang w:val="cs-CZ" w:eastAsia="ar-SA"/>
              </w:rPr>
              <w:t>brutto</w:t>
            </w:r>
          </w:p>
        </w:tc>
        <w:tc>
          <w:tcPr>
            <w:tcW w:w="2802" w:type="dxa"/>
            <w:tcBorders>
              <w:top w:val="single" w:sz="4" w:space="0" w:color="auto"/>
              <w:left w:val="single" w:sz="4" w:space="0" w:color="auto"/>
              <w:bottom w:val="single" w:sz="4" w:space="0" w:color="auto"/>
              <w:right w:val="single" w:sz="4" w:space="0" w:color="auto"/>
            </w:tcBorders>
            <w:vAlign w:val="center"/>
          </w:tcPr>
          <w:p w:rsidR="00842411" w:rsidRPr="00842411" w:rsidRDefault="00842411" w:rsidP="00842411">
            <w:pPr>
              <w:suppressAutoHyphens/>
              <w:autoSpaceDE w:val="0"/>
              <w:spacing w:before="60" w:after="60" w:line="240" w:lineRule="auto"/>
              <w:jc w:val="center"/>
              <w:rPr>
                <w:rFonts w:ascii="Verdana" w:eastAsia="Times New Roman" w:hAnsi="Verdana" w:cs="Tahoma"/>
                <w:color w:val="000000"/>
                <w:sz w:val="18"/>
                <w:szCs w:val="18"/>
                <w:lang w:val="cs-CZ" w:eastAsia="ar-SA"/>
              </w:rPr>
            </w:pPr>
            <w:r w:rsidRPr="00842411">
              <w:rPr>
                <w:rFonts w:ascii="Verdana" w:eastAsia="Times New Roman" w:hAnsi="Verdana" w:cs="Tahoma"/>
                <w:b/>
                <w:color w:val="000000"/>
                <w:sz w:val="18"/>
                <w:szCs w:val="18"/>
                <w:lang w:val="cs-CZ" w:eastAsia="ar-SA"/>
              </w:rPr>
              <w:t>90</w:t>
            </w:r>
            <w:r w:rsidRPr="00842411">
              <w:rPr>
                <w:rFonts w:ascii="Verdana" w:eastAsia="Times New Roman" w:hAnsi="Verdana" w:cs="Tahoma"/>
                <w:color w:val="000000"/>
                <w:sz w:val="18"/>
                <w:szCs w:val="18"/>
                <w:lang w:val="cs-CZ" w:eastAsia="ar-SA"/>
              </w:rPr>
              <w:t xml:space="preserve"> %</w:t>
            </w:r>
          </w:p>
        </w:tc>
      </w:tr>
      <w:tr w:rsidR="00842411" w:rsidRPr="00842411" w:rsidTr="00CF54A0">
        <w:tc>
          <w:tcPr>
            <w:tcW w:w="891" w:type="dxa"/>
            <w:tcBorders>
              <w:top w:val="single" w:sz="4" w:space="0" w:color="auto"/>
              <w:left w:val="single" w:sz="4" w:space="0" w:color="auto"/>
              <w:bottom w:val="single" w:sz="4" w:space="0" w:color="auto"/>
              <w:right w:val="single" w:sz="4" w:space="0" w:color="auto"/>
            </w:tcBorders>
            <w:vAlign w:val="center"/>
          </w:tcPr>
          <w:p w:rsidR="00842411" w:rsidRPr="00842411" w:rsidRDefault="00842411" w:rsidP="00842411">
            <w:pPr>
              <w:suppressAutoHyphens/>
              <w:autoSpaceDE w:val="0"/>
              <w:spacing w:before="60" w:after="60" w:line="240" w:lineRule="auto"/>
              <w:jc w:val="center"/>
              <w:rPr>
                <w:rFonts w:ascii="Verdana" w:eastAsia="Times New Roman" w:hAnsi="Verdana" w:cs="Tahoma"/>
                <w:color w:val="000000"/>
                <w:sz w:val="18"/>
                <w:szCs w:val="18"/>
                <w:lang w:val="cs-CZ" w:eastAsia="ar-SA"/>
              </w:rPr>
            </w:pPr>
            <w:r w:rsidRPr="00842411">
              <w:rPr>
                <w:rFonts w:ascii="Verdana" w:eastAsia="Times New Roman" w:hAnsi="Verdana" w:cs="Tahoma"/>
                <w:color w:val="000000"/>
                <w:sz w:val="18"/>
                <w:szCs w:val="18"/>
                <w:lang w:val="cs-CZ" w:eastAsia="ar-SA"/>
              </w:rPr>
              <w:t>2</w:t>
            </w:r>
          </w:p>
        </w:tc>
        <w:tc>
          <w:tcPr>
            <w:tcW w:w="5199" w:type="dxa"/>
            <w:tcBorders>
              <w:top w:val="single" w:sz="4" w:space="0" w:color="auto"/>
              <w:left w:val="single" w:sz="4" w:space="0" w:color="auto"/>
              <w:bottom w:val="single" w:sz="4" w:space="0" w:color="auto"/>
              <w:right w:val="single" w:sz="4" w:space="0" w:color="auto"/>
            </w:tcBorders>
            <w:vAlign w:val="center"/>
          </w:tcPr>
          <w:p w:rsidR="00842411" w:rsidRPr="00842411" w:rsidRDefault="00842411" w:rsidP="00842411">
            <w:pPr>
              <w:suppressAutoHyphens/>
              <w:autoSpaceDE w:val="0"/>
              <w:spacing w:before="60" w:after="60" w:line="240" w:lineRule="auto"/>
              <w:rPr>
                <w:rFonts w:ascii="Verdana" w:eastAsia="Times New Roman" w:hAnsi="Verdana" w:cs="Tahoma"/>
                <w:color w:val="000000"/>
                <w:sz w:val="18"/>
                <w:szCs w:val="18"/>
                <w:lang w:val="cs-CZ" w:eastAsia="ar-SA"/>
              </w:rPr>
            </w:pPr>
            <w:r w:rsidRPr="00842411">
              <w:rPr>
                <w:rFonts w:ascii="Verdana" w:eastAsia="Times New Roman" w:hAnsi="Verdana" w:cs="Tahoma"/>
                <w:color w:val="000000"/>
                <w:sz w:val="18"/>
                <w:szCs w:val="18"/>
                <w:lang w:val="cs-CZ" w:eastAsia="ar-SA"/>
              </w:rPr>
              <w:t>Gwarancja</w:t>
            </w:r>
          </w:p>
        </w:tc>
        <w:tc>
          <w:tcPr>
            <w:tcW w:w="2802" w:type="dxa"/>
            <w:tcBorders>
              <w:top w:val="single" w:sz="4" w:space="0" w:color="auto"/>
              <w:left w:val="single" w:sz="4" w:space="0" w:color="auto"/>
              <w:bottom w:val="single" w:sz="4" w:space="0" w:color="auto"/>
              <w:right w:val="single" w:sz="4" w:space="0" w:color="auto"/>
            </w:tcBorders>
            <w:vAlign w:val="center"/>
          </w:tcPr>
          <w:p w:rsidR="00842411" w:rsidRPr="00842411" w:rsidRDefault="00842411" w:rsidP="00842411">
            <w:pPr>
              <w:suppressAutoHyphens/>
              <w:autoSpaceDE w:val="0"/>
              <w:spacing w:before="60" w:after="60" w:line="240" w:lineRule="auto"/>
              <w:jc w:val="center"/>
              <w:rPr>
                <w:rFonts w:ascii="Verdana" w:eastAsia="Times New Roman" w:hAnsi="Verdana" w:cs="Tahoma"/>
                <w:color w:val="000000"/>
                <w:sz w:val="18"/>
                <w:szCs w:val="18"/>
                <w:lang w:val="cs-CZ" w:eastAsia="ar-SA"/>
              </w:rPr>
            </w:pPr>
            <w:r w:rsidRPr="00842411">
              <w:rPr>
                <w:rFonts w:ascii="Verdana" w:eastAsia="Times New Roman" w:hAnsi="Verdana" w:cs="Tahoma"/>
                <w:b/>
                <w:color w:val="000000"/>
                <w:sz w:val="18"/>
                <w:szCs w:val="18"/>
                <w:lang w:val="cs-CZ" w:eastAsia="ar-SA"/>
              </w:rPr>
              <w:t>5</w:t>
            </w:r>
            <w:r w:rsidRPr="00842411">
              <w:rPr>
                <w:rFonts w:ascii="Verdana" w:eastAsia="Times New Roman" w:hAnsi="Verdana" w:cs="Tahoma"/>
                <w:color w:val="000000"/>
                <w:sz w:val="18"/>
                <w:szCs w:val="18"/>
                <w:lang w:val="cs-CZ" w:eastAsia="ar-SA"/>
              </w:rPr>
              <w:t xml:space="preserve"> %</w:t>
            </w:r>
          </w:p>
        </w:tc>
      </w:tr>
      <w:tr w:rsidR="00842411" w:rsidRPr="00842411" w:rsidTr="00CF54A0">
        <w:tc>
          <w:tcPr>
            <w:tcW w:w="891" w:type="dxa"/>
            <w:tcBorders>
              <w:top w:val="single" w:sz="4" w:space="0" w:color="auto"/>
              <w:left w:val="single" w:sz="4" w:space="0" w:color="auto"/>
              <w:bottom w:val="single" w:sz="4" w:space="0" w:color="auto"/>
              <w:right w:val="single" w:sz="4" w:space="0" w:color="auto"/>
            </w:tcBorders>
            <w:vAlign w:val="center"/>
          </w:tcPr>
          <w:p w:rsidR="00842411" w:rsidRPr="00842411" w:rsidRDefault="00842411" w:rsidP="00842411">
            <w:pPr>
              <w:suppressAutoHyphens/>
              <w:autoSpaceDE w:val="0"/>
              <w:spacing w:before="60" w:after="60" w:line="240" w:lineRule="auto"/>
              <w:jc w:val="center"/>
              <w:rPr>
                <w:rFonts w:ascii="Verdana" w:eastAsia="Times New Roman" w:hAnsi="Verdana" w:cs="Tahoma"/>
                <w:color w:val="000000"/>
                <w:sz w:val="18"/>
                <w:szCs w:val="18"/>
                <w:lang w:val="cs-CZ" w:eastAsia="ar-SA"/>
              </w:rPr>
            </w:pPr>
            <w:r w:rsidRPr="00842411">
              <w:rPr>
                <w:rFonts w:ascii="Verdana" w:eastAsia="Times New Roman" w:hAnsi="Verdana" w:cs="Tahoma"/>
                <w:color w:val="000000"/>
                <w:sz w:val="18"/>
                <w:szCs w:val="18"/>
                <w:lang w:val="cs-CZ" w:eastAsia="ar-SA"/>
              </w:rPr>
              <w:t>3</w:t>
            </w:r>
          </w:p>
        </w:tc>
        <w:tc>
          <w:tcPr>
            <w:tcW w:w="5199" w:type="dxa"/>
            <w:tcBorders>
              <w:top w:val="single" w:sz="4" w:space="0" w:color="auto"/>
              <w:left w:val="single" w:sz="4" w:space="0" w:color="auto"/>
              <w:bottom w:val="single" w:sz="4" w:space="0" w:color="auto"/>
              <w:right w:val="single" w:sz="4" w:space="0" w:color="auto"/>
            </w:tcBorders>
            <w:vAlign w:val="center"/>
          </w:tcPr>
          <w:p w:rsidR="00842411" w:rsidRPr="00842411" w:rsidRDefault="00842411" w:rsidP="00842411">
            <w:pPr>
              <w:suppressAutoHyphens/>
              <w:autoSpaceDE w:val="0"/>
              <w:spacing w:before="60" w:after="60" w:line="240" w:lineRule="auto"/>
              <w:rPr>
                <w:rFonts w:ascii="Verdana" w:eastAsia="Times New Roman" w:hAnsi="Verdana" w:cs="Tahoma"/>
                <w:color w:val="000000"/>
                <w:sz w:val="18"/>
                <w:szCs w:val="18"/>
                <w:lang w:val="cs-CZ" w:eastAsia="ar-SA"/>
              </w:rPr>
            </w:pPr>
            <w:r w:rsidRPr="00842411">
              <w:rPr>
                <w:rFonts w:ascii="Verdana" w:eastAsia="Times New Roman" w:hAnsi="Verdana" w:cs="Tahoma"/>
                <w:color w:val="000000"/>
                <w:sz w:val="18"/>
                <w:szCs w:val="18"/>
                <w:lang w:val="cs-CZ" w:eastAsia="ar-SA"/>
              </w:rPr>
              <w:t>Termin wykonania zadania</w:t>
            </w:r>
          </w:p>
        </w:tc>
        <w:tc>
          <w:tcPr>
            <w:tcW w:w="2802" w:type="dxa"/>
            <w:tcBorders>
              <w:top w:val="single" w:sz="4" w:space="0" w:color="auto"/>
              <w:left w:val="single" w:sz="4" w:space="0" w:color="auto"/>
              <w:bottom w:val="single" w:sz="4" w:space="0" w:color="auto"/>
              <w:right w:val="single" w:sz="4" w:space="0" w:color="auto"/>
            </w:tcBorders>
            <w:vAlign w:val="center"/>
          </w:tcPr>
          <w:p w:rsidR="00842411" w:rsidRPr="00842411" w:rsidRDefault="00842411" w:rsidP="00842411">
            <w:pPr>
              <w:suppressAutoHyphens/>
              <w:autoSpaceDE w:val="0"/>
              <w:spacing w:before="60" w:after="60" w:line="240" w:lineRule="auto"/>
              <w:jc w:val="center"/>
              <w:rPr>
                <w:rFonts w:ascii="Verdana" w:eastAsia="Times New Roman" w:hAnsi="Verdana" w:cs="Tahoma"/>
                <w:b/>
                <w:color w:val="000000"/>
                <w:sz w:val="18"/>
                <w:szCs w:val="18"/>
                <w:lang w:val="cs-CZ" w:eastAsia="ar-SA"/>
              </w:rPr>
            </w:pPr>
            <w:r w:rsidRPr="00842411">
              <w:rPr>
                <w:rFonts w:ascii="Verdana" w:eastAsia="Times New Roman" w:hAnsi="Verdana" w:cs="Tahoma"/>
                <w:b/>
                <w:color w:val="000000"/>
                <w:sz w:val="18"/>
                <w:szCs w:val="18"/>
                <w:lang w:val="cs-CZ" w:eastAsia="ar-SA"/>
              </w:rPr>
              <w:t>5</w:t>
            </w:r>
            <w:r w:rsidRPr="00842411">
              <w:rPr>
                <w:rFonts w:ascii="Verdana" w:eastAsia="Times New Roman" w:hAnsi="Verdana" w:cs="Tahoma"/>
                <w:color w:val="000000"/>
                <w:sz w:val="18"/>
                <w:szCs w:val="18"/>
                <w:lang w:val="cs-CZ" w:eastAsia="ar-SA"/>
              </w:rPr>
              <w:t xml:space="preserve"> %</w:t>
            </w:r>
          </w:p>
        </w:tc>
      </w:tr>
    </w:tbl>
    <w:p w:rsidR="00842411" w:rsidRPr="00842411" w:rsidRDefault="00842411" w:rsidP="00842411">
      <w:pPr>
        <w:suppressAutoHyphens/>
        <w:autoSpaceDE w:val="0"/>
        <w:spacing w:before="120" w:after="60" w:line="240" w:lineRule="auto"/>
        <w:ind w:left="573" w:hanging="573"/>
        <w:rPr>
          <w:rFonts w:ascii="Verdana" w:eastAsia="Times New Roman" w:hAnsi="Verdana" w:cs="Tahoma"/>
          <w:sz w:val="18"/>
          <w:szCs w:val="18"/>
          <w:lang w:eastAsia="ar-SA"/>
        </w:rPr>
      </w:pPr>
    </w:p>
    <w:p w:rsidR="00842411" w:rsidRPr="00842411" w:rsidRDefault="00842411" w:rsidP="00842411">
      <w:pPr>
        <w:suppressAutoHyphens/>
        <w:autoSpaceDE w:val="0"/>
        <w:spacing w:before="120" w:after="60" w:line="240" w:lineRule="auto"/>
        <w:ind w:left="573" w:hanging="573"/>
        <w:rPr>
          <w:rFonts w:ascii="Verdana" w:eastAsia="Times New Roman" w:hAnsi="Verdana" w:cs="Tahoma"/>
          <w:sz w:val="18"/>
          <w:szCs w:val="18"/>
          <w:lang w:eastAsia="ar-SA"/>
        </w:rPr>
      </w:pPr>
      <w:r w:rsidRPr="00842411">
        <w:rPr>
          <w:rFonts w:ascii="Verdana" w:eastAsia="Times New Roman" w:hAnsi="Verdana" w:cs="Tahoma"/>
          <w:sz w:val="18"/>
          <w:szCs w:val="18"/>
          <w:lang w:eastAsia="ar-SA"/>
        </w:rPr>
        <w:t>2. Punkty przyznawane za podane wyżej kryteria będą liczone według następujących wzorów:</w:t>
      </w:r>
    </w:p>
    <w:tbl>
      <w:tblPr>
        <w:tblW w:w="8823"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0"/>
        <w:gridCol w:w="7413"/>
      </w:tblGrid>
      <w:tr w:rsidR="00842411" w:rsidRPr="00842411" w:rsidTr="00CF54A0">
        <w:tc>
          <w:tcPr>
            <w:tcW w:w="1410" w:type="dxa"/>
            <w:tcBorders>
              <w:top w:val="single" w:sz="4" w:space="0" w:color="auto"/>
              <w:left w:val="single" w:sz="4" w:space="0" w:color="auto"/>
              <w:bottom w:val="single" w:sz="4" w:space="0" w:color="auto"/>
              <w:right w:val="single" w:sz="4" w:space="0" w:color="auto"/>
            </w:tcBorders>
            <w:shd w:val="clear" w:color="auto" w:fill="F3F3F3"/>
            <w:vAlign w:val="center"/>
          </w:tcPr>
          <w:p w:rsidR="00842411" w:rsidRPr="00842411" w:rsidRDefault="00842411" w:rsidP="00842411">
            <w:pPr>
              <w:suppressAutoHyphens/>
              <w:autoSpaceDE w:val="0"/>
              <w:spacing w:after="0" w:line="240" w:lineRule="auto"/>
              <w:jc w:val="center"/>
              <w:rPr>
                <w:rFonts w:ascii="Verdana" w:eastAsia="Times New Roman" w:hAnsi="Verdana" w:cs="Tahoma"/>
                <w:b/>
                <w:color w:val="000000"/>
                <w:sz w:val="18"/>
                <w:szCs w:val="18"/>
                <w:lang w:val="cs-CZ" w:eastAsia="ar-SA"/>
              </w:rPr>
            </w:pPr>
            <w:r w:rsidRPr="00842411">
              <w:rPr>
                <w:rFonts w:ascii="Verdana" w:eastAsia="Times New Roman" w:hAnsi="Verdana" w:cs="Tahoma"/>
                <w:b/>
                <w:color w:val="000000"/>
                <w:sz w:val="18"/>
                <w:szCs w:val="18"/>
                <w:lang w:val="cs-CZ" w:eastAsia="ar-SA"/>
              </w:rPr>
              <w:t>Nr kryterium</w:t>
            </w:r>
          </w:p>
        </w:tc>
        <w:tc>
          <w:tcPr>
            <w:tcW w:w="7413" w:type="dxa"/>
            <w:tcBorders>
              <w:top w:val="single" w:sz="4" w:space="0" w:color="auto"/>
              <w:left w:val="single" w:sz="4" w:space="0" w:color="auto"/>
              <w:bottom w:val="single" w:sz="4" w:space="0" w:color="auto"/>
              <w:right w:val="single" w:sz="4" w:space="0" w:color="auto"/>
            </w:tcBorders>
            <w:shd w:val="clear" w:color="auto" w:fill="F3F3F3"/>
            <w:vAlign w:val="center"/>
          </w:tcPr>
          <w:p w:rsidR="00842411" w:rsidRPr="00842411" w:rsidRDefault="00842411" w:rsidP="00842411">
            <w:pPr>
              <w:suppressAutoHyphens/>
              <w:autoSpaceDE w:val="0"/>
              <w:spacing w:after="0" w:line="240" w:lineRule="auto"/>
              <w:jc w:val="center"/>
              <w:rPr>
                <w:rFonts w:ascii="Verdana" w:eastAsia="Times New Roman" w:hAnsi="Verdana" w:cs="Tahoma"/>
                <w:b/>
                <w:color w:val="000000"/>
                <w:sz w:val="18"/>
                <w:szCs w:val="18"/>
                <w:lang w:val="cs-CZ" w:eastAsia="ar-SA"/>
              </w:rPr>
            </w:pPr>
            <w:r w:rsidRPr="00842411">
              <w:rPr>
                <w:rFonts w:ascii="Verdana" w:eastAsia="Times New Roman" w:hAnsi="Verdana" w:cs="Tahoma"/>
                <w:b/>
                <w:color w:val="000000"/>
                <w:sz w:val="18"/>
                <w:szCs w:val="18"/>
                <w:lang w:val="cs-CZ" w:eastAsia="ar-SA"/>
              </w:rPr>
              <w:t>Wzór</w:t>
            </w:r>
          </w:p>
        </w:tc>
      </w:tr>
      <w:tr w:rsidR="00842411" w:rsidRPr="00842411" w:rsidTr="00CF54A0">
        <w:tc>
          <w:tcPr>
            <w:tcW w:w="1410" w:type="dxa"/>
            <w:tcBorders>
              <w:top w:val="single" w:sz="4" w:space="0" w:color="auto"/>
              <w:left w:val="single" w:sz="4" w:space="0" w:color="auto"/>
              <w:bottom w:val="single" w:sz="4" w:space="0" w:color="auto"/>
              <w:right w:val="single" w:sz="4" w:space="0" w:color="auto"/>
            </w:tcBorders>
            <w:vAlign w:val="center"/>
          </w:tcPr>
          <w:p w:rsidR="00842411" w:rsidRPr="00842411" w:rsidRDefault="00842411" w:rsidP="00842411">
            <w:pPr>
              <w:suppressAutoHyphens/>
              <w:autoSpaceDE w:val="0"/>
              <w:spacing w:after="0" w:line="240" w:lineRule="auto"/>
              <w:jc w:val="center"/>
              <w:rPr>
                <w:rFonts w:ascii="Verdana" w:eastAsia="Times New Roman" w:hAnsi="Verdana" w:cs="Tahoma"/>
                <w:color w:val="000000"/>
                <w:sz w:val="18"/>
                <w:szCs w:val="18"/>
                <w:lang w:val="cs-CZ" w:eastAsia="ar-SA"/>
              </w:rPr>
            </w:pPr>
            <w:r w:rsidRPr="00842411">
              <w:rPr>
                <w:rFonts w:ascii="Verdana" w:eastAsia="Times New Roman" w:hAnsi="Verdana" w:cs="Tahoma"/>
                <w:color w:val="000000"/>
                <w:sz w:val="18"/>
                <w:szCs w:val="18"/>
                <w:lang w:val="cs-CZ" w:eastAsia="ar-SA"/>
              </w:rPr>
              <w:t>1</w:t>
            </w:r>
          </w:p>
        </w:tc>
        <w:tc>
          <w:tcPr>
            <w:tcW w:w="7413" w:type="dxa"/>
            <w:tcBorders>
              <w:top w:val="single" w:sz="4" w:space="0" w:color="auto"/>
              <w:left w:val="single" w:sz="4" w:space="0" w:color="auto"/>
              <w:bottom w:val="single" w:sz="4" w:space="0" w:color="auto"/>
              <w:right w:val="single" w:sz="4" w:space="0" w:color="auto"/>
            </w:tcBorders>
          </w:tcPr>
          <w:p w:rsidR="00842411" w:rsidRPr="00842411" w:rsidRDefault="00842411" w:rsidP="00842411">
            <w:pPr>
              <w:suppressAutoHyphens/>
              <w:autoSpaceDE w:val="0"/>
              <w:spacing w:after="0" w:line="240" w:lineRule="auto"/>
              <w:rPr>
                <w:rFonts w:ascii="Verdana" w:eastAsia="Times New Roman" w:hAnsi="Verdana" w:cs="Tahoma"/>
                <w:color w:val="000000"/>
                <w:sz w:val="18"/>
                <w:szCs w:val="18"/>
                <w:lang w:val="cs-CZ" w:eastAsia="ar-SA"/>
              </w:rPr>
            </w:pPr>
            <w:r w:rsidRPr="00842411">
              <w:rPr>
                <w:rFonts w:ascii="Verdana" w:eastAsia="Times New Roman" w:hAnsi="Verdana" w:cs="Tahoma"/>
                <w:color w:val="000000"/>
                <w:sz w:val="18"/>
                <w:szCs w:val="18"/>
                <w:lang w:val="cs-CZ" w:eastAsia="ar-SA"/>
              </w:rPr>
              <w:t>Cena ryczałtowa brutto</w:t>
            </w:r>
          </w:p>
          <w:p w:rsidR="00842411" w:rsidRPr="00842411" w:rsidRDefault="00842411" w:rsidP="00842411">
            <w:pPr>
              <w:suppressAutoHyphens/>
              <w:autoSpaceDE w:val="0"/>
              <w:spacing w:after="0" w:line="240" w:lineRule="auto"/>
              <w:rPr>
                <w:rFonts w:ascii="Verdana" w:eastAsia="Times New Roman" w:hAnsi="Verdana" w:cs="Tahoma"/>
                <w:color w:val="000000"/>
                <w:sz w:val="18"/>
                <w:szCs w:val="18"/>
                <w:lang w:val="cs-CZ" w:eastAsia="ar-SA"/>
              </w:rPr>
            </w:pPr>
            <w:r w:rsidRPr="00842411">
              <w:rPr>
                <w:rFonts w:ascii="Verdana" w:eastAsia="Times New Roman" w:hAnsi="Verdana" w:cs="Tahoma"/>
                <w:color w:val="000000"/>
                <w:sz w:val="18"/>
                <w:szCs w:val="18"/>
                <w:lang w:val="cs-CZ" w:eastAsia="ar-SA"/>
              </w:rPr>
              <w:t>Liczba punktów = (Cnajniższa/Cof)  90 waga</w:t>
            </w:r>
          </w:p>
          <w:p w:rsidR="00842411" w:rsidRPr="00842411" w:rsidRDefault="00842411" w:rsidP="00842411">
            <w:pPr>
              <w:suppressAutoHyphens/>
              <w:autoSpaceDE w:val="0"/>
              <w:spacing w:after="0" w:line="240" w:lineRule="auto"/>
              <w:rPr>
                <w:rFonts w:ascii="Verdana" w:eastAsia="Times New Roman" w:hAnsi="Verdana" w:cs="Tahoma"/>
                <w:color w:val="000000"/>
                <w:sz w:val="18"/>
                <w:szCs w:val="18"/>
                <w:lang w:val="cs-CZ" w:eastAsia="ar-SA"/>
              </w:rPr>
            </w:pPr>
            <w:r w:rsidRPr="00842411">
              <w:rPr>
                <w:rFonts w:ascii="Verdana" w:eastAsia="Times New Roman" w:hAnsi="Verdana" w:cs="Tahoma"/>
                <w:color w:val="000000"/>
                <w:sz w:val="18"/>
                <w:szCs w:val="18"/>
                <w:lang w:val="cs-CZ" w:eastAsia="ar-SA"/>
              </w:rPr>
              <w:t>gdzie:</w:t>
            </w:r>
          </w:p>
          <w:p w:rsidR="00842411" w:rsidRPr="00842411" w:rsidRDefault="00842411" w:rsidP="00842411">
            <w:pPr>
              <w:suppressAutoHyphens/>
              <w:autoSpaceDE w:val="0"/>
              <w:spacing w:after="0" w:line="240" w:lineRule="auto"/>
              <w:rPr>
                <w:rFonts w:ascii="Verdana" w:eastAsia="Times New Roman" w:hAnsi="Verdana" w:cs="Tahoma"/>
                <w:color w:val="000000"/>
                <w:sz w:val="18"/>
                <w:szCs w:val="18"/>
                <w:lang w:val="cs-CZ" w:eastAsia="ar-SA"/>
              </w:rPr>
            </w:pPr>
            <w:r w:rsidRPr="00842411">
              <w:rPr>
                <w:rFonts w:ascii="Verdana" w:eastAsia="Times New Roman" w:hAnsi="Verdana" w:cs="Tahoma"/>
                <w:color w:val="000000"/>
                <w:sz w:val="18"/>
                <w:szCs w:val="18"/>
                <w:lang w:val="cs-CZ" w:eastAsia="ar-SA"/>
              </w:rPr>
              <w:t xml:space="preserve"> - C najniższa - najniższa cena spośród wszystkich ofert</w:t>
            </w:r>
          </w:p>
          <w:p w:rsidR="00842411" w:rsidRPr="00842411" w:rsidRDefault="00842411" w:rsidP="00842411">
            <w:pPr>
              <w:suppressAutoHyphens/>
              <w:autoSpaceDE w:val="0"/>
              <w:spacing w:after="0" w:line="240" w:lineRule="auto"/>
              <w:rPr>
                <w:rFonts w:ascii="Verdana" w:eastAsia="Times New Roman" w:hAnsi="Verdana" w:cs="Tahoma"/>
                <w:color w:val="000000"/>
                <w:sz w:val="18"/>
                <w:szCs w:val="18"/>
                <w:lang w:val="cs-CZ" w:eastAsia="ar-SA"/>
              </w:rPr>
            </w:pPr>
            <w:r w:rsidRPr="00842411">
              <w:rPr>
                <w:rFonts w:ascii="Verdana" w:eastAsia="Times New Roman" w:hAnsi="Verdana" w:cs="Tahoma"/>
                <w:color w:val="000000"/>
                <w:sz w:val="18"/>
                <w:szCs w:val="18"/>
                <w:lang w:val="cs-CZ" w:eastAsia="ar-SA"/>
              </w:rPr>
              <w:t xml:space="preserve"> - C of - cena podana w ofercie</w:t>
            </w:r>
          </w:p>
        </w:tc>
      </w:tr>
      <w:tr w:rsidR="00842411" w:rsidRPr="00842411" w:rsidTr="00CF54A0">
        <w:tc>
          <w:tcPr>
            <w:tcW w:w="1410" w:type="dxa"/>
            <w:tcBorders>
              <w:top w:val="single" w:sz="4" w:space="0" w:color="auto"/>
              <w:left w:val="single" w:sz="4" w:space="0" w:color="auto"/>
              <w:bottom w:val="single" w:sz="4" w:space="0" w:color="auto"/>
              <w:right w:val="single" w:sz="4" w:space="0" w:color="auto"/>
            </w:tcBorders>
            <w:vAlign w:val="center"/>
          </w:tcPr>
          <w:p w:rsidR="00842411" w:rsidRPr="00842411" w:rsidRDefault="00842411" w:rsidP="00842411">
            <w:pPr>
              <w:suppressAutoHyphens/>
              <w:autoSpaceDE w:val="0"/>
              <w:spacing w:after="0" w:line="240" w:lineRule="auto"/>
              <w:jc w:val="center"/>
              <w:rPr>
                <w:rFonts w:ascii="Verdana" w:eastAsia="Times New Roman" w:hAnsi="Verdana" w:cs="Tahoma"/>
                <w:color w:val="000000"/>
                <w:sz w:val="18"/>
                <w:szCs w:val="18"/>
                <w:lang w:val="cs-CZ" w:eastAsia="ar-SA"/>
              </w:rPr>
            </w:pPr>
            <w:r w:rsidRPr="00842411">
              <w:rPr>
                <w:rFonts w:ascii="Verdana" w:eastAsia="Times New Roman" w:hAnsi="Verdana" w:cs="Tahoma"/>
                <w:color w:val="000000"/>
                <w:sz w:val="18"/>
                <w:szCs w:val="18"/>
                <w:lang w:val="cs-CZ" w:eastAsia="ar-SA"/>
              </w:rPr>
              <w:t>2</w:t>
            </w:r>
          </w:p>
        </w:tc>
        <w:tc>
          <w:tcPr>
            <w:tcW w:w="7413" w:type="dxa"/>
            <w:tcBorders>
              <w:top w:val="single" w:sz="4" w:space="0" w:color="auto"/>
              <w:left w:val="single" w:sz="4" w:space="0" w:color="auto"/>
              <w:bottom w:val="single" w:sz="4" w:space="0" w:color="auto"/>
              <w:right w:val="single" w:sz="4" w:space="0" w:color="auto"/>
            </w:tcBorders>
          </w:tcPr>
          <w:p w:rsidR="00842411" w:rsidRPr="00842411" w:rsidRDefault="00842411" w:rsidP="00842411">
            <w:pPr>
              <w:suppressAutoHyphens/>
              <w:autoSpaceDE w:val="0"/>
              <w:spacing w:after="0" w:line="240" w:lineRule="auto"/>
              <w:rPr>
                <w:rFonts w:ascii="Verdana" w:eastAsia="Times New Roman" w:hAnsi="Verdana" w:cs="Tahoma"/>
                <w:color w:val="000000"/>
                <w:sz w:val="18"/>
                <w:szCs w:val="18"/>
                <w:lang w:val="cs-CZ" w:eastAsia="ar-SA"/>
              </w:rPr>
            </w:pPr>
            <w:r w:rsidRPr="00842411">
              <w:rPr>
                <w:rFonts w:ascii="Verdana" w:eastAsia="Times New Roman" w:hAnsi="Verdana" w:cs="Tahoma"/>
                <w:color w:val="000000"/>
                <w:sz w:val="18"/>
                <w:szCs w:val="18"/>
                <w:lang w:val="cs-CZ" w:eastAsia="ar-SA"/>
              </w:rPr>
              <w:t>Gwaranacja</w:t>
            </w:r>
          </w:p>
          <w:p w:rsidR="00842411" w:rsidRPr="00842411" w:rsidRDefault="00842411" w:rsidP="00842411">
            <w:pPr>
              <w:suppressAutoHyphens/>
              <w:autoSpaceDE w:val="0"/>
              <w:spacing w:after="0" w:line="240" w:lineRule="auto"/>
              <w:rPr>
                <w:rFonts w:ascii="Verdana" w:eastAsia="Times New Roman" w:hAnsi="Verdana" w:cs="Tahoma"/>
                <w:color w:val="000000"/>
                <w:sz w:val="18"/>
                <w:szCs w:val="18"/>
                <w:lang w:val="cs-CZ" w:eastAsia="ar-SA"/>
              </w:rPr>
            </w:pPr>
            <w:r w:rsidRPr="00842411">
              <w:rPr>
                <w:rFonts w:ascii="Verdana" w:eastAsia="Times New Roman" w:hAnsi="Verdana" w:cs="Tahoma"/>
                <w:color w:val="000000"/>
                <w:sz w:val="18"/>
                <w:szCs w:val="18"/>
                <w:lang w:val="cs-CZ" w:eastAsia="ar-SA"/>
              </w:rPr>
              <w:t>Liczba punktów = (Go/Gn)  5  waga</w:t>
            </w:r>
          </w:p>
          <w:p w:rsidR="00842411" w:rsidRPr="00842411" w:rsidRDefault="00842411" w:rsidP="00842411">
            <w:pPr>
              <w:suppressAutoHyphens/>
              <w:autoSpaceDE w:val="0"/>
              <w:spacing w:after="0" w:line="240" w:lineRule="auto"/>
              <w:rPr>
                <w:rFonts w:ascii="Verdana" w:eastAsia="Times New Roman" w:hAnsi="Verdana" w:cs="Tahoma"/>
                <w:color w:val="000000"/>
                <w:sz w:val="18"/>
                <w:szCs w:val="18"/>
                <w:lang w:val="cs-CZ" w:eastAsia="ar-SA"/>
              </w:rPr>
            </w:pPr>
            <w:r w:rsidRPr="00842411">
              <w:rPr>
                <w:rFonts w:ascii="Verdana" w:eastAsia="Times New Roman" w:hAnsi="Verdana" w:cs="Tahoma"/>
                <w:color w:val="000000"/>
                <w:sz w:val="18"/>
                <w:szCs w:val="18"/>
                <w:lang w:val="cs-CZ" w:eastAsia="ar-SA"/>
              </w:rPr>
              <w:t>gdzie:</w:t>
            </w:r>
          </w:p>
          <w:p w:rsidR="00842411" w:rsidRPr="00842411" w:rsidRDefault="00842411" w:rsidP="00842411">
            <w:pPr>
              <w:suppressAutoHyphens/>
              <w:autoSpaceDE w:val="0"/>
              <w:spacing w:after="0" w:line="240" w:lineRule="auto"/>
              <w:rPr>
                <w:rFonts w:ascii="Verdana" w:eastAsia="Times New Roman" w:hAnsi="Verdana" w:cs="Tahoma"/>
                <w:color w:val="000000"/>
                <w:sz w:val="18"/>
                <w:szCs w:val="18"/>
                <w:lang w:val="cs-CZ" w:eastAsia="ar-SA"/>
              </w:rPr>
            </w:pPr>
            <w:r w:rsidRPr="00842411">
              <w:rPr>
                <w:rFonts w:ascii="Verdana" w:eastAsia="Times New Roman" w:hAnsi="Verdana" w:cs="Tahoma"/>
                <w:color w:val="000000"/>
                <w:sz w:val="18"/>
                <w:szCs w:val="18"/>
                <w:lang w:val="cs-CZ" w:eastAsia="ar-SA"/>
              </w:rPr>
              <w:t>- Go – Gwarancja zaoferowana w badanej ofercie</w:t>
            </w:r>
          </w:p>
          <w:p w:rsidR="00842411" w:rsidRPr="00842411" w:rsidRDefault="00842411" w:rsidP="00842411">
            <w:pPr>
              <w:suppressAutoHyphens/>
              <w:autoSpaceDE w:val="0"/>
              <w:spacing w:after="0" w:line="240" w:lineRule="auto"/>
              <w:rPr>
                <w:rFonts w:ascii="Verdana" w:eastAsia="Times New Roman" w:hAnsi="Verdana" w:cs="Tahoma"/>
                <w:color w:val="000000"/>
                <w:sz w:val="18"/>
                <w:szCs w:val="18"/>
                <w:lang w:val="cs-CZ" w:eastAsia="ar-SA"/>
              </w:rPr>
            </w:pPr>
            <w:r w:rsidRPr="00842411">
              <w:rPr>
                <w:rFonts w:ascii="Verdana" w:eastAsia="Times New Roman" w:hAnsi="Verdana" w:cs="Tahoma"/>
                <w:color w:val="000000"/>
                <w:sz w:val="18"/>
                <w:szCs w:val="18"/>
                <w:lang w:val="cs-CZ" w:eastAsia="ar-SA"/>
              </w:rPr>
              <w:t>- Gn – Gwarancja najdłuższa spośród złozonych ofert</w:t>
            </w:r>
          </w:p>
        </w:tc>
      </w:tr>
      <w:tr w:rsidR="00842411" w:rsidRPr="00842411" w:rsidTr="00CF54A0">
        <w:tc>
          <w:tcPr>
            <w:tcW w:w="1410" w:type="dxa"/>
            <w:tcBorders>
              <w:top w:val="single" w:sz="4" w:space="0" w:color="auto"/>
              <w:left w:val="single" w:sz="4" w:space="0" w:color="auto"/>
              <w:bottom w:val="single" w:sz="4" w:space="0" w:color="auto"/>
              <w:right w:val="single" w:sz="4" w:space="0" w:color="auto"/>
            </w:tcBorders>
            <w:vAlign w:val="center"/>
          </w:tcPr>
          <w:p w:rsidR="00842411" w:rsidRPr="00842411" w:rsidRDefault="00842411" w:rsidP="00842411">
            <w:pPr>
              <w:suppressAutoHyphens/>
              <w:autoSpaceDE w:val="0"/>
              <w:spacing w:after="0" w:line="240" w:lineRule="auto"/>
              <w:jc w:val="center"/>
              <w:rPr>
                <w:rFonts w:ascii="Verdana" w:eastAsia="Times New Roman" w:hAnsi="Verdana" w:cs="Tahoma"/>
                <w:color w:val="000000"/>
                <w:sz w:val="18"/>
                <w:szCs w:val="18"/>
                <w:lang w:val="cs-CZ" w:eastAsia="ar-SA"/>
              </w:rPr>
            </w:pPr>
            <w:r w:rsidRPr="00842411">
              <w:rPr>
                <w:rFonts w:ascii="Verdana" w:eastAsia="Times New Roman" w:hAnsi="Verdana" w:cs="Tahoma"/>
                <w:color w:val="000000"/>
                <w:sz w:val="18"/>
                <w:szCs w:val="18"/>
                <w:lang w:val="cs-CZ" w:eastAsia="ar-SA"/>
              </w:rPr>
              <w:t>3</w:t>
            </w:r>
          </w:p>
        </w:tc>
        <w:tc>
          <w:tcPr>
            <w:tcW w:w="7413" w:type="dxa"/>
            <w:tcBorders>
              <w:top w:val="single" w:sz="4" w:space="0" w:color="auto"/>
              <w:left w:val="single" w:sz="4" w:space="0" w:color="auto"/>
              <w:bottom w:val="single" w:sz="4" w:space="0" w:color="auto"/>
              <w:right w:val="single" w:sz="4" w:space="0" w:color="auto"/>
            </w:tcBorders>
          </w:tcPr>
          <w:p w:rsidR="00842411" w:rsidRPr="00842411" w:rsidRDefault="00842411" w:rsidP="00842411">
            <w:pPr>
              <w:suppressAutoHyphens/>
              <w:autoSpaceDE w:val="0"/>
              <w:spacing w:after="0" w:line="240" w:lineRule="auto"/>
              <w:rPr>
                <w:rFonts w:ascii="Verdana" w:eastAsia="Times New Roman" w:hAnsi="Verdana" w:cs="Tahoma"/>
                <w:color w:val="000000"/>
                <w:sz w:val="18"/>
                <w:szCs w:val="18"/>
                <w:lang w:val="cs-CZ" w:eastAsia="ar-SA"/>
              </w:rPr>
            </w:pPr>
            <w:r w:rsidRPr="00842411">
              <w:rPr>
                <w:rFonts w:ascii="Verdana" w:eastAsia="Times New Roman" w:hAnsi="Verdana" w:cs="Tahoma"/>
                <w:color w:val="000000"/>
                <w:sz w:val="18"/>
                <w:szCs w:val="18"/>
                <w:lang w:val="cs-CZ" w:eastAsia="ar-SA"/>
              </w:rPr>
              <w:t>Termin wykonania całego zadania</w:t>
            </w:r>
          </w:p>
          <w:p w:rsidR="00842411" w:rsidRPr="00842411" w:rsidRDefault="00842411" w:rsidP="00842411">
            <w:pPr>
              <w:suppressAutoHyphens/>
              <w:autoSpaceDE w:val="0"/>
              <w:spacing w:after="0" w:line="240" w:lineRule="auto"/>
              <w:rPr>
                <w:rFonts w:ascii="Verdana" w:eastAsia="Times New Roman" w:hAnsi="Verdana" w:cs="Tahoma"/>
                <w:color w:val="000000"/>
                <w:sz w:val="18"/>
                <w:szCs w:val="18"/>
                <w:lang w:val="cs-CZ" w:eastAsia="ar-SA"/>
              </w:rPr>
            </w:pPr>
            <w:r w:rsidRPr="00842411">
              <w:rPr>
                <w:rFonts w:ascii="Verdana" w:eastAsia="Times New Roman" w:hAnsi="Verdana" w:cs="Tahoma"/>
                <w:color w:val="000000"/>
                <w:sz w:val="18"/>
                <w:szCs w:val="18"/>
                <w:lang w:val="cs-CZ" w:eastAsia="ar-SA"/>
              </w:rPr>
              <w:t>Liczba punktów = (Tn/To)  5  waga</w:t>
            </w:r>
          </w:p>
          <w:p w:rsidR="00842411" w:rsidRPr="00842411" w:rsidRDefault="00842411" w:rsidP="00842411">
            <w:pPr>
              <w:suppressAutoHyphens/>
              <w:autoSpaceDE w:val="0"/>
              <w:spacing w:after="0" w:line="240" w:lineRule="auto"/>
              <w:rPr>
                <w:rFonts w:ascii="Verdana" w:eastAsia="Times New Roman" w:hAnsi="Verdana" w:cs="Tahoma"/>
                <w:color w:val="000000"/>
                <w:sz w:val="18"/>
                <w:szCs w:val="18"/>
                <w:lang w:val="cs-CZ" w:eastAsia="ar-SA"/>
              </w:rPr>
            </w:pPr>
            <w:r w:rsidRPr="00842411">
              <w:rPr>
                <w:rFonts w:ascii="Verdana" w:eastAsia="Times New Roman" w:hAnsi="Verdana" w:cs="Tahoma"/>
                <w:color w:val="000000"/>
                <w:sz w:val="18"/>
                <w:szCs w:val="18"/>
                <w:lang w:val="cs-CZ" w:eastAsia="ar-SA"/>
              </w:rPr>
              <w:t>gdzie:</w:t>
            </w:r>
          </w:p>
          <w:p w:rsidR="00842411" w:rsidRPr="00842411" w:rsidRDefault="00842411" w:rsidP="00842411">
            <w:pPr>
              <w:suppressAutoHyphens/>
              <w:autoSpaceDE w:val="0"/>
              <w:spacing w:after="0" w:line="240" w:lineRule="auto"/>
              <w:rPr>
                <w:rFonts w:ascii="Verdana" w:eastAsia="Times New Roman" w:hAnsi="Verdana" w:cs="Tahoma"/>
                <w:color w:val="000000"/>
                <w:sz w:val="18"/>
                <w:szCs w:val="18"/>
                <w:lang w:val="cs-CZ" w:eastAsia="ar-SA"/>
              </w:rPr>
            </w:pPr>
            <w:r w:rsidRPr="00842411">
              <w:rPr>
                <w:rFonts w:ascii="Verdana" w:eastAsia="Times New Roman" w:hAnsi="Verdana" w:cs="Tahoma"/>
                <w:color w:val="000000"/>
                <w:sz w:val="18"/>
                <w:szCs w:val="18"/>
                <w:lang w:val="cs-CZ" w:eastAsia="ar-SA"/>
              </w:rPr>
              <w:t>- Tn – termin najniższy spośród złożonych ofert</w:t>
            </w:r>
          </w:p>
          <w:p w:rsidR="00842411" w:rsidRPr="00842411" w:rsidRDefault="00842411" w:rsidP="00842411">
            <w:pPr>
              <w:suppressAutoHyphens/>
              <w:autoSpaceDE w:val="0"/>
              <w:spacing w:after="0" w:line="240" w:lineRule="auto"/>
              <w:rPr>
                <w:rFonts w:ascii="Verdana" w:eastAsia="Times New Roman" w:hAnsi="Verdana" w:cs="Tahoma"/>
                <w:color w:val="000000"/>
                <w:sz w:val="18"/>
                <w:szCs w:val="18"/>
                <w:lang w:val="cs-CZ" w:eastAsia="ar-SA"/>
              </w:rPr>
            </w:pPr>
            <w:r w:rsidRPr="00842411">
              <w:rPr>
                <w:rFonts w:ascii="Verdana" w:eastAsia="Times New Roman" w:hAnsi="Verdana" w:cs="Tahoma"/>
                <w:color w:val="000000"/>
                <w:sz w:val="18"/>
                <w:szCs w:val="18"/>
                <w:lang w:val="cs-CZ" w:eastAsia="ar-SA"/>
              </w:rPr>
              <w:t>- To - termin w ofercie ocenianej</w:t>
            </w:r>
          </w:p>
        </w:tc>
      </w:tr>
    </w:tbl>
    <w:p w:rsidR="00842411" w:rsidRPr="00842411" w:rsidRDefault="00842411" w:rsidP="00842411">
      <w:pPr>
        <w:suppressAutoHyphens/>
        <w:autoSpaceDE w:val="0"/>
        <w:autoSpaceDN w:val="0"/>
        <w:adjustRightInd w:val="0"/>
        <w:spacing w:after="0" w:line="240" w:lineRule="auto"/>
        <w:rPr>
          <w:rFonts w:ascii="Verdana" w:eastAsia="Times New Roman" w:hAnsi="Verdana" w:cs="Tahoma,Bold"/>
          <w:b/>
          <w:bCs/>
          <w:sz w:val="18"/>
          <w:szCs w:val="18"/>
          <w:lang w:eastAsia="pl-PL"/>
        </w:rPr>
      </w:pPr>
    </w:p>
    <w:p w:rsidR="00842411" w:rsidRPr="00842411" w:rsidRDefault="00842411" w:rsidP="00842411">
      <w:pPr>
        <w:suppressAutoHyphens/>
        <w:autoSpaceDE w:val="0"/>
        <w:autoSpaceDN w:val="0"/>
        <w:adjustRightInd w:val="0"/>
        <w:spacing w:after="0" w:line="240" w:lineRule="auto"/>
        <w:rPr>
          <w:rFonts w:ascii="Verdana" w:hAnsi="Verdana" w:cs="Tahoma,Bold"/>
          <w:b/>
          <w:bCs/>
          <w:sz w:val="18"/>
          <w:szCs w:val="18"/>
          <w:lang w:eastAsia="pl-PL"/>
        </w:rPr>
      </w:pPr>
      <w:r w:rsidRPr="00842411">
        <w:rPr>
          <w:rFonts w:ascii="Verdana" w:eastAsia="Times New Roman" w:hAnsi="Verdana" w:cs="Tahoma,Bold"/>
          <w:b/>
          <w:bCs/>
          <w:sz w:val="18"/>
          <w:szCs w:val="18"/>
          <w:lang w:eastAsia="pl-PL"/>
        </w:rPr>
        <w:t xml:space="preserve">UWAGA! Pkt 2 </w:t>
      </w:r>
      <w:proofErr w:type="spellStart"/>
      <w:r w:rsidRPr="00842411">
        <w:rPr>
          <w:rFonts w:ascii="Verdana" w:eastAsia="Times New Roman" w:hAnsi="Verdana" w:cs="Tahoma,Bold"/>
          <w:b/>
          <w:bCs/>
          <w:sz w:val="18"/>
          <w:szCs w:val="18"/>
          <w:lang w:eastAsia="pl-PL"/>
        </w:rPr>
        <w:t>ppkt</w:t>
      </w:r>
      <w:proofErr w:type="spellEnd"/>
      <w:r w:rsidRPr="00842411">
        <w:rPr>
          <w:rFonts w:ascii="Verdana" w:eastAsia="Times New Roman" w:hAnsi="Verdana" w:cs="Tahoma,Bold"/>
          <w:b/>
          <w:bCs/>
          <w:sz w:val="18"/>
          <w:szCs w:val="18"/>
          <w:lang w:eastAsia="pl-PL"/>
        </w:rPr>
        <w:t xml:space="preserve"> 2 - </w:t>
      </w:r>
      <w:r w:rsidRPr="00842411">
        <w:rPr>
          <w:rFonts w:ascii="Verdana" w:hAnsi="Verdana" w:cs="Tahoma,Bold"/>
          <w:b/>
          <w:bCs/>
          <w:sz w:val="18"/>
          <w:szCs w:val="18"/>
          <w:lang w:eastAsia="pl-PL"/>
        </w:rPr>
        <w:t xml:space="preserve">Minimalna wymagana przez Zamawiającego gwarancja zaoferowana w ofercie badanej, (którą należy wpisać w Formularzu Ofertowym – Załącznik Nr A do SIWZ), nie może być krótsza niż 36 miesięcy, natomiast maksymalna wymagana przez Zamawiającego gwarancja zaoferowana w ofercie nie może być dłuższa niż 60 miesięcy. </w:t>
      </w:r>
    </w:p>
    <w:p w:rsidR="00842411" w:rsidRPr="00842411" w:rsidRDefault="00842411" w:rsidP="00842411">
      <w:pPr>
        <w:suppressAutoHyphens/>
        <w:autoSpaceDE w:val="0"/>
        <w:autoSpaceDN w:val="0"/>
        <w:adjustRightInd w:val="0"/>
        <w:spacing w:after="0" w:line="240" w:lineRule="auto"/>
        <w:rPr>
          <w:rFonts w:ascii="Verdana" w:hAnsi="Verdana" w:cs="Tahoma,Bold"/>
          <w:b/>
          <w:bCs/>
          <w:sz w:val="18"/>
          <w:szCs w:val="18"/>
          <w:lang w:eastAsia="pl-PL"/>
        </w:rPr>
      </w:pPr>
      <w:r w:rsidRPr="00842411">
        <w:rPr>
          <w:rFonts w:ascii="Verdana" w:hAnsi="Verdana" w:cs="Tahoma,Bold"/>
          <w:b/>
          <w:bCs/>
          <w:sz w:val="18"/>
          <w:szCs w:val="18"/>
          <w:lang w:eastAsia="pl-PL"/>
        </w:rPr>
        <w:t xml:space="preserve">Jeżeli Wykonawca zaproponuje w ofercie gwarancję krótszą niż 36 miesięcy, to jego oferta zostanie odrzucona na podstawie art. 89 ust. 1 pkt 2 ustawy </w:t>
      </w:r>
      <w:proofErr w:type="spellStart"/>
      <w:r w:rsidRPr="00842411">
        <w:rPr>
          <w:rFonts w:ascii="Verdana" w:hAnsi="Verdana" w:cs="Tahoma,Bold"/>
          <w:b/>
          <w:bCs/>
          <w:sz w:val="18"/>
          <w:szCs w:val="18"/>
          <w:lang w:eastAsia="pl-PL"/>
        </w:rPr>
        <w:t>Pzp</w:t>
      </w:r>
      <w:proofErr w:type="spellEnd"/>
      <w:r w:rsidRPr="00842411">
        <w:rPr>
          <w:rFonts w:ascii="Verdana" w:hAnsi="Verdana" w:cs="Tahoma,Bold"/>
          <w:b/>
          <w:bCs/>
          <w:sz w:val="18"/>
          <w:szCs w:val="18"/>
          <w:lang w:eastAsia="pl-PL"/>
        </w:rPr>
        <w:t>.</w:t>
      </w:r>
    </w:p>
    <w:p w:rsidR="00842411" w:rsidRPr="00842411" w:rsidRDefault="00842411" w:rsidP="00842411">
      <w:pPr>
        <w:suppressAutoHyphens/>
        <w:autoSpaceDE w:val="0"/>
        <w:autoSpaceDN w:val="0"/>
        <w:adjustRightInd w:val="0"/>
        <w:spacing w:after="0" w:line="240" w:lineRule="auto"/>
        <w:rPr>
          <w:rFonts w:ascii="Verdana" w:hAnsi="Verdana" w:cs="Tahoma,Bold"/>
          <w:b/>
          <w:bCs/>
          <w:sz w:val="18"/>
          <w:szCs w:val="18"/>
          <w:lang w:eastAsia="pl-PL"/>
        </w:rPr>
      </w:pPr>
    </w:p>
    <w:p w:rsidR="00842411" w:rsidRPr="00842411" w:rsidRDefault="00842411" w:rsidP="00842411">
      <w:pPr>
        <w:suppressAutoHyphens/>
        <w:autoSpaceDE w:val="0"/>
        <w:autoSpaceDN w:val="0"/>
        <w:adjustRightInd w:val="0"/>
        <w:spacing w:after="0" w:line="240" w:lineRule="auto"/>
        <w:rPr>
          <w:rFonts w:ascii="Verdana" w:hAnsi="Verdana" w:cs="Tahoma,Bold"/>
          <w:b/>
          <w:bCs/>
          <w:sz w:val="18"/>
          <w:szCs w:val="18"/>
          <w:lang w:eastAsia="pl-PL"/>
        </w:rPr>
      </w:pPr>
      <w:r w:rsidRPr="00842411">
        <w:rPr>
          <w:rFonts w:ascii="Verdana" w:hAnsi="Verdana" w:cs="Tahoma,Bold"/>
          <w:b/>
          <w:bCs/>
          <w:sz w:val="18"/>
          <w:szCs w:val="18"/>
          <w:lang w:eastAsia="pl-PL"/>
        </w:rPr>
        <w:t>Maksymalna liczba punktów jaką może uzyskać Wykonawca w kryterium gwarancja wynosi 5 punktów.</w:t>
      </w:r>
    </w:p>
    <w:p w:rsidR="00842411" w:rsidRPr="00842411" w:rsidRDefault="00842411" w:rsidP="00842411">
      <w:pPr>
        <w:suppressAutoHyphens/>
        <w:autoSpaceDE w:val="0"/>
        <w:autoSpaceDN w:val="0"/>
        <w:adjustRightInd w:val="0"/>
        <w:spacing w:after="0" w:line="240" w:lineRule="auto"/>
        <w:rPr>
          <w:rFonts w:ascii="Verdana" w:hAnsi="Verdana" w:cs="Tahoma,Bold"/>
          <w:b/>
          <w:bCs/>
          <w:sz w:val="18"/>
          <w:szCs w:val="18"/>
          <w:lang w:eastAsia="pl-PL"/>
        </w:rPr>
      </w:pPr>
    </w:p>
    <w:p w:rsidR="00842411" w:rsidRPr="00842411" w:rsidRDefault="00842411" w:rsidP="00842411">
      <w:pPr>
        <w:suppressAutoHyphens/>
        <w:autoSpaceDE w:val="0"/>
        <w:autoSpaceDN w:val="0"/>
        <w:adjustRightInd w:val="0"/>
        <w:spacing w:after="0" w:line="240" w:lineRule="auto"/>
        <w:rPr>
          <w:rFonts w:ascii="Verdana" w:hAnsi="Verdana" w:cs="Tahoma,Bold"/>
          <w:b/>
          <w:bCs/>
          <w:sz w:val="18"/>
          <w:szCs w:val="18"/>
          <w:lang w:eastAsia="pl-PL"/>
        </w:rPr>
      </w:pPr>
      <w:r w:rsidRPr="00842411">
        <w:rPr>
          <w:rFonts w:ascii="Verdana" w:eastAsia="Times New Roman" w:hAnsi="Verdana" w:cs="Tahoma,Bold"/>
          <w:b/>
          <w:bCs/>
          <w:sz w:val="18"/>
          <w:szCs w:val="18"/>
          <w:lang w:eastAsia="pl-PL"/>
        </w:rPr>
        <w:t xml:space="preserve">UWAGA! Pkt 2 </w:t>
      </w:r>
      <w:proofErr w:type="spellStart"/>
      <w:r w:rsidRPr="00842411">
        <w:rPr>
          <w:rFonts w:ascii="Verdana" w:eastAsia="Times New Roman" w:hAnsi="Verdana" w:cs="Tahoma,Bold"/>
          <w:b/>
          <w:bCs/>
          <w:sz w:val="18"/>
          <w:szCs w:val="18"/>
          <w:lang w:eastAsia="pl-PL"/>
        </w:rPr>
        <w:t>ppkt</w:t>
      </w:r>
      <w:proofErr w:type="spellEnd"/>
      <w:r w:rsidRPr="00842411">
        <w:rPr>
          <w:rFonts w:ascii="Verdana" w:eastAsia="Times New Roman" w:hAnsi="Verdana" w:cs="Tahoma,Bold"/>
          <w:b/>
          <w:bCs/>
          <w:sz w:val="18"/>
          <w:szCs w:val="18"/>
          <w:lang w:eastAsia="pl-PL"/>
        </w:rPr>
        <w:t xml:space="preserve"> 3 - </w:t>
      </w:r>
      <w:r w:rsidRPr="00842411">
        <w:rPr>
          <w:rFonts w:ascii="Verdana" w:hAnsi="Verdana" w:cs="Tahoma,Bold"/>
          <w:b/>
          <w:bCs/>
          <w:sz w:val="18"/>
          <w:szCs w:val="18"/>
          <w:lang w:eastAsia="pl-PL"/>
        </w:rPr>
        <w:t xml:space="preserve">Minimalny wymagany przez Zamawiającego To – termin w ofercie ocenianej, (który należy wpisać w Formularzu Ofertowym – Załącznik Nr A do SIWZ), nie może </w:t>
      </w:r>
      <w:r w:rsidRPr="00842411">
        <w:rPr>
          <w:rFonts w:ascii="Verdana" w:hAnsi="Verdana" w:cs="Tahoma,Bold"/>
          <w:b/>
          <w:bCs/>
          <w:sz w:val="18"/>
          <w:szCs w:val="18"/>
          <w:lang w:eastAsia="pl-PL"/>
        </w:rPr>
        <w:lastRenderedPageBreak/>
        <w:t xml:space="preserve">być krótszy niż 60 dni, natomiast maksymalny wymagany przez Zamawiającego To – termin w ofercie ocenianej nie może być dłuższy niż 90 dni. </w:t>
      </w:r>
    </w:p>
    <w:p w:rsidR="00842411" w:rsidRPr="00842411" w:rsidRDefault="00842411" w:rsidP="00842411">
      <w:pPr>
        <w:suppressAutoHyphens/>
        <w:autoSpaceDE w:val="0"/>
        <w:autoSpaceDN w:val="0"/>
        <w:adjustRightInd w:val="0"/>
        <w:spacing w:after="0" w:line="240" w:lineRule="auto"/>
        <w:rPr>
          <w:rFonts w:ascii="Verdana" w:hAnsi="Verdana" w:cs="Tahoma,Bold"/>
          <w:b/>
          <w:bCs/>
          <w:sz w:val="18"/>
          <w:szCs w:val="18"/>
          <w:lang w:eastAsia="pl-PL"/>
        </w:rPr>
      </w:pPr>
      <w:r w:rsidRPr="00842411">
        <w:rPr>
          <w:rFonts w:ascii="Verdana" w:hAnsi="Verdana" w:cs="Tahoma,Bold"/>
          <w:b/>
          <w:bCs/>
          <w:sz w:val="18"/>
          <w:szCs w:val="18"/>
          <w:lang w:eastAsia="pl-PL"/>
        </w:rPr>
        <w:t xml:space="preserve">Jeżeli Wykonawca zaproponuje w ofercie termin wykonania zadania krótszy niż 60 dni, to jego oferta zostanie odrzucona na podstawie art. 89 ust. 1 pkt 2 ustawy </w:t>
      </w:r>
      <w:proofErr w:type="spellStart"/>
      <w:r w:rsidRPr="00842411">
        <w:rPr>
          <w:rFonts w:ascii="Verdana" w:hAnsi="Verdana" w:cs="Tahoma,Bold"/>
          <w:b/>
          <w:bCs/>
          <w:sz w:val="18"/>
          <w:szCs w:val="18"/>
          <w:lang w:eastAsia="pl-PL"/>
        </w:rPr>
        <w:t>Pzp</w:t>
      </w:r>
      <w:proofErr w:type="spellEnd"/>
      <w:r w:rsidRPr="00842411">
        <w:rPr>
          <w:rFonts w:ascii="Verdana" w:hAnsi="Verdana" w:cs="Tahoma,Bold"/>
          <w:b/>
          <w:bCs/>
          <w:sz w:val="18"/>
          <w:szCs w:val="18"/>
          <w:lang w:eastAsia="pl-PL"/>
        </w:rPr>
        <w:t>.</w:t>
      </w:r>
    </w:p>
    <w:p w:rsidR="00842411" w:rsidRPr="00842411" w:rsidRDefault="00842411" w:rsidP="00842411">
      <w:pPr>
        <w:suppressAutoHyphens/>
        <w:autoSpaceDE w:val="0"/>
        <w:autoSpaceDN w:val="0"/>
        <w:adjustRightInd w:val="0"/>
        <w:spacing w:after="0" w:line="240" w:lineRule="auto"/>
        <w:rPr>
          <w:rFonts w:ascii="Verdana" w:hAnsi="Verdana" w:cs="Tahoma,Bold"/>
          <w:b/>
          <w:bCs/>
          <w:sz w:val="16"/>
          <w:szCs w:val="16"/>
          <w:lang w:eastAsia="pl-PL"/>
        </w:rPr>
      </w:pPr>
    </w:p>
    <w:p w:rsidR="00842411" w:rsidRPr="00842411" w:rsidRDefault="00842411" w:rsidP="00842411">
      <w:pPr>
        <w:suppressAutoHyphens/>
        <w:autoSpaceDE w:val="0"/>
        <w:autoSpaceDN w:val="0"/>
        <w:adjustRightInd w:val="0"/>
        <w:spacing w:after="0" w:line="240" w:lineRule="auto"/>
        <w:rPr>
          <w:rFonts w:ascii="Verdana" w:hAnsi="Verdana" w:cs="Tahoma,Bold"/>
          <w:b/>
          <w:bCs/>
          <w:sz w:val="18"/>
          <w:szCs w:val="18"/>
          <w:lang w:eastAsia="pl-PL"/>
        </w:rPr>
      </w:pPr>
      <w:r w:rsidRPr="00842411">
        <w:rPr>
          <w:rFonts w:ascii="Verdana" w:hAnsi="Verdana" w:cs="Tahoma,Bold"/>
          <w:b/>
          <w:bCs/>
          <w:sz w:val="18"/>
          <w:szCs w:val="18"/>
          <w:lang w:eastAsia="pl-PL"/>
        </w:rPr>
        <w:t>Maksymalna liczba punktów jaką może uzyskać Wykonawca w kryterium termin wykonania zamówienia wynosi 5 punktów.</w:t>
      </w:r>
    </w:p>
    <w:p w:rsidR="00842411" w:rsidRPr="00842411" w:rsidRDefault="00842411" w:rsidP="00842411">
      <w:pPr>
        <w:suppressAutoHyphens/>
        <w:autoSpaceDE w:val="0"/>
        <w:autoSpaceDN w:val="0"/>
        <w:adjustRightInd w:val="0"/>
        <w:spacing w:after="0" w:line="240" w:lineRule="auto"/>
        <w:rPr>
          <w:rFonts w:ascii="Verdana" w:hAnsi="Verdana" w:cs="Tahoma,Bold"/>
          <w:b/>
          <w:bCs/>
          <w:sz w:val="16"/>
          <w:szCs w:val="16"/>
          <w:lang w:eastAsia="pl-PL"/>
        </w:rPr>
      </w:pPr>
    </w:p>
    <w:p w:rsidR="00842411" w:rsidRPr="00842411" w:rsidRDefault="00842411" w:rsidP="00842411">
      <w:pPr>
        <w:tabs>
          <w:tab w:val="left" w:pos="360"/>
        </w:tabs>
        <w:suppressAutoHyphens/>
        <w:overflowPunct w:val="0"/>
        <w:autoSpaceDE w:val="0"/>
        <w:spacing w:after="0" w:line="240" w:lineRule="auto"/>
        <w:jc w:val="both"/>
        <w:textAlignment w:val="baseline"/>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3. Łączna ilość punktów dla badanej oferty będzie liczona wg następującego wzoru:</w:t>
      </w:r>
    </w:p>
    <w:p w:rsidR="00842411" w:rsidRPr="00842411" w:rsidRDefault="00842411" w:rsidP="00842411">
      <w:pPr>
        <w:tabs>
          <w:tab w:val="left" w:pos="360"/>
        </w:tabs>
        <w:suppressAutoHyphens/>
        <w:overflowPunct w:val="0"/>
        <w:autoSpaceDE w:val="0"/>
        <w:spacing w:after="0" w:line="240" w:lineRule="auto"/>
        <w:ind w:firstLine="567"/>
        <w:jc w:val="both"/>
        <w:textAlignment w:val="baseline"/>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S = C + G + T</w:t>
      </w:r>
    </w:p>
    <w:p w:rsidR="00842411" w:rsidRPr="00842411" w:rsidRDefault="00842411" w:rsidP="00842411">
      <w:pPr>
        <w:tabs>
          <w:tab w:val="left" w:pos="360"/>
        </w:tabs>
        <w:suppressAutoHyphens/>
        <w:overflowPunct w:val="0"/>
        <w:autoSpaceDE w:val="0"/>
        <w:spacing w:after="0" w:line="240" w:lineRule="auto"/>
        <w:ind w:firstLine="567"/>
        <w:jc w:val="both"/>
        <w:textAlignment w:val="baseline"/>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gdzie: S – łączna suma punktów badanej oferty</w:t>
      </w:r>
    </w:p>
    <w:p w:rsidR="00842411" w:rsidRPr="00842411" w:rsidRDefault="00842411" w:rsidP="00842411">
      <w:pPr>
        <w:tabs>
          <w:tab w:val="left" w:pos="360"/>
        </w:tabs>
        <w:suppressAutoHyphens/>
        <w:overflowPunct w:val="0"/>
        <w:autoSpaceDE w:val="0"/>
        <w:spacing w:after="0" w:line="240" w:lineRule="auto"/>
        <w:ind w:firstLine="567"/>
        <w:jc w:val="both"/>
        <w:textAlignment w:val="baseline"/>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xml:space="preserve">          C – cena ryczałtowa brutto</w:t>
      </w:r>
    </w:p>
    <w:p w:rsidR="00842411" w:rsidRPr="00842411" w:rsidRDefault="00842411" w:rsidP="00842411">
      <w:pPr>
        <w:tabs>
          <w:tab w:val="left" w:pos="360"/>
        </w:tabs>
        <w:suppressAutoHyphens/>
        <w:overflowPunct w:val="0"/>
        <w:autoSpaceDE w:val="0"/>
        <w:spacing w:after="0" w:line="240" w:lineRule="auto"/>
        <w:ind w:firstLine="567"/>
        <w:jc w:val="both"/>
        <w:textAlignment w:val="baseline"/>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xml:space="preserve">          G – gwarancja</w:t>
      </w:r>
    </w:p>
    <w:p w:rsidR="00842411" w:rsidRPr="00842411" w:rsidRDefault="00842411" w:rsidP="00842411">
      <w:pPr>
        <w:tabs>
          <w:tab w:val="left" w:pos="360"/>
        </w:tabs>
        <w:suppressAutoHyphens/>
        <w:overflowPunct w:val="0"/>
        <w:autoSpaceDE w:val="0"/>
        <w:spacing w:after="0" w:line="240" w:lineRule="auto"/>
        <w:ind w:firstLine="567"/>
        <w:jc w:val="both"/>
        <w:textAlignment w:val="baseline"/>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xml:space="preserve">          T – termin wykonania zamówienia</w:t>
      </w:r>
    </w:p>
    <w:p w:rsidR="00842411" w:rsidRPr="00842411" w:rsidRDefault="00842411" w:rsidP="00842411">
      <w:pPr>
        <w:widowControl w:val="0"/>
        <w:tabs>
          <w:tab w:val="left" w:pos="180"/>
        </w:tabs>
        <w:suppressAutoHyphens/>
        <w:spacing w:after="0" w:line="240" w:lineRule="auto"/>
        <w:ind w:left="360" w:hanging="36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4. Ocena punktowa będzie dotyczyć wyłącznie ofert uznanych za ważne i nie podlegających odrzuceniu. Danych z ofert uznanych za nieważne nie bierze się pod uwagę przy obliczaniu punktacji.</w:t>
      </w:r>
    </w:p>
    <w:p w:rsidR="00842411" w:rsidRPr="00842411" w:rsidRDefault="00842411" w:rsidP="00842411">
      <w:pPr>
        <w:widowControl w:val="0"/>
        <w:tabs>
          <w:tab w:val="left" w:pos="360"/>
        </w:tabs>
        <w:suppressAutoHyphens/>
        <w:spacing w:after="0" w:line="240" w:lineRule="auto"/>
        <w:ind w:left="360" w:hanging="36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5. Za najkorzystniejszą zostanie uznana oferta, która uzyska największą ilość punktów obliczonych wg powyższych wzorów.</w:t>
      </w:r>
    </w:p>
    <w:p w:rsidR="00842411" w:rsidRPr="00842411" w:rsidRDefault="00842411" w:rsidP="00842411">
      <w:pPr>
        <w:tabs>
          <w:tab w:val="left" w:pos="360"/>
        </w:tabs>
        <w:suppressAutoHyphens/>
        <w:autoSpaceDE w:val="0"/>
        <w:spacing w:after="0" w:line="240" w:lineRule="auto"/>
        <w:ind w:left="360" w:hanging="360"/>
        <w:jc w:val="both"/>
        <w:rPr>
          <w:rFonts w:ascii="Verdana" w:eastAsia="Times New Roman" w:hAnsi="Verdana" w:cs="TimesNewRomanPS-BoldMT"/>
          <w:bCs/>
          <w:sz w:val="18"/>
          <w:szCs w:val="18"/>
          <w:lang w:eastAsia="ar-SA"/>
        </w:rPr>
      </w:pPr>
      <w:r w:rsidRPr="00842411">
        <w:rPr>
          <w:rFonts w:ascii="Verdana" w:eastAsia="Times New Roman" w:hAnsi="Verdana" w:cs="TimesNewRomanPS-BoldMT"/>
          <w:bCs/>
          <w:sz w:val="18"/>
          <w:szCs w:val="18"/>
          <w:lang w:eastAsia="ar-SA"/>
        </w:rPr>
        <w:t>6. 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w:t>
      </w:r>
    </w:p>
    <w:p w:rsidR="00842411" w:rsidRPr="00842411" w:rsidRDefault="00842411" w:rsidP="00842411">
      <w:pPr>
        <w:tabs>
          <w:tab w:val="left" w:pos="360"/>
        </w:tabs>
        <w:suppressAutoHyphens/>
        <w:autoSpaceDE w:val="0"/>
        <w:spacing w:after="0" w:line="240" w:lineRule="auto"/>
        <w:ind w:left="180" w:hanging="180"/>
        <w:jc w:val="both"/>
        <w:rPr>
          <w:rFonts w:ascii="Verdana" w:eastAsia="Times New Roman" w:hAnsi="Verdana" w:cs="TimesNewRomanPS-BoldMT"/>
          <w:bCs/>
          <w:sz w:val="16"/>
          <w:szCs w:val="16"/>
          <w:lang w:eastAsia="ar-SA"/>
        </w:rPr>
      </w:pPr>
    </w:p>
    <w:tbl>
      <w:tblPr>
        <w:tblW w:w="0" w:type="auto"/>
        <w:tblLayout w:type="fixed"/>
        <w:tblLook w:val="0000" w:firstRow="0" w:lastRow="0" w:firstColumn="0" w:lastColumn="0" w:noHBand="0" w:noVBand="0"/>
      </w:tblPr>
      <w:tblGrid>
        <w:gridCol w:w="1548"/>
        <w:gridCol w:w="8820"/>
      </w:tblGrid>
      <w:tr w:rsidR="00842411" w:rsidRPr="00842411" w:rsidTr="00CF54A0">
        <w:tc>
          <w:tcPr>
            <w:tcW w:w="1548" w:type="dxa"/>
            <w:shd w:val="clear" w:color="auto" w:fill="auto"/>
          </w:tcPr>
          <w:p w:rsidR="00842411" w:rsidRPr="00842411" w:rsidRDefault="00842411" w:rsidP="00842411">
            <w:pPr>
              <w:tabs>
                <w:tab w:val="left" w:pos="792"/>
                <w:tab w:val="left" w:pos="1410"/>
              </w:tabs>
              <w:suppressAutoHyphens/>
              <w:autoSpaceDE w:val="0"/>
              <w:snapToGrid w:val="0"/>
              <w:spacing w:after="0" w:line="240" w:lineRule="auto"/>
              <w:rPr>
                <w:rFonts w:ascii="Verdana" w:eastAsia="Times New Roman" w:hAnsi="Verdana" w:cs="Arial"/>
                <w:b/>
                <w:caps/>
                <w:sz w:val="20"/>
                <w:szCs w:val="20"/>
                <w:lang w:eastAsia="ar-SA"/>
                <w14:shadow w14:blurRad="50800" w14:dist="38100" w14:dir="2700000" w14:sx="100000" w14:sy="100000" w14:kx="0" w14:ky="0" w14:algn="tl">
                  <w14:srgbClr w14:val="000000">
                    <w14:alpha w14:val="60000"/>
                  </w14:srgbClr>
                </w14:shadow>
              </w:rPr>
            </w:pPr>
            <w:r w:rsidRPr="00842411">
              <w:rPr>
                <w:rFonts w:ascii="Verdana" w:eastAsia="Times New Roman" w:hAnsi="Verdana" w:cs="Arial"/>
                <w:b/>
                <w:caps/>
                <w:sz w:val="20"/>
                <w:szCs w:val="20"/>
                <w:lang w:eastAsia="ar-SA"/>
                <w14:shadow w14:blurRad="50800" w14:dist="38100" w14:dir="2700000" w14:sx="100000" w14:sy="100000" w14:kx="0" w14:ky="0" w14:algn="tl">
                  <w14:srgbClr w14:val="000000">
                    <w14:alpha w14:val="60000"/>
                  </w14:srgbClr>
                </w14:shadow>
              </w:rPr>
              <w:t>CZĘŚĆ xV</w:t>
            </w:r>
          </w:p>
        </w:tc>
        <w:tc>
          <w:tcPr>
            <w:tcW w:w="8820" w:type="dxa"/>
            <w:tcBorders>
              <w:left w:val="double" w:sz="40" w:space="0" w:color="000000"/>
            </w:tcBorders>
            <w:shd w:val="clear" w:color="auto" w:fill="auto"/>
          </w:tcPr>
          <w:p w:rsidR="00842411" w:rsidRPr="00842411" w:rsidRDefault="00842411" w:rsidP="00842411">
            <w:pPr>
              <w:tabs>
                <w:tab w:val="left" w:pos="792"/>
                <w:tab w:val="left" w:pos="1410"/>
              </w:tabs>
              <w:suppressAutoHyphens/>
              <w:autoSpaceDE w:val="0"/>
              <w:snapToGrid w:val="0"/>
              <w:spacing w:after="0" w:line="240" w:lineRule="auto"/>
              <w:ind w:left="72"/>
              <w:jc w:val="both"/>
              <w:rPr>
                <w:rFonts w:ascii="Verdana" w:eastAsia="Times New Roman" w:hAnsi="Verdana" w:cs="Arial"/>
                <w:b/>
                <w:caps/>
                <w:sz w:val="20"/>
                <w:szCs w:val="20"/>
                <w:u w:val="single"/>
                <w:lang w:eastAsia="ar-SA"/>
                <w14:shadow w14:blurRad="50800" w14:dist="38100" w14:dir="2700000" w14:sx="100000" w14:sy="100000" w14:kx="0" w14:ky="0" w14:algn="tl">
                  <w14:srgbClr w14:val="000000">
                    <w14:alpha w14:val="60000"/>
                  </w14:srgbClr>
                </w14:shadow>
              </w:rPr>
            </w:pPr>
            <w:r w:rsidRPr="00842411">
              <w:rPr>
                <w:rFonts w:ascii="Verdana" w:eastAsia="Times New Roman" w:hAnsi="Verdana" w:cs="Arial"/>
                <w:b/>
                <w:caps/>
                <w:sz w:val="20"/>
                <w:szCs w:val="20"/>
                <w:u w:val="single"/>
                <w:lang w:eastAsia="ar-SA"/>
                <w14:shadow w14:blurRad="50800" w14:dist="38100" w14:dir="2700000" w14:sx="100000" w14:sy="100000" w14:kx="0" w14:ky="0" w14:algn="tl">
                  <w14:srgbClr w14:val="000000">
                    <w14:alpha w14:val="60000"/>
                  </w14:srgbClr>
                </w14:shadow>
              </w:rPr>
              <w:t>Informacje o formalnościach, jakie powinny zostać dopełnione po wyborze oferty w celu zawarcia umowy w sprawie zamówienia publicznego</w:t>
            </w:r>
          </w:p>
        </w:tc>
      </w:tr>
    </w:tbl>
    <w:p w:rsidR="00842411" w:rsidRPr="00842411" w:rsidRDefault="00842411" w:rsidP="00842411">
      <w:pPr>
        <w:autoSpaceDE w:val="0"/>
        <w:spacing w:after="0" w:line="240" w:lineRule="auto"/>
        <w:jc w:val="both"/>
        <w:rPr>
          <w:rFonts w:ascii="Verdana" w:eastAsia="Times New Roman" w:hAnsi="Verdana" w:cs="Times New Roman"/>
          <w:sz w:val="18"/>
          <w:szCs w:val="18"/>
          <w:lang w:eastAsia="ar-SA"/>
        </w:rPr>
      </w:pPr>
    </w:p>
    <w:p w:rsidR="00842411" w:rsidRPr="00842411" w:rsidRDefault="00842411" w:rsidP="00842411">
      <w:pPr>
        <w:numPr>
          <w:ilvl w:val="0"/>
          <w:numId w:val="14"/>
        </w:numPr>
        <w:suppressAutoHyphens/>
        <w:autoSpaceDE w:val="0"/>
        <w:spacing w:after="0" w:line="240" w:lineRule="auto"/>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Niezwłocznie po wyborze najkorzystniejszej oferty Zamawiający jednocześnie zawiadamia Wykonawców, którzy złożyli oferty o wyborze najkorzystniejszej oferty podając nazwę (firmę) albo imię i nazwisko, siedzibę albo adres zamieszkania i adres Wykonawcy, którego ofertę wybrano, uzasadnienie jej wyboru oraz nazwy(firmy) albo imiona i nazwiska, siedziby albo miejsca zamieszkania i adresy Wykonawców, którzy złożyli oferty, a także punktację przyznaną ofertom w każdym kryterium oceny ofert i łączną punktację wraz z podaniem powyższych informacji na tablicy ogłoszeń i stronie internetowej Zamawiającego.</w:t>
      </w:r>
    </w:p>
    <w:p w:rsidR="00842411" w:rsidRPr="00842411" w:rsidRDefault="00842411" w:rsidP="00842411">
      <w:pPr>
        <w:numPr>
          <w:ilvl w:val="0"/>
          <w:numId w:val="14"/>
        </w:numPr>
        <w:suppressAutoHyphens/>
        <w:autoSpaceDE w:val="0"/>
        <w:spacing w:after="0" w:line="240" w:lineRule="auto"/>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Niezwłocznie po wyborze najkorzystniejszej oferty Zamawiający jednocześnie zawiadamia Wykonawców, którzy złożyli oferty o Wykonawcach, których oferty zostały odrzucone, podając uzasadnienie faktyczne i prawne.</w:t>
      </w:r>
    </w:p>
    <w:p w:rsidR="00842411" w:rsidRPr="00842411" w:rsidRDefault="00842411" w:rsidP="00842411">
      <w:pPr>
        <w:numPr>
          <w:ilvl w:val="0"/>
          <w:numId w:val="14"/>
        </w:numPr>
        <w:suppressAutoHyphens/>
        <w:autoSpaceDE w:val="0"/>
        <w:spacing w:after="0" w:line="240" w:lineRule="auto"/>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Niezwłocznie po wyborze najkorzystniejszej oferty Zamawiający jednocześnie zawiadamia Wykonawców, którzy złożyli oferty o Wykonawcach, którzy zostali wykluczeni z postępowania o udzielenie zamówienia, podając uzasadnienie faktyczne i prawne.</w:t>
      </w:r>
    </w:p>
    <w:p w:rsidR="00842411" w:rsidRPr="00842411" w:rsidRDefault="00842411" w:rsidP="00842411">
      <w:pPr>
        <w:numPr>
          <w:ilvl w:val="0"/>
          <w:numId w:val="14"/>
        </w:numPr>
        <w:suppressAutoHyphens/>
        <w:autoSpaceDE w:val="0"/>
        <w:spacing w:after="0" w:line="240" w:lineRule="auto"/>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Niezwłocznie po wyborze najkorzystniejszej oferty Zamawiający jednocześnie zawiadamia Wykonawców, którzy złożyli oferty o terminie, po którego upływie umowa w sprawie zamówienia publicznego może być zawarta.</w:t>
      </w:r>
    </w:p>
    <w:p w:rsidR="00842411" w:rsidRPr="00842411" w:rsidRDefault="00842411" w:rsidP="00842411">
      <w:pPr>
        <w:numPr>
          <w:ilvl w:val="0"/>
          <w:numId w:val="14"/>
        </w:numPr>
        <w:suppressAutoHyphens/>
        <w:autoSpaceDE w:val="0"/>
        <w:spacing w:after="0" w:line="240" w:lineRule="auto"/>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xml:space="preserve">Zamawiający zawrze umowę w formie pisemnej pod rygorem nieważności, w terminie nie krótszym niż 5 dni od dnia przesłania zawiadomienia o wyborze najkorzystniejszej oferty.  Zawiadomienie o wyborze najkorzystniejszej oferty zostanie przesłane faksem, a jednocześnie fakt jego otrzymania (faksem) zostanie niezwłocznie potwierdzony przez jedną ze stron na żądanie drugiej strony. W ślad za przesłaną korespondencją faksem zawiadomienie zostanie przesłane w formie pisemnej pocztą. </w:t>
      </w:r>
    </w:p>
    <w:p w:rsidR="00842411" w:rsidRPr="00842411" w:rsidRDefault="00842411" w:rsidP="00842411">
      <w:pPr>
        <w:numPr>
          <w:ilvl w:val="0"/>
          <w:numId w:val="14"/>
        </w:numPr>
        <w:suppressAutoHyphens/>
        <w:autoSpaceDE w:val="0"/>
        <w:spacing w:after="0" w:line="240" w:lineRule="auto"/>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xml:space="preserve">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ponownego badania i oceny, chyba że zachodzą przesłanki unieważnienia postępowania, o których mowa w art. 93 ust.1 ustawy </w:t>
      </w:r>
      <w:proofErr w:type="spellStart"/>
      <w:r w:rsidRPr="00842411">
        <w:rPr>
          <w:rFonts w:ascii="Verdana" w:eastAsia="Times New Roman" w:hAnsi="Verdana" w:cs="Times New Roman"/>
          <w:sz w:val="18"/>
          <w:szCs w:val="18"/>
          <w:lang w:eastAsia="ar-SA"/>
        </w:rPr>
        <w:t>Pzp</w:t>
      </w:r>
      <w:proofErr w:type="spellEnd"/>
      <w:r w:rsidRPr="00842411">
        <w:rPr>
          <w:rFonts w:ascii="Verdana" w:eastAsia="Times New Roman" w:hAnsi="Verdana" w:cs="Times New Roman"/>
          <w:sz w:val="18"/>
          <w:szCs w:val="18"/>
          <w:lang w:eastAsia="ar-SA"/>
        </w:rPr>
        <w:t xml:space="preserve">. </w:t>
      </w:r>
    </w:p>
    <w:p w:rsidR="00842411" w:rsidRPr="00842411" w:rsidRDefault="00842411" w:rsidP="00842411">
      <w:pPr>
        <w:numPr>
          <w:ilvl w:val="0"/>
          <w:numId w:val="14"/>
        </w:numPr>
        <w:suppressAutoHyphens/>
        <w:autoSpaceDE w:val="0"/>
        <w:spacing w:after="0" w:line="240" w:lineRule="auto"/>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Zmiany umowy będą dokonywane poprzez kolejno numerowane aneksy sporządzone przez Strony w formie pisemnej pod rygorem nieważności. Strony dopuszczają możliwość dokonywania wszelkich nieistotnych zmian umowy. Zamawiający przewiduje możliwość dokonywania istotnych zmian postanowień umowy, także w stosunku do treści oferty, na podstawie której dokonano wyboru Wykonawcy, w przypadkach wymienionych we wzorze umowy.</w:t>
      </w:r>
    </w:p>
    <w:p w:rsidR="00842411" w:rsidRPr="00842411" w:rsidRDefault="00842411" w:rsidP="00842411">
      <w:pPr>
        <w:numPr>
          <w:ilvl w:val="0"/>
          <w:numId w:val="14"/>
        </w:numPr>
        <w:tabs>
          <w:tab w:val="left" w:pos="1080"/>
        </w:tabs>
        <w:suppressAutoHyphens/>
        <w:autoSpaceDE w:val="0"/>
        <w:spacing w:after="0" w:line="100" w:lineRule="atLeast"/>
        <w:jc w:val="both"/>
        <w:rPr>
          <w:rFonts w:ascii="Verdana" w:eastAsia="Calibri" w:hAnsi="Verdana" w:cs="Times New Roman"/>
          <w:sz w:val="18"/>
          <w:szCs w:val="18"/>
          <w:lang w:eastAsia="ar-SA"/>
        </w:rPr>
      </w:pPr>
      <w:r w:rsidRPr="00842411">
        <w:rPr>
          <w:rFonts w:ascii="Verdana" w:eastAsia="Calibri" w:hAnsi="Verdana" w:cs="Times New Roman"/>
          <w:sz w:val="18"/>
          <w:szCs w:val="18"/>
          <w:lang w:eastAsia="ar-SA"/>
        </w:rPr>
        <w:t xml:space="preserve">W przypadku wspólnego ubiegania się o zamówienie publiczne (np. konsorcjum) Wykonawcy, przed zawarciem umowy w sprawie zamówienia publicznego, będą zobowiązani do przedstawienia umowy regulującej ich współpracę. </w:t>
      </w:r>
    </w:p>
    <w:p w:rsidR="00842411" w:rsidRPr="00842411" w:rsidRDefault="00842411" w:rsidP="00842411">
      <w:pPr>
        <w:numPr>
          <w:ilvl w:val="0"/>
          <w:numId w:val="14"/>
        </w:numPr>
        <w:tabs>
          <w:tab w:val="left" w:pos="1080"/>
        </w:tabs>
        <w:suppressAutoHyphens/>
        <w:autoSpaceDE w:val="0"/>
        <w:spacing w:after="0" w:line="100" w:lineRule="atLeast"/>
        <w:jc w:val="both"/>
        <w:rPr>
          <w:rFonts w:ascii="Verdana" w:eastAsia="Calibri" w:hAnsi="Verdana" w:cs="Times New Roman"/>
          <w:b/>
          <w:sz w:val="18"/>
          <w:szCs w:val="18"/>
          <w:lang w:eastAsia="ar-SA"/>
        </w:rPr>
      </w:pPr>
      <w:r w:rsidRPr="00842411">
        <w:rPr>
          <w:rFonts w:ascii="Verdana" w:eastAsia="Calibri" w:hAnsi="Verdana" w:cs="Times New Roman"/>
          <w:b/>
          <w:sz w:val="18"/>
          <w:szCs w:val="18"/>
          <w:lang w:eastAsia="ar-SA"/>
        </w:rPr>
        <w:t>Wpłatę zabezpieczenia należytego wykonania umowy w dniu zawarcia umowy.</w:t>
      </w:r>
    </w:p>
    <w:p w:rsidR="00842411" w:rsidRPr="00842411" w:rsidRDefault="00842411" w:rsidP="00842411">
      <w:pPr>
        <w:numPr>
          <w:ilvl w:val="0"/>
          <w:numId w:val="14"/>
        </w:numPr>
        <w:tabs>
          <w:tab w:val="left" w:pos="1080"/>
        </w:tabs>
        <w:suppressAutoHyphens/>
        <w:autoSpaceDE w:val="0"/>
        <w:spacing w:after="0" w:line="100" w:lineRule="atLeast"/>
        <w:jc w:val="both"/>
        <w:rPr>
          <w:rFonts w:ascii="Verdana" w:eastAsia="Calibri" w:hAnsi="Verdana" w:cs="Times New Roman"/>
          <w:b/>
          <w:sz w:val="18"/>
          <w:szCs w:val="18"/>
          <w:lang w:eastAsia="ar-SA"/>
        </w:rPr>
      </w:pPr>
      <w:r w:rsidRPr="00842411">
        <w:rPr>
          <w:rFonts w:ascii="Verdana" w:eastAsia="Calibri" w:hAnsi="Verdana" w:cs="Times New Roman"/>
          <w:b/>
          <w:sz w:val="18"/>
          <w:szCs w:val="18"/>
          <w:lang w:eastAsia="ar-SA"/>
        </w:rPr>
        <w:t>Zestawienie rzeczowo finansowe w dniu zawarcia umowy.</w:t>
      </w:r>
    </w:p>
    <w:tbl>
      <w:tblPr>
        <w:tblW w:w="10368" w:type="dxa"/>
        <w:tblLayout w:type="fixed"/>
        <w:tblLook w:val="0000" w:firstRow="0" w:lastRow="0" w:firstColumn="0" w:lastColumn="0" w:noHBand="0" w:noVBand="0"/>
      </w:tblPr>
      <w:tblGrid>
        <w:gridCol w:w="1548"/>
        <w:gridCol w:w="8820"/>
      </w:tblGrid>
      <w:tr w:rsidR="00842411" w:rsidRPr="00842411" w:rsidTr="00CF54A0">
        <w:tc>
          <w:tcPr>
            <w:tcW w:w="1548" w:type="dxa"/>
            <w:shd w:val="clear" w:color="auto" w:fill="auto"/>
          </w:tcPr>
          <w:p w:rsidR="00842411" w:rsidRPr="00842411" w:rsidRDefault="00842411" w:rsidP="00842411">
            <w:pPr>
              <w:tabs>
                <w:tab w:val="left" w:pos="792"/>
                <w:tab w:val="left" w:pos="1410"/>
              </w:tabs>
              <w:suppressAutoHyphens/>
              <w:autoSpaceDE w:val="0"/>
              <w:snapToGrid w:val="0"/>
              <w:spacing w:after="0" w:line="240" w:lineRule="auto"/>
              <w:rPr>
                <w:rFonts w:ascii="Verdana" w:eastAsia="Times New Roman" w:hAnsi="Verdana" w:cs="Arial"/>
                <w:b/>
                <w:caps/>
                <w:sz w:val="20"/>
                <w:szCs w:val="20"/>
                <w:lang w:eastAsia="ar-SA"/>
                <w14:shadow w14:blurRad="50800" w14:dist="38100" w14:dir="2700000" w14:sx="100000" w14:sy="100000" w14:kx="0" w14:ky="0" w14:algn="tl">
                  <w14:srgbClr w14:val="000000">
                    <w14:alpha w14:val="60000"/>
                  </w14:srgbClr>
                </w14:shadow>
              </w:rPr>
            </w:pPr>
            <w:r w:rsidRPr="00842411">
              <w:rPr>
                <w:rFonts w:ascii="Verdana" w:eastAsia="Times New Roman" w:hAnsi="Verdana" w:cs="Arial"/>
                <w:b/>
                <w:caps/>
                <w:sz w:val="20"/>
                <w:szCs w:val="20"/>
                <w:lang w:eastAsia="ar-SA"/>
                <w14:shadow w14:blurRad="50800" w14:dist="38100" w14:dir="2700000" w14:sx="100000" w14:sy="100000" w14:kx="0" w14:ky="0" w14:algn="tl">
                  <w14:srgbClr w14:val="000000">
                    <w14:alpha w14:val="60000"/>
                  </w14:srgbClr>
                </w14:shadow>
              </w:rPr>
              <w:lastRenderedPageBreak/>
              <w:t>CZĘŚĆ xVI</w:t>
            </w:r>
          </w:p>
        </w:tc>
        <w:tc>
          <w:tcPr>
            <w:tcW w:w="8820" w:type="dxa"/>
            <w:tcBorders>
              <w:left w:val="double" w:sz="40" w:space="0" w:color="000000"/>
            </w:tcBorders>
            <w:shd w:val="clear" w:color="auto" w:fill="auto"/>
          </w:tcPr>
          <w:p w:rsidR="00842411" w:rsidRPr="00842411" w:rsidRDefault="00842411" w:rsidP="00842411">
            <w:pPr>
              <w:tabs>
                <w:tab w:val="left" w:pos="792"/>
                <w:tab w:val="left" w:pos="1410"/>
              </w:tabs>
              <w:suppressAutoHyphens/>
              <w:autoSpaceDE w:val="0"/>
              <w:snapToGrid w:val="0"/>
              <w:spacing w:after="0" w:line="240" w:lineRule="auto"/>
              <w:ind w:left="72"/>
              <w:jc w:val="both"/>
              <w:rPr>
                <w:rFonts w:ascii="Verdana" w:eastAsia="Times New Roman" w:hAnsi="Verdana" w:cs="Arial"/>
                <w:b/>
                <w:caps/>
                <w:sz w:val="20"/>
                <w:szCs w:val="20"/>
                <w:u w:val="single"/>
                <w:lang w:eastAsia="ar-SA"/>
                <w14:shadow w14:blurRad="50800" w14:dist="38100" w14:dir="2700000" w14:sx="100000" w14:sy="100000" w14:kx="0" w14:ky="0" w14:algn="tl">
                  <w14:srgbClr w14:val="000000">
                    <w14:alpha w14:val="60000"/>
                  </w14:srgbClr>
                </w14:shadow>
              </w:rPr>
            </w:pPr>
            <w:r w:rsidRPr="00842411">
              <w:rPr>
                <w:rFonts w:ascii="Verdana" w:eastAsia="Times New Roman" w:hAnsi="Verdana" w:cs="Arial"/>
                <w:b/>
                <w:caps/>
                <w:sz w:val="20"/>
                <w:szCs w:val="20"/>
                <w:u w:val="single"/>
                <w:lang w:eastAsia="ar-SA"/>
                <w14:shadow w14:blurRad="50800" w14:dist="38100" w14:dir="2700000" w14:sx="100000" w14:sy="100000" w14:kx="0" w14:ky="0" w14:algn="tl">
                  <w14:srgbClr w14:val="000000">
                    <w14:alpha w14:val="60000"/>
                  </w14:srgbClr>
                </w14:shadow>
              </w:rPr>
              <w:t>Pouczenie o środkach ochrony prawnej</w:t>
            </w:r>
          </w:p>
        </w:tc>
      </w:tr>
    </w:tbl>
    <w:p w:rsidR="00842411" w:rsidRPr="00842411" w:rsidRDefault="00842411" w:rsidP="00842411">
      <w:pPr>
        <w:suppressAutoHyphens/>
        <w:autoSpaceDE w:val="0"/>
        <w:spacing w:after="0" w:line="240" w:lineRule="auto"/>
        <w:jc w:val="both"/>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Wykonawcom, a także innym osobom, jeżeli ich interes prawny w uzyskaniu zamówienia doznał lub może doznać uszczerbku w wyniku naruszenia przez Zamawiającego przepisów ustawy przysługują środki ochrony prawnej określone w Dziale VI ustawy Prawo zamówień publicznych.</w:t>
      </w:r>
    </w:p>
    <w:p w:rsidR="00842411" w:rsidRPr="00842411" w:rsidRDefault="00842411" w:rsidP="00842411">
      <w:pPr>
        <w:suppressAutoHyphens/>
        <w:autoSpaceDE w:val="0"/>
        <w:spacing w:after="0" w:line="240" w:lineRule="auto"/>
        <w:rPr>
          <w:rFonts w:ascii="Verdana" w:eastAsia="Times New Roman" w:hAnsi="Verdana" w:cs="Arial"/>
          <w:sz w:val="18"/>
          <w:szCs w:val="18"/>
          <w:lang w:eastAsia="ar-SA"/>
        </w:rPr>
      </w:pPr>
    </w:p>
    <w:tbl>
      <w:tblPr>
        <w:tblW w:w="0" w:type="auto"/>
        <w:tblLayout w:type="fixed"/>
        <w:tblLook w:val="0000" w:firstRow="0" w:lastRow="0" w:firstColumn="0" w:lastColumn="0" w:noHBand="0" w:noVBand="0"/>
      </w:tblPr>
      <w:tblGrid>
        <w:gridCol w:w="1548"/>
        <w:gridCol w:w="8820"/>
      </w:tblGrid>
      <w:tr w:rsidR="00842411" w:rsidRPr="00842411" w:rsidTr="00CF54A0">
        <w:tc>
          <w:tcPr>
            <w:tcW w:w="1548" w:type="dxa"/>
            <w:shd w:val="clear" w:color="auto" w:fill="auto"/>
          </w:tcPr>
          <w:p w:rsidR="00842411" w:rsidRPr="00842411" w:rsidRDefault="00842411" w:rsidP="00842411">
            <w:pPr>
              <w:tabs>
                <w:tab w:val="left" w:pos="792"/>
                <w:tab w:val="left" w:pos="1410"/>
              </w:tabs>
              <w:suppressAutoHyphens/>
              <w:autoSpaceDE w:val="0"/>
              <w:snapToGrid w:val="0"/>
              <w:spacing w:after="0" w:line="240" w:lineRule="auto"/>
              <w:rPr>
                <w:rFonts w:ascii="Verdana" w:eastAsia="Times New Roman" w:hAnsi="Verdana" w:cs="Arial"/>
                <w:b/>
                <w:caps/>
                <w:sz w:val="20"/>
                <w:szCs w:val="20"/>
                <w:lang w:eastAsia="ar-SA"/>
                <w14:shadow w14:blurRad="50800" w14:dist="38100" w14:dir="2700000" w14:sx="100000" w14:sy="100000" w14:kx="0" w14:ky="0" w14:algn="tl">
                  <w14:srgbClr w14:val="000000">
                    <w14:alpha w14:val="60000"/>
                  </w14:srgbClr>
                </w14:shadow>
              </w:rPr>
            </w:pPr>
            <w:r w:rsidRPr="00842411">
              <w:rPr>
                <w:rFonts w:ascii="Verdana" w:eastAsia="Times New Roman" w:hAnsi="Verdana" w:cs="Arial"/>
                <w:b/>
                <w:caps/>
                <w:sz w:val="20"/>
                <w:szCs w:val="20"/>
                <w:lang w:eastAsia="ar-SA"/>
                <w14:shadow w14:blurRad="50800" w14:dist="38100" w14:dir="2700000" w14:sx="100000" w14:sy="100000" w14:kx="0" w14:ky="0" w14:algn="tl">
                  <w14:srgbClr w14:val="000000">
                    <w14:alpha w14:val="60000"/>
                  </w14:srgbClr>
                </w14:shadow>
              </w:rPr>
              <w:t>CZĘŚĆ xVIi</w:t>
            </w:r>
          </w:p>
        </w:tc>
        <w:tc>
          <w:tcPr>
            <w:tcW w:w="8820" w:type="dxa"/>
            <w:tcBorders>
              <w:left w:val="double" w:sz="40" w:space="0" w:color="000000"/>
            </w:tcBorders>
            <w:shd w:val="clear" w:color="auto" w:fill="auto"/>
          </w:tcPr>
          <w:p w:rsidR="00842411" w:rsidRPr="00842411" w:rsidRDefault="00842411" w:rsidP="00842411">
            <w:pPr>
              <w:tabs>
                <w:tab w:val="left" w:pos="792"/>
                <w:tab w:val="left" w:pos="1410"/>
              </w:tabs>
              <w:suppressAutoHyphens/>
              <w:autoSpaceDE w:val="0"/>
              <w:snapToGrid w:val="0"/>
              <w:spacing w:after="0" w:line="240" w:lineRule="auto"/>
              <w:ind w:left="72"/>
              <w:jc w:val="both"/>
              <w:rPr>
                <w:rFonts w:ascii="Verdana" w:eastAsia="Times New Roman" w:hAnsi="Verdana" w:cs="Arial"/>
                <w:b/>
                <w:caps/>
                <w:sz w:val="20"/>
                <w:szCs w:val="20"/>
                <w:u w:val="single"/>
                <w:lang w:eastAsia="ar-SA"/>
                <w14:shadow w14:blurRad="50800" w14:dist="38100" w14:dir="2700000" w14:sx="100000" w14:sy="100000" w14:kx="0" w14:ky="0" w14:algn="tl">
                  <w14:srgbClr w14:val="000000">
                    <w14:alpha w14:val="60000"/>
                  </w14:srgbClr>
                </w14:shadow>
              </w:rPr>
            </w:pPr>
            <w:r w:rsidRPr="00842411">
              <w:rPr>
                <w:rFonts w:ascii="Verdana" w:eastAsia="Times New Roman" w:hAnsi="Verdana" w:cs="Arial"/>
                <w:b/>
                <w:caps/>
                <w:sz w:val="20"/>
                <w:szCs w:val="20"/>
                <w:u w:val="single"/>
                <w:lang w:eastAsia="ar-SA"/>
                <w14:shadow w14:blurRad="50800" w14:dist="38100" w14:dir="2700000" w14:sx="100000" w14:sy="100000" w14:kx="0" w14:ky="0" w14:algn="tl">
                  <w14:srgbClr w14:val="000000">
                    <w14:alpha w14:val="60000"/>
                  </w14:srgbClr>
                </w14:shadow>
              </w:rPr>
              <w:t>ISTOTNE DLA STRON POSTANOWIENIA, KTÓRE ZOSTANA WPROWADZONE DO TREŚCI ZAWIERANEJ UMOWY W SPRAWIE ZAMÓWIENIA PUBLICZNEGO</w:t>
            </w:r>
          </w:p>
        </w:tc>
      </w:tr>
    </w:tbl>
    <w:p w:rsidR="00842411" w:rsidRPr="00842411" w:rsidRDefault="00842411" w:rsidP="00842411">
      <w:pPr>
        <w:tabs>
          <w:tab w:val="left" w:pos="0"/>
        </w:tabs>
        <w:suppressAutoHyphens/>
        <w:autoSpaceDE w:val="0"/>
        <w:spacing w:after="0" w:line="240" w:lineRule="auto"/>
        <w:jc w:val="both"/>
        <w:rPr>
          <w:rFonts w:ascii="Verdana" w:eastAsia="Times New Roman" w:hAnsi="Verdana" w:cs="TimesNewRomanPS"/>
          <w:bCs/>
          <w:color w:val="000000"/>
          <w:kern w:val="1"/>
          <w:sz w:val="18"/>
          <w:szCs w:val="18"/>
          <w:lang w:val="cs-CZ" w:eastAsia="ar-SA"/>
        </w:rPr>
      </w:pPr>
    </w:p>
    <w:p w:rsidR="00842411" w:rsidRPr="00842411" w:rsidRDefault="00842411" w:rsidP="00842411">
      <w:pPr>
        <w:tabs>
          <w:tab w:val="left" w:pos="0"/>
        </w:tabs>
        <w:suppressAutoHyphens/>
        <w:autoSpaceDE w:val="0"/>
        <w:spacing w:after="0" w:line="240" w:lineRule="auto"/>
        <w:jc w:val="both"/>
        <w:rPr>
          <w:rFonts w:ascii="Verdana" w:eastAsia="Times New Roman" w:hAnsi="Verdana" w:cs="TimesNewRomanPS"/>
          <w:bCs/>
          <w:color w:val="000000"/>
          <w:kern w:val="1"/>
          <w:sz w:val="18"/>
          <w:szCs w:val="18"/>
          <w:lang w:val="cs-CZ" w:eastAsia="ar-SA"/>
        </w:rPr>
      </w:pPr>
      <w:r w:rsidRPr="00842411">
        <w:rPr>
          <w:rFonts w:ascii="Verdana" w:eastAsia="Times New Roman" w:hAnsi="Verdana" w:cs="TimesNewRomanPS"/>
          <w:bCs/>
          <w:color w:val="000000"/>
          <w:kern w:val="1"/>
          <w:sz w:val="18"/>
          <w:szCs w:val="18"/>
          <w:lang w:val="cs-CZ" w:eastAsia="ar-SA"/>
        </w:rPr>
        <w:t xml:space="preserve">Zawarte są w wzorze umowy –  </w:t>
      </w:r>
      <w:r w:rsidRPr="00842411">
        <w:rPr>
          <w:rFonts w:ascii="Verdana" w:eastAsia="Times New Roman" w:hAnsi="Verdana" w:cs="TimesNewRomanPS"/>
          <w:b/>
          <w:bCs/>
          <w:color w:val="000000"/>
          <w:kern w:val="1"/>
          <w:sz w:val="18"/>
          <w:szCs w:val="18"/>
          <w:lang w:val="cs-CZ" w:eastAsia="ar-SA"/>
        </w:rPr>
        <w:t>Załącznik B</w:t>
      </w:r>
      <w:r w:rsidRPr="00842411">
        <w:rPr>
          <w:rFonts w:ascii="Verdana" w:eastAsia="Times New Roman" w:hAnsi="Verdana" w:cs="TimesNewRomanPS"/>
          <w:bCs/>
          <w:color w:val="000000"/>
          <w:kern w:val="1"/>
          <w:sz w:val="18"/>
          <w:szCs w:val="18"/>
          <w:lang w:val="cs-CZ" w:eastAsia="ar-SA"/>
        </w:rPr>
        <w:t xml:space="preserve"> do SIWZ.</w:t>
      </w:r>
    </w:p>
    <w:p w:rsidR="00842411" w:rsidRPr="00842411" w:rsidRDefault="00842411" w:rsidP="00842411">
      <w:pPr>
        <w:suppressAutoHyphens/>
        <w:autoSpaceDE w:val="0"/>
        <w:spacing w:after="0" w:line="240" w:lineRule="auto"/>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xml:space="preserve">1. Na podstawie art. 144 </w:t>
      </w:r>
      <w:proofErr w:type="spellStart"/>
      <w:r w:rsidRPr="00842411">
        <w:rPr>
          <w:rFonts w:ascii="Verdana" w:eastAsia="Times New Roman" w:hAnsi="Verdana" w:cs="Times New Roman"/>
          <w:sz w:val="18"/>
          <w:szCs w:val="18"/>
          <w:lang w:eastAsia="ar-SA"/>
        </w:rPr>
        <w:t>Pzp</w:t>
      </w:r>
      <w:proofErr w:type="spellEnd"/>
      <w:r w:rsidRPr="00842411">
        <w:rPr>
          <w:rFonts w:ascii="Verdana" w:eastAsia="Times New Roman" w:hAnsi="Verdana" w:cs="Times New Roman"/>
          <w:sz w:val="18"/>
          <w:szCs w:val="18"/>
          <w:lang w:eastAsia="ar-SA"/>
        </w:rPr>
        <w:t xml:space="preserve"> Zamawiający dopuszcza dokonanie zmian w umowie w n/w przypadkach:</w:t>
      </w:r>
    </w:p>
    <w:p w:rsidR="00842411" w:rsidRPr="00842411" w:rsidRDefault="00842411" w:rsidP="00842411">
      <w:pPr>
        <w:suppressAutoHyphens/>
        <w:autoSpaceDE w:val="0"/>
        <w:spacing w:after="0" w:line="240" w:lineRule="auto"/>
        <w:ind w:left="540" w:hanging="36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a) zmiany przedstawicieli stron podmiotów biorących udział w zamówieniu w przypadku niemożności pełnienia przez nich powierzonych funkcji, realizacji zamówienia (np. zdarzenia losowe, zmiana pracy, rezygnacja itp.);</w:t>
      </w:r>
    </w:p>
    <w:p w:rsidR="00842411" w:rsidRPr="00842411" w:rsidRDefault="00842411" w:rsidP="00842411">
      <w:pPr>
        <w:suppressAutoHyphens/>
        <w:autoSpaceDE w:val="0"/>
        <w:spacing w:after="0" w:line="240" w:lineRule="auto"/>
        <w:ind w:left="540" w:hanging="36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b) z powodu działania siły wyższej (odnotowanej w dzienniku budowy) niezależnej uniemożliwiającej wykonanie robót w określonym pierwotnie terminie o czas działania siły wyższej i potrzebny do usunięcia skutków tego działania oraz wystąpienia okoliczności niezależnych od Wykonawcy i Zamawiającego takich jak np. długotrwałe intensywne opady deszczu, temperatura powietrza przy której niedopuszczalne jest prowadzenie robót budowlanych, powodzie itp.;</w:t>
      </w:r>
    </w:p>
    <w:p w:rsidR="00842411" w:rsidRPr="00842411" w:rsidRDefault="00842411" w:rsidP="00842411">
      <w:pPr>
        <w:suppressAutoHyphens/>
        <w:autoSpaceDE w:val="0"/>
        <w:spacing w:after="0" w:line="240" w:lineRule="auto"/>
        <w:ind w:left="540" w:hanging="36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c) zmiany zakresu rzeczowego w przypadku gdy dla prawidłowej realizacji przedmiotu zamówienia zgodnie z zasadami współczesnej wiedzy technicznej i obowiązującymi przepisami niezbędne jest użycie rozwiązań zamiennych, innych materiałów, parametrów, innego rodzaju robót niż te wskazane w ofercie wykonawcy lub SIWZ nie powodujących wzrostu wynagrodzenia Wykonawcy;</w:t>
      </w:r>
    </w:p>
    <w:p w:rsidR="00842411" w:rsidRPr="00842411" w:rsidRDefault="00842411" w:rsidP="00842411">
      <w:pPr>
        <w:widowControl w:val="0"/>
        <w:overflowPunct w:val="0"/>
        <w:autoSpaceDE w:val="0"/>
        <w:autoSpaceDN w:val="0"/>
        <w:adjustRightInd w:val="0"/>
        <w:spacing w:after="0" w:line="239" w:lineRule="auto"/>
        <w:ind w:left="540" w:hanging="360"/>
        <w:jc w:val="both"/>
        <w:rPr>
          <w:rFonts w:ascii="Verdana" w:eastAsia="Times New Roman" w:hAnsi="Verdana" w:cs="Arial"/>
          <w:sz w:val="18"/>
          <w:szCs w:val="18"/>
          <w:lang w:eastAsia="ar-SA"/>
        </w:rPr>
      </w:pPr>
      <w:r w:rsidRPr="00842411">
        <w:rPr>
          <w:rFonts w:ascii="Verdana" w:eastAsia="Times New Roman" w:hAnsi="Verdana" w:cs="Times New Roman"/>
          <w:sz w:val="18"/>
          <w:szCs w:val="18"/>
          <w:lang w:eastAsia="ar-SA"/>
        </w:rPr>
        <w:t xml:space="preserve">d) zmiany wynagrodzenia Wykonawcy w przypadku ustawowej zmiany stawki podatku od towarów i usług </w:t>
      </w:r>
      <w:r w:rsidRPr="00842411">
        <w:rPr>
          <w:rFonts w:ascii="Verdana" w:eastAsia="Times New Roman" w:hAnsi="Verdana" w:cs="Arial"/>
          <w:sz w:val="18"/>
          <w:szCs w:val="18"/>
          <w:lang w:eastAsia="ar-SA"/>
        </w:rPr>
        <w:t>(VAT);</w:t>
      </w:r>
    </w:p>
    <w:p w:rsidR="00842411" w:rsidRPr="00842411" w:rsidRDefault="00842411" w:rsidP="00842411">
      <w:pPr>
        <w:suppressAutoHyphens/>
        <w:autoSpaceDE w:val="0"/>
        <w:spacing w:after="0" w:line="240" w:lineRule="auto"/>
        <w:ind w:left="540" w:hanging="36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e) zmiany wynikającej z konieczności wykonania robót niezwiązanych bezpośrednio z przedmiotem</w:t>
      </w:r>
      <w:r w:rsidRPr="00842411">
        <w:rPr>
          <w:rFonts w:ascii="Verdana" w:eastAsia="Times New Roman" w:hAnsi="Verdana" w:cs="Times New Roman"/>
          <w:color w:val="0000FF"/>
          <w:sz w:val="18"/>
          <w:szCs w:val="18"/>
          <w:lang w:eastAsia="ar-SA"/>
        </w:rPr>
        <w:t xml:space="preserve"> </w:t>
      </w:r>
      <w:r w:rsidRPr="00842411">
        <w:rPr>
          <w:rFonts w:ascii="Verdana" w:eastAsia="Times New Roman" w:hAnsi="Verdana" w:cs="Times New Roman"/>
          <w:sz w:val="18"/>
          <w:szCs w:val="18"/>
          <w:lang w:eastAsia="ar-SA"/>
        </w:rPr>
        <w:t>umowy i nieprzewidywalnych, których brak wykonania uniemożliwia lub utrudnia prawidłowe wykonanie przedmiotu umowy i wynikającej z tego zmiany terminu wykonania robót;</w:t>
      </w:r>
    </w:p>
    <w:p w:rsidR="00842411" w:rsidRPr="00842411" w:rsidRDefault="00842411" w:rsidP="00842411">
      <w:pPr>
        <w:suppressAutoHyphens/>
        <w:autoSpaceDE w:val="0"/>
        <w:spacing w:after="0" w:line="240" w:lineRule="auto"/>
        <w:ind w:left="540" w:hanging="36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xml:space="preserve">f) odmiennych od przyjętych w dokumentacji projektowej warunków terenowych, w szczególności istnienie </w:t>
      </w:r>
      <w:proofErr w:type="spellStart"/>
      <w:r w:rsidRPr="00842411">
        <w:rPr>
          <w:rFonts w:ascii="Verdana" w:eastAsia="Times New Roman" w:hAnsi="Verdana" w:cs="Times New Roman"/>
          <w:sz w:val="18"/>
          <w:szCs w:val="18"/>
          <w:lang w:eastAsia="ar-SA"/>
        </w:rPr>
        <w:t>niezinwetaryzowanej</w:t>
      </w:r>
      <w:proofErr w:type="spellEnd"/>
      <w:r w:rsidRPr="00842411">
        <w:rPr>
          <w:rFonts w:ascii="Verdana" w:eastAsia="Times New Roman" w:hAnsi="Verdana" w:cs="Times New Roman"/>
          <w:sz w:val="18"/>
          <w:szCs w:val="18"/>
          <w:lang w:eastAsia="ar-SA"/>
        </w:rPr>
        <w:t xml:space="preserve"> sieci lub instalacji i wynikającej z tego zmiany terminu wykonania robót;</w:t>
      </w:r>
    </w:p>
    <w:p w:rsidR="00842411" w:rsidRPr="00842411" w:rsidRDefault="00842411" w:rsidP="00842411">
      <w:pPr>
        <w:suppressAutoHyphens/>
        <w:autoSpaceDE w:val="0"/>
        <w:spacing w:after="0" w:line="240" w:lineRule="auto"/>
        <w:ind w:left="540" w:hanging="36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g) zmiany terminu wykonania umowy ze względu na wydłużenie procedury przetargowej;</w:t>
      </w:r>
    </w:p>
    <w:p w:rsidR="00842411" w:rsidRPr="00842411" w:rsidRDefault="00842411" w:rsidP="00842411">
      <w:pPr>
        <w:suppressAutoHyphens/>
        <w:autoSpaceDE w:val="0"/>
        <w:spacing w:after="0" w:line="240" w:lineRule="auto"/>
        <w:ind w:left="540" w:hanging="36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h) nieterminowego przekazania placu budowy;</w:t>
      </w:r>
    </w:p>
    <w:p w:rsidR="00842411" w:rsidRPr="00842411" w:rsidRDefault="00842411" w:rsidP="00842411">
      <w:pPr>
        <w:tabs>
          <w:tab w:val="left" w:pos="717"/>
        </w:tabs>
        <w:suppressAutoHyphens/>
        <w:spacing w:after="0" w:line="240" w:lineRule="auto"/>
        <w:ind w:left="357" w:right="-2" w:hanging="177"/>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i) w przypadku gdy z punktu widzenia Zamawiającego zachodzi potrzeba zmiany rozwiązań technicznych wynikających z umowy Zamawiający sporządza protokół konieczności, a następnie dostarcza dokumentację projektowo - wykonawczą na te roboty wraz ze zleceniem ich wykonania.</w:t>
      </w:r>
    </w:p>
    <w:p w:rsidR="00842411" w:rsidRPr="00842411" w:rsidRDefault="00842411" w:rsidP="00842411">
      <w:pPr>
        <w:widowControl w:val="0"/>
        <w:numPr>
          <w:ilvl w:val="0"/>
          <w:numId w:val="21"/>
        </w:numPr>
        <w:tabs>
          <w:tab w:val="num" w:pos="386"/>
        </w:tabs>
        <w:suppressAutoHyphens/>
        <w:overflowPunct w:val="0"/>
        <w:autoSpaceDE w:val="0"/>
        <w:autoSpaceDN w:val="0"/>
        <w:adjustRightInd w:val="0"/>
        <w:spacing w:after="0" w:line="235" w:lineRule="auto"/>
        <w:ind w:left="386" w:hanging="386"/>
        <w:jc w:val="both"/>
        <w:rPr>
          <w:rFonts w:ascii="Verdana" w:eastAsia="Times New Roman" w:hAnsi="Verdana" w:cs="Arial"/>
          <w:sz w:val="18"/>
          <w:szCs w:val="18"/>
          <w:lang w:eastAsia="ar-SA"/>
        </w:rPr>
      </w:pPr>
      <w:r w:rsidRPr="00842411">
        <w:rPr>
          <w:rFonts w:ascii="Verdana" w:eastAsia="Times New Roman" w:hAnsi="Verdana" w:cs="Arial"/>
          <w:sz w:val="18"/>
          <w:szCs w:val="18"/>
          <w:lang w:eastAsia="ar-SA"/>
        </w:rPr>
        <w:t xml:space="preserve">Wszelkie zmiany treści umowy mogą być dokonywane wyłącznie w przypadkach określonych w pkt. 1 i wymagają pisemnego aneksu pod rygorem nieważności takiej zmiany. </w:t>
      </w:r>
    </w:p>
    <w:p w:rsidR="00842411" w:rsidRPr="00842411" w:rsidRDefault="00842411" w:rsidP="00842411">
      <w:pPr>
        <w:tabs>
          <w:tab w:val="left" w:pos="426"/>
        </w:tabs>
        <w:suppressAutoHyphens/>
        <w:autoSpaceDE w:val="0"/>
        <w:spacing w:after="0" w:line="240" w:lineRule="auto"/>
        <w:ind w:left="284" w:hanging="284"/>
        <w:jc w:val="both"/>
        <w:rPr>
          <w:rFonts w:ascii="Verdana" w:eastAsia="Times New Roman" w:hAnsi="Verdana" w:cs="TimesNewRomanPS"/>
          <w:color w:val="000000"/>
          <w:sz w:val="18"/>
          <w:szCs w:val="18"/>
          <w:lang w:val="cs-CZ" w:eastAsia="ar-SA"/>
        </w:rPr>
      </w:pPr>
    </w:p>
    <w:tbl>
      <w:tblPr>
        <w:tblW w:w="10368" w:type="dxa"/>
        <w:tblLayout w:type="fixed"/>
        <w:tblLook w:val="0000" w:firstRow="0" w:lastRow="0" w:firstColumn="0" w:lastColumn="0" w:noHBand="0" w:noVBand="0"/>
      </w:tblPr>
      <w:tblGrid>
        <w:gridCol w:w="1665"/>
        <w:gridCol w:w="8703"/>
      </w:tblGrid>
      <w:tr w:rsidR="00842411" w:rsidRPr="00842411" w:rsidTr="00CF54A0">
        <w:tc>
          <w:tcPr>
            <w:tcW w:w="1665" w:type="dxa"/>
            <w:shd w:val="clear" w:color="auto" w:fill="auto"/>
          </w:tcPr>
          <w:p w:rsidR="00842411" w:rsidRPr="00842411" w:rsidRDefault="00842411" w:rsidP="00842411">
            <w:pPr>
              <w:tabs>
                <w:tab w:val="left" w:pos="792"/>
                <w:tab w:val="left" w:pos="1410"/>
              </w:tabs>
              <w:suppressAutoHyphens/>
              <w:autoSpaceDE w:val="0"/>
              <w:snapToGrid w:val="0"/>
              <w:spacing w:after="0" w:line="240" w:lineRule="auto"/>
              <w:rPr>
                <w:rFonts w:ascii="Verdana" w:eastAsia="Times New Roman" w:hAnsi="Verdana" w:cs="Arial"/>
                <w:b/>
                <w:caps/>
                <w:sz w:val="20"/>
                <w:szCs w:val="20"/>
                <w:lang w:eastAsia="ar-SA"/>
                <w14:shadow w14:blurRad="50800" w14:dist="38100" w14:dir="2700000" w14:sx="100000" w14:sy="100000" w14:kx="0" w14:ky="0" w14:algn="tl">
                  <w14:srgbClr w14:val="000000">
                    <w14:alpha w14:val="60000"/>
                  </w14:srgbClr>
                </w14:shadow>
              </w:rPr>
            </w:pPr>
            <w:r w:rsidRPr="00842411">
              <w:rPr>
                <w:rFonts w:ascii="Verdana" w:eastAsia="Times New Roman" w:hAnsi="Verdana" w:cs="Arial"/>
                <w:b/>
                <w:caps/>
                <w:sz w:val="20"/>
                <w:szCs w:val="20"/>
                <w:lang w:eastAsia="ar-SA"/>
                <w14:shadow w14:blurRad="50800" w14:dist="38100" w14:dir="2700000" w14:sx="100000" w14:sy="100000" w14:kx="0" w14:ky="0" w14:algn="tl">
                  <w14:srgbClr w14:val="000000">
                    <w14:alpha w14:val="60000"/>
                  </w14:srgbClr>
                </w14:shadow>
              </w:rPr>
              <w:t>CZĘŚĆ xViII</w:t>
            </w:r>
          </w:p>
        </w:tc>
        <w:tc>
          <w:tcPr>
            <w:tcW w:w="8703" w:type="dxa"/>
            <w:tcBorders>
              <w:left w:val="double" w:sz="40" w:space="0" w:color="000000"/>
            </w:tcBorders>
            <w:shd w:val="clear" w:color="auto" w:fill="auto"/>
          </w:tcPr>
          <w:p w:rsidR="00842411" w:rsidRPr="00842411" w:rsidRDefault="00842411" w:rsidP="00842411">
            <w:pPr>
              <w:tabs>
                <w:tab w:val="left" w:pos="792"/>
                <w:tab w:val="left" w:pos="1410"/>
              </w:tabs>
              <w:suppressAutoHyphens/>
              <w:autoSpaceDE w:val="0"/>
              <w:snapToGrid w:val="0"/>
              <w:spacing w:after="0" w:line="240" w:lineRule="auto"/>
              <w:ind w:left="72"/>
              <w:jc w:val="both"/>
              <w:rPr>
                <w:rFonts w:ascii="Verdana" w:eastAsia="Times New Roman" w:hAnsi="Verdana" w:cs="Arial"/>
                <w:b/>
                <w:caps/>
                <w:sz w:val="20"/>
                <w:szCs w:val="20"/>
                <w:u w:val="single"/>
                <w:lang w:eastAsia="ar-SA"/>
                <w14:shadow w14:blurRad="50800" w14:dist="38100" w14:dir="2700000" w14:sx="100000" w14:sy="100000" w14:kx="0" w14:ky="0" w14:algn="tl">
                  <w14:srgbClr w14:val="000000">
                    <w14:alpha w14:val="60000"/>
                  </w14:srgbClr>
                </w14:shadow>
              </w:rPr>
            </w:pPr>
            <w:r w:rsidRPr="00842411">
              <w:rPr>
                <w:rFonts w:ascii="Verdana" w:eastAsia="Times New Roman" w:hAnsi="Verdana" w:cs="Arial"/>
                <w:b/>
                <w:caps/>
                <w:sz w:val="20"/>
                <w:szCs w:val="20"/>
                <w:u w:val="single"/>
                <w:lang w:eastAsia="ar-SA"/>
                <w14:shadow w14:blurRad="50800" w14:dist="38100" w14:dir="2700000" w14:sx="100000" w14:sy="100000" w14:kx="0" w14:ky="0" w14:algn="tl">
                  <w14:srgbClr w14:val="000000">
                    <w14:alpha w14:val="60000"/>
                  </w14:srgbClr>
                </w14:shadow>
              </w:rPr>
              <w:t>Pozostałe informacje dotyczące postępowania</w:t>
            </w:r>
          </w:p>
        </w:tc>
      </w:tr>
    </w:tbl>
    <w:p w:rsidR="00842411" w:rsidRPr="00842411" w:rsidRDefault="00842411" w:rsidP="00842411">
      <w:pPr>
        <w:suppressAutoHyphens/>
        <w:autoSpaceDE w:val="0"/>
        <w:spacing w:after="0" w:line="240" w:lineRule="auto"/>
        <w:jc w:val="both"/>
        <w:rPr>
          <w:rFonts w:ascii="Verdana" w:eastAsia="Times New Roman" w:hAnsi="Verdana" w:cs="Arial"/>
          <w:b/>
          <w:sz w:val="18"/>
          <w:szCs w:val="18"/>
          <w:lang w:eastAsia="ar-SA"/>
        </w:rPr>
      </w:pPr>
    </w:p>
    <w:p w:rsidR="00842411" w:rsidRPr="00842411" w:rsidRDefault="00842411" w:rsidP="00842411">
      <w:pPr>
        <w:numPr>
          <w:ilvl w:val="0"/>
          <w:numId w:val="2"/>
        </w:numPr>
        <w:tabs>
          <w:tab w:val="left" w:pos="0"/>
        </w:tabs>
        <w:suppressAutoHyphens/>
        <w:autoSpaceDE w:val="0"/>
        <w:spacing w:after="0" w:line="240" w:lineRule="auto"/>
        <w:jc w:val="both"/>
        <w:rPr>
          <w:rFonts w:ascii="Verdana" w:eastAsia="Times New Roman" w:hAnsi="Verdana" w:cs="Arial"/>
          <w:b/>
          <w:sz w:val="18"/>
          <w:szCs w:val="18"/>
          <w:lang w:eastAsia="ar-SA"/>
        </w:rPr>
      </w:pPr>
      <w:r w:rsidRPr="00842411">
        <w:rPr>
          <w:rFonts w:ascii="Verdana" w:eastAsia="Times New Roman" w:hAnsi="Verdana" w:cs="Arial"/>
          <w:sz w:val="18"/>
          <w:szCs w:val="18"/>
          <w:lang w:eastAsia="ar-SA"/>
        </w:rPr>
        <w:t xml:space="preserve"> Niniejsza SIWZ jest udostępniona na stronie internetowej </w:t>
      </w:r>
      <w:r w:rsidRPr="00842411">
        <w:rPr>
          <w:rFonts w:ascii="Verdana" w:eastAsia="Times New Roman" w:hAnsi="Verdana" w:cs="Arial"/>
          <w:b/>
          <w:sz w:val="18"/>
          <w:szCs w:val="18"/>
          <w:lang w:eastAsia="ar-SA"/>
        </w:rPr>
        <w:t>www.bip.powiatsztumski.pl</w:t>
      </w:r>
    </w:p>
    <w:p w:rsidR="00842411" w:rsidRPr="00842411" w:rsidRDefault="00842411" w:rsidP="00842411">
      <w:pPr>
        <w:numPr>
          <w:ilvl w:val="0"/>
          <w:numId w:val="2"/>
        </w:numPr>
        <w:tabs>
          <w:tab w:val="left" w:pos="180"/>
        </w:tabs>
        <w:suppressAutoHyphens/>
        <w:autoSpaceDE w:val="0"/>
        <w:spacing w:after="0" w:line="240" w:lineRule="auto"/>
        <w:ind w:left="180" w:hanging="180"/>
        <w:jc w:val="both"/>
        <w:rPr>
          <w:rFonts w:ascii="Verdana" w:eastAsia="Times New Roman" w:hAnsi="Verdana" w:cs="Times New Roman"/>
          <w:sz w:val="18"/>
          <w:szCs w:val="18"/>
          <w:lang w:eastAsia="ar-SA"/>
        </w:rPr>
      </w:pPr>
      <w:r w:rsidRPr="00842411">
        <w:rPr>
          <w:rFonts w:ascii="Verdana" w:eastAsia="Times New Roman" w:hAnsi="Verdana" w:cs="Times New Roman"/>
          <w:spacing w:val="-6"/>
          <w:sz w:val="18"/>
          <w:szCs w:val="18"/>
          <w:lang w:eastAsia="ar-SA"/>
        </w:rPr>
        <w:t xml:space="preserve"> Wykonawca, w związku z art. 8 ust 3 ustawy – Prawo zamówień publicznych, powinien w ofercie wskazać, które z informacji przez niego złożonych stanowią tajemnicę przedsiębiorstwa, w rozumieniu przepisów o zwalczaniu nieuczciwej konkurencji i zastrzec, że nie mogą być udostępnione innym uczestnikom postępowania</w:t>
      </w:r>
      <w:r w:rsidRPr="00842411">
        <w:rPr>
          <w:rFonts w:ascii="Verdana" w:eastAsia="Times New Roman" w:hAnsi="Verdana" w:cs="Times New Roman"/>
          <w:sz w:val="18"/>
          <w:szCs w:val="18"/>
          <w:lang w:eastAsia="ar-SA"/>
        </w:rPr>
        <w:t>. Tajemnicy przedsiębiorstwa nie może stanowić cena, a ponadto informacje dotyczące nazwy (firmy) i adresu Wykonawcy, terminu wykonania zamówienia, okresu gwarancji i warunków płatności zawartych w ofertach składanych w zamówieniach realizowanych w trybie ustawy Prawo zamówień publicznych. Dokumenty zawierające tajemnice powinny być w ramach oferty, złożone w oddzielnej kopercie.</w:t>
      </w:r>
    </w:p>
    <w:p w:rsidR="00842411" w:rsidRPr="00842411" w:rsidRDefault="00842411" w:rsidP="00842411">
      <w:pPr>
        <w:numPr>
          <w:ilvl w:val="0"/>
          <w:numId w:val="2"/>
        </w:numPr>
        <w:tabs>
          <w:tab w:val="left" w:pos="180"/>
          <w:tab w:val="left" w:pos="567"/>
          <w:tab w:val="left" w:pos="9639"/>
        </w:tabs>
        <w:suppressAutoHyphens/>
        <w:overflowPunct w:val="0"/>
        <w:autoSpaceDE w:val="0"/>
        <w:spacing w:after="0" w:line="240" w:lineRule="auto"/>
        <w:ind w:left="180" w:hanging="180"/>
        <w:jc w:val="both"/>
        <w:textAlignment w:val="baseline"/>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xml:space="preserve"> Do spraw nieuregulowanych w SIWZ mają zastosowanie przepisy ustawy z dnia 29 stycznia 2004 roku Prawo zamówień publicznych (tj. </w:t>
      </w:r>
      <w:r w:rsidRPr="00842411">
        <w:rPr>
          <w:rFonts w:ascii="Verdana" w:eastAsia="Times New Roman" w:hAnsi="Verdana" w:cs="Arial"/>
          <w:sz w:val="18"/>
          <w:szCs w:val="18"/>
          <w:lang w:eastAsia="ar-SA"/>
        </w:rPr>
        <w:t>Dz. U. z 2015r. poz. 2164 ze zm.</w:t>
      </w:r>
      <w:r w:rsidRPr="00842411">
        <w:rPr>
          <w:rFonts w:ascii="Verdana" w:eastAsia="Times New Roman" w:hAnsi="Verdana" w:cs="Times New Roman"/>
          <w:sz w:val="18"/>
          <w:szCs w:val="18"/>
          <w:lang w:eastAsia="ar-SA"/>
        </w:rPr>
        <w:t xml:space="preserve">) wraz z aktami wykonawczymi do ustawy oraz przepisy ustawy z dnia 23 kwietnia 1964 roku Kodeks cywilny (Dz. U. Nr 16, poz. 93 z </w:t>
      </w:r>
      <w:proofErr w:type="spellStart"/>
      <w:r w:rsidRPr="00842411">
        <w:rPr>
          <w:rFonts w:ascii="Verdana" w:eastAsia="Times New Roman" w:hAnsi="Verdana" w:cs="Times New Roman"/>
          <w:sz w:val="18"/>
          <w:szCs w:val="18"/>
          <w:lang w:eastAsia="ar-SA"/>
        </w:rPr>
        <w:t>późn</w:t>
      </w:r>
      <w:proofErr w:type="spellEnd"/>
      <w:r w:rsidRPr="00842411">
        <w:rPr>
          <w:rFonts w:ascii="Verdana" w:eastAsia="Times New Roman" w:hAnsi="Verdana" w:cs="Times New Roman"/>
          <w:sz w:val="18"/>
          <w:szCs w:val="18"/>
          <w:lang w:eastAsia="ar-SA"/>
        </w:rPr>
        <w:t>. zm.), o ile przepisy Prawa zamówień publicznych nie stanowią inaczej.</w:t>
      </w:r>
    </w:p>
    <w:p w:rsidR="00842411" w:rsidRPr="00842411" w:rsidRDefault="00842411" w:rsidP="00842411">
      <w:pPr>
        <w:numPr>
          <w:ilvl w:val="0"/>
          <w:numId w:val="2"/>
        </w:numPr>
        <w:tabs>
          <w:tab w:val="left" w:pos="180"/>
          <w:tab w:val="left" w:pos="567"/>
          <w:tab w:val="left" w:pos="9639"/>
        </w:tabs>
        <w:suppressAutoHyphens/>
        <w:overflowPunct w:val="0"/>
        <w:autoSpaceDE w:val="0"/>
        <w:spacing w:after="0" w:line="240" w:lineRule="auto"/>
        <w:ind w:left="180" w:hanging="180"/>
        <w:jc w:val="both"/>
        <w:textAlignment w:val="baseline"/>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xml:space="preserve"> Z chwilą dokonania wyboru oferty Wykonawcy, z którym zostanie zawarta umowa w sprawie zamówienia publicznego, postępowanie uważa się za zakończone.</w:t>
      </w:r>
    </w:p>
    <w:p w:rsidR="00842411" w:rsidRPr="00842411" w:rsidRDefault="00842411" w:rsidP="00842411">
      <w:pPr>
        <w:suppressAutoHyphens/>
        <w:autoSpaceDE w:val="0"/>
        <w:spacing w:after="0" w:line="240" w:lineRule="auto"/>
        <w:jc w:val="center"/>
        <w:rPr>
          <w:rFonts w:ascii="Verdana" w:eastAsia="TimesNewRomanPS-BoldMT" w:hAnsi="Verdana" w:cs="TimesNewRomanPS-BoldMT"/>
          <w:b/>
          <w:bCs/>
          <w:sz w:val="18"/>
          <w:szCs w:val="18"/>
          <w:lang w:eastAsia="ar-SA"/>
        </w:rPr>
      </w:pPr>
    </w:p>
    <w:p w:rsidR="00842411" w:rsidRPr="00842411" w:rsidRDefault="00842411" w:rsidP="00842411">
      <w:pPr>
        <w:suppressAutoHyphens/>
        <w:autoSpaceDE w:val="0"/>
        <w:spacing w:after="0" w:line="240" w:lineRule="auto"/>
        <w:jc w:val="both"/>
        <w:rPr>
          <w:rFonts w:ascii="Times New Roman" w:eastAsia="Times New Roman" w:hAnsi="Times New Roman" w:cs="Times New Roman"/>
          <w:sz w:val="24"/>
          <w:szCs w:val="24"/>
          <w:lang w:eastAsia="ar-SA"/>
        </w:rPr>
      </w:pPr>
    </w:p>
    <w:p w:rsidR="00842411" w:rsidRPr="00842411" w:rsidRDefault="00842411" w:rsidP="00842411">
      <w:pPr>
        <w:pageBreakBefore/>
        <w:suppressAutoHyphens/>
        <w:autoSpaceDE w:val="0"/>
        <w:spacing w:after="0" w:line="240" w:lineRule="auto"/>
        <w:jc w:val="right"/>
        <w:rPr>
          <w:rFonts w:ascii="Verdana" w:eastAsia="Times New Roman" w:hAnsi="Verdana" w:cs="Times New Roman"/>
          <w:b/>
          <w:bCs/>
          <w:sz w:val="18"/>
          <w:szCs w:val="18"/>
          <w:lang w:eastAsia="ar-SA"/>
        </w:rPr>
      </w:pPr>
      <w:r w:rsidRPr="00842411">
        <w:rPr>
          <w:rFonts w:ascii="Verdana" w:eastAsia="Times New Roman" w:hAnsi="Verdana" w:cs="Times New Roman"/>
          <w:b/>
          <w:bCs/>
          <w:sz w:val="18"/>
          <w:szCs w:val="18"/>
          <w:lang w:eastAsia="ar-SA"/>
        </w:rPr>
        <w:lastRenderedPageBreak/>
        <w:t>Załącznik A</w:t>
      </w:r>
    </w:p>
    <w:p w:rsidR="00842411" w:rsidRPr="00842411" w:rsidRDefault="00842411" w:rsidP="00842411">
      <w:pPr>
        <w:suppressAutoHyphens/>
        <w:autoSpaceDE w:val="0"/>
        <w:spacing w:after="0" w:line="240" w:lineRule="auto"/>
        <w:jc w:val="right"/>
        <w:rPr>
          <w:rFonts w:ascii="Verdana" w:eastAsia="Times New Roman" w:hAnsi="Verdana" w:cs="Times New Roman"/>
          <w:b/>
          <w:bCs/>
          <w:sz w:val="16"/>
          <w:szCs w:val="16"/>
          <w:lang w:eastAsia="ar-SA"/>
        </w:rPr>
      </w:pPr>
      <w:r w:rsidRPr="00842411">
        <w:rPr>
          <w:rFonts w:ascii="Verdana" w:eastAsia="Times New Roman" w:hAnsi="Verdana" w:cs="Times New Roman"/>
          <w:b/>
          <w:bCs/>
          <w:sz w:val="18"/>
          <w:szCs w:val="18"/>
          <w:lang w:eastAsia="ar-SA"/>
        </w:rPr>
        <w:t xml:space="preserve">do </w:t>
      </w:r>
      <w:r w:rsidRPr="00842411">
        <w:rPr>
          <w:rFonts w:ascii="Verdana" w:eastAsia="Times New Roman" w:hAnsi="Verdana" w:cs="Times New Roman"/>
          <w:b/>
          <w:bCs/>
          <w:sz w:val="16"/>
          <w:szCs w:val="16"/>
          <w:lang w:eastAsia="ar-SA"/>
        </w:rPr>
        <w:t>SIWZ</w:t>
      </w:r>
    </w:p>
    <w:p w:rsidR="00842411" w:rsidRPr="00842411" w:rsidRDefault="00842411" w:rsidP="00842411">
      <w:pPr>
        <w:suppressAutoHyphens/>
        <w:autoSpaceDE w:val="0"/>
        <w:spacing w:after="0" w:line="240" w:lineRule="auto"/>
        <w:rPr>
          <w:rFonts w:ascii="Verdana" w:eastAsia="Times New Roman" w:hAnsi="Verdana" w:cs="Times New Roman"/>
          <w:b/>
          <w:bCs/>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Times New Roman"/>
          <w:b/>
          <w:bCs/>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Times New Roman"/>
          <w:i/>
          <w:iCs/>
          <w:sz w:val="20"/>
          <w:szCs w:val="20"/>
          <w:lang w:eastAsia="ar-SA"/>
        </w:rPr>
      </w:pPr>
      <w:r w:rsidRPr="00842411">
        <w:rPr>
          <w:rFonts w:ascii="Verdana" w:eastAsia="Times New Roman" w:hAnsi="Verdana" w:cs="Times New Roman"/>
          <w:i/>
          <w:iCs/>
          <w:sz w:val="20"/>
          <w:szCs w:val="20"/>
          <w:lang w:eastAsia="ar-SA"/>
        </w:rPr>
        <w:t>(pieczęć firmowa Wykonawcy)</w:t>
      </w: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p>
    <w:tbl>
      <w:tblPr>
        <w:tblW w:w="0" w:type="auto"/>
        <w:tblInd w:w="2466" w:type="dxa"/>
        <w:tblLayout w:type="fixed"/>
        <w:tblCellMar>
          <w:left w:w="70" w:type="dxa"/>
          <w:right w:w="70" w:type="dxa"/>
        </w:tblCellMar>
        <w:tblLook w:val="0000" w:firstRow="0" w:lastRow="0" w:firstColumn="0" w:lastColumn="0" w:noHBand="0" w:noVBand="0"/>
      </w:tblPr>
      <w:tblGrid>
        <w:gridCol w:w="5105"/>
      </w:tblGrid>
      <w:tr w:rsidR="00842411" w:rsidRPr="00842411" w:rsidTr="00CF54A0">
        <w:trPr>
          <w:trHeight w:val="600"/>
        </w:trPr>
        <w:tc>
          <w:tcPr>
            <w:tcW w:w="510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842411" w:rsidRPr="00842411" w:rsidRDefault="00842411" w:rsidP="00842411">
            <w:pPr>
              <w:suppressAutoHyphens/>
              <w:autoSpaceDE w:val="0"/>
              <w:snapToGrid w:val="0"/>
              <w:spacing w:after="0" w:line="240" w:lineRule="auto"/>
              <w:jc w:val="center"/>
              <w:rPr>
                <w:rFonts w:ascii="Verdana" w:eastAsia="Times New Roman" w:hAnsi="Verdana" w:cs="Times New Roman"/>
                <w:b/>
                <w:bCs/>
                <w:sz w:val="28"/>
                <w:szCs w:val="20"/>
                <w:lang w:eastAsia="ar-SA"/>
              </w:rPr>
            </w:pPr>
            <w:r w:rsidRPr="00842411">
              <w:rPr>
                <w:rFonts w:ascii="Verdana" w:eastAsia="Times New Roman" w:hAnsi="Verdana" w:cs="Times New Roman"/>
                <w:b/>
                <w:bCs/>
                <w:sz w:val="28"/>
                <w:szCs w:val="20"/>
                <w:lang w:eastAsia="ar-SA"/>
              </w:rPr>
              <w:t>FORMULARZ OFERTOWY</w:t>
            </w:r>
          </w:p>
        </w:tc>
      </w:tr>
    </w:tbl>
    <w:p w:rsidR="00842411" w:rsidRPr="00842411" w:rsidRDefault="00842411" w:rsidP="00842411">
      <w:pPr>
        <w:suppressAutoHyphens/>
        <w:spacing w:after="0" w:line="240" w:lineRule="auto"/>
        <w:ind w:right="283"/>
        <w:rPr>
          <w:rFonts w:ascii="Arial" w:eastAsia="Times New Roman" w:hAnsi="Arial" w:cs="Arial"/>
          <w:b/>
          <w:bCs/>
          <w:sz w:val="24"/>
          <w:szCs w:val="24"/>
          <w:lang w:eastAsia="ar-SA"/>
        </w:rPr>
      </w:pPr>
      <w:r w:rsidRPr="00842411">
        <w:rPr>
          <w:rFonts w:ascii="Arial" w:eastAsia="Times New Roman" w:hAnsi="Arial" w:cs="Arial"/>
          <w:b/>
          <w:bCs/>
          <w:sz w:val="24"/>
          <w:szCs w:val="24"/>
          <w:lang w:eastAsia="ar-SA"/>
        </w:rPr>
        <w:tab/>
      </w:r>
      <w:r w:rsidRPr="00842411">
        <w:rPr>
          <w:rFonts w:ascii="Arial" w:eastAsia="Times New Roman" w:hAnsi="Arial" w:cs="Arial"/>
          <w:b/>
          <w:bCs/>
          <w:sz w:val="24"/>
          <w:szCs w:val="24"/>
          <w:lang w:eastAsia="ar-SA"/>
        </w:rPr>
        <w:tab/>
      </w:r>
    </w:p>
    <w:p w:rsidR="00842411" w:rsidRPr="00842411" w:rsidRDefault="00842411" w:rsidP="00842411">
      <w:pPr>
        <w:suppressAutoHyphens/>
        <w:autoSpaceDE w:val="0"/>
        <w:spacing w:after="0" w:line="200" w:lineRule="atLeast"/>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nr telefonu kontaktowego:</w:t>
      </w:r>
      <w:r w:rsidRPr="00842411">
        <w:rPr>
          <w:rFonts w:ascii="Verdana" w:eastAsia="Times New Roman" w:hAnsi="Verdana" w:cs="Times New Roman"/>
          <w:sz w:val="18"/>
          <w:szCs w:val="18"/>
          <w:lang w:eastAsia="ar-SA"/>
        </w:rPr>
        <w:tab/>
        <w:t xml:space="preserve"> ……………………………………………………………</w:t>
      </w:r>
    </w:p>
    <w:p w:rsidR="00842411" w:rsidRPr="00842411" w:rsidRDefault="00842411" w:rsidP="00842411">
      <w:pPr>
        <w:suppressAutoHyphens/>
        <w:autoSpaceDE w:val="0"/>
        <w:spacing w:after="0" w:line="200" w:lineRule="atLeast"/>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xml:space="preserve">nr faksu: </w:t>
      </w:r>
      <w:r w:rsidRPr="00842411">
        <w:rPr>
          <w:rFonts w:ascii="Verdana" w:eastAsia="Times New Roman" w:hAnsi="Verdana" w:cs="Times New Roman"/>
          <w:sz w:val="18"/>
          <w:szCs w:val="18"/>
          <w:lang w:eastAsia="ar-SA"/>
        </w:rPr>
        <w:tab/>
      </w:r>
      <w:r w:rsidRPr="00842411">
        <w:rPr>
          <w:rFonts w:ascii="Verdana" w:eastAsia="Times New Roman" w:hAnsi="Verdana" w:cs="Times New Roman"/>
          <w:sz w:val="18"/>
          <w:szCs w:val="18"/>
          <w:lang w:eastAsia="ar-SA"/>
        </w:rPr>
        <w:tab/>
      </w:r>
      <w:r w:rsidRPr="00842411">
        <w:rPr>
          <w:rFonts w:ascii="Verdana" w:eastAsia="Times New Roman" w:hAnsi="Verdana" w:cs="Times New Roman"/>
          <w:sz w:val="18"/>
          <w:szCs w:val="18"/>
          <w:lang w:eastAsia="ar-SA"/>
        </w:rPr>
        <w:tab/>
        <w:t xml:space="preserve"> ………………………………………………………….</w:t>
      </w:r>
    </w:p>
    <w:p w:rsidR="00842411" w:rsidRPr="00842411" w:rsidRDefault="00842411" w:rsidP="00842411">
      <w:pPr>
        <w:suppressAutoHyphens/>
        <w:autoSpaceDE w:val="0"/>
        <w:spacing w:after="0" w:line="200" w:lineRule="atLeast"/>
        <w:rPr>
          <w:rFonts w:ascii="Verdana" w:eastAsia="Times New Roman" w:hAnsi="Verdana" w:cs="Times New Roman"/>
          <w:sz w:val="18"/>
          <w:szCs w:val="18"/>
          <w:lang w:eastAsia="ar-SA"/>
        </w:rPr>
      </w:pPr>
    </w:p>
    <w:p w:rsidR="00842411" w:rsidRPr="00842411" w:rsidRDefault="00842411" w:rsidP="00842411">
      <w:pPr>
        <w:tabs>
          <w:tab w:val="left" w:pos="0"/>
        </w:tabs>
        <w:suppressAutoHyphens/>
        <w:autoSpaceDE w:val="0"/>
        <w:spacing w:after="0" w:line="200" w:lineRule="atLeast"/>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1. Data sporządzenia oferty: …………………………………………………</w:t>
      </w:r>
    </w:p>
    <w:p w:rsidR="00842411" w:rsidRPr="00842411" w:rsidRDefault="00842411" w:rsidP="00842411">
      <w:pPr>
        <w:suppressAutoHyphens/>
        <w:autoSpaceDE w:val="0"/>
        <w:spacing w:after="0" w:line="200" w:lineRule="atLeast"/>
        <w:rPr>
          <w:rFonts w:ascii="Verdana" w:eastAsia="Times New Roman" w:hAnsi="Verdana" w:cs="Times New Roman"/>
          <w:sz w:val="18"/>
          <w:szCs w:val="18"/>
          <w:lang w:eastAsia="ar-SA"/>
        </w:rPr>
      </w:pPr>
    </w:p>
    <w:p w:rsidR="00842411" w:rsidRPr="00842411" w:rsidRDefault="00842411" w:rsidP="00842411">
      <w:pPr>
        <w:tabs>
          <w:tab w:val="left" w:pos="0"/>
        </w:tabs>
        <w:suppressAutoHyphens/>
        <w:autoSpaceDE w:val="0"/>
        <w:spacing w:after="0" w:line="200" w:lineRule="atLeast"/>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xml:space="preserve">2. W związku z ogłoszeniem postępowania w trybie przetargu nieograniczonego na: </w:t>
      </w:r>
    </w:p>
    <w:p w:rsidR="00842411" w:rsidRPr="00842411" w:rsidRDefault="00842411" w:rsidP="00842411">
      <w:pPr>
        <w:tabs>
          <w:tab w:val="left" w:pos="0"/>
        </w:tabs>
        <w:suppressAutoHyphens/>
        <w:autoSpaceDE w:val="0"/>
        <w:spacing w:after="0" w:line="200" w:lineRule="atLeast"/>
        <w:jc w:val="both"/>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00" w:lineRule="atLeast"/>
        <w:ind w:left="397"/>
        <w:jc w:val="center"/>
        <w:rPr>
          <w:rFonts w:ascii="Verdana" w:eastAsia="Times New Roman" w:hAnsi="Verdana" w:cs="Times New Roman"/>
          <w:b/>
          <w:bCs/>
          <w:iCs/>
          <w:sz w:val="18"/>
          <w:szCs w:val="18"/>
          <w:lang w:eastAsia="ar-SA"/>
        </w:rPr>
      </w:pPr>
      <w:r w:rsidRPr="00842411">
        <w:rPr>
          <w:rFonts w:ascii="Verdana" w:eastAsia="Times New Roman" w:hAnsi="Verdana" w:cs="Arial"/>
          <w:b/>
          <w:bCs/>
          <w:i/>
          <w:iCs/>
          <w:sz w:val="18"/>
          <w:szCs w:val="18"/>
          <w:lang w:eastAsia="ar-SA"/>
        </w:rPr>
        <w:t>„</w:t>
      </w:r>
      <w:r w:rsidRPr="00842411">
        <w:rPr>
          <w:rFonts w:ascii="Verdana" w:eastAsia="Times New Roman" w:hAnsi="Verdana" w:cs="Times New Roman"/>
          <w:b/>
          <w:bCs/>
          <w:iCs/>
          <w:sz w:val="18"/>
          <w:szCs w:val="18"/>
          <w:lang w:eastAsia="ar-SA"/>
        </w:rPr>
        <w:t>Remont dachu budynku wielofunkcyjnego przy ul. Reja 12 w Sztumie</w:t>
      </w:r>
      <w:r w:rsidRPr="00842411">
        <w:rPr>
          <w:rFonts w:ascii="Verdana" w:eastAsia="Times New Roman" w:hAnsi="Verdana" w:cs="TimesNewRomanPS-ItalicMT"/>
          <w:b/>
          <w:iCs/>
          <w:sz w:val="18"/>
          <w:szCs w:val="18"/>
          <w:lang w:eastAsia="ar-SA"/>
        </w:rPr>
        <w:t>”</w:t>
      </w:r>
    </w:p>
    <w:p w:rsidR="00842411" w:rsidRPr="00842411" w:rsidRDefault="00842411" w:rsidP="00842411">
      <w:pPr>
        <w:tabs>
          <w:tab w:val="left" w:pos="720"/>
        </w:tabs>
        <w:suppressAutoHyphens/>
        <w:autoSpaceDE w:val="0"/>
        <w:spacing w:after="0" w:line="100" w:lineRule="atLeast"/>
        <w:ind w:left="705"/>
        <w:jc w:val="center"/>
        <w:rPr>
          <w:rFonts w:ascii="Verdana" w:eastAsia="Times New Roman" w:hAnsi="Verdana" w:cs="Arial"/>
          <w:b/>
          <w:bCs/>
          <w:iCs/>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xml:space="preserve">niniejszym oferujemy wykonanie zamówienia objętego Specyfikacją Istotnych Warunków Zamówienia za </w:t>
      </w:r>
      <w:r w:rsidRPr="00842411">
        <w:rPr>
          <w:rFonts w:ascii="Verdana" w:eastAsia="Times New Roman" w:hAnsi="Verdana" w:cs="Times New Roman"/>
          <w:b/>
          <w:sz w:val="18"/>
          <w:szCs w:val="18"/>
          <w:lang w:eastAsia="ar-SA"/>
        </w:rPr>
        <w:t xml:space="preserve">cenę ryczałtową </w:t>
      </w:r>
      <w:r w:rsidRPr="00842411">
        <w:rPr>
          <w:rFonts w:ascii="Verdana" w:eastAsia="Times New Roman" w:hAnsi="Verdana" w:cs="Times New Roman"/>
          <w:sz w:val="18"/>
          <w:szCs w:val="18"/>
          <w:lang w:eastAsia="ar-SA"/>
        </w:rPr>
        <w:t>brutto w wysokości:</w:t>
      </w: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p>
    <w:p w:rsidR="00842411" w:rsidRPr="00842411" w:rsidRDefault="00842411" w:rsidP="00842411">
      <w:pPr>
        <w:suppressAutoHyphens/>
        <w:spacing w:after="0" w:line="360" w:lineRule="auto"/>
        <w:ind w:left="357"/>
        <w:rPr>
          <w:rFonts w:ascii="Verdana" w:eastAsia="Calibri" w:hAnsi="Verdana" w:cs="Tahoma"/>
          <w:sz w:val="18"/>
          <w:szCs w:val="18"/>
          <w:lang w:eastAsia="ar-SA"/>
        </w:rPr>
      </w:pPr>
      <w:r w:rsidRPr="00842411">
        <w:rPr>
          <w:rFonts w:ascii="Verdana" w:eastAsia="Calibri" w:hAnsi="Verdana" w:cs="Tahoma"/>
          <w:b/>
          <w:sz w:val="18"/>
          <w:szCs w:val="18"/>
          <w:lang w:val="fr-FR" w:eastAsia="ar-SA"/>
        </w:rPr>
        <w:t>Kwota brutto:</w:t>
      </w:r>
      <w:r w:rsidRPr="00842411">
        <w:rPr>
          <w:rFonts w:ascii="Verdana" w:eastAsia="Calibri" w:hAnsi="Verdana" w:cs="Tahoma"/>
          <w:sz w:val="18"/>
          <w:szCs w:val="18"/>
          <w:lang w:val="fr-FR" w:eastAsia="ar-SA"/>
        </w:rPr>
        <w:t xml:space="preserve"> …………………………………………………………… </w:t>
      </w:r>
      <w:r w:rsidRPr="00842411">
        <w:rPr>
          <w:rFonts w:ascii="Verdana" w:eastAsia="Calibri" w:hAnsi="Verdana" w:cs="Tahoma"/>
          <w:sz w:val="18"/>
          <w:szCs w:val="18"/>
          <w:lang w:eastAsia="ar-SA"/>
        </w:rPr>
        <w:t>PLN</w:t>
      </w:r>
    </w:p>
    <w:p w:rsidR="00842411" w:rsidRPr="00842411" w:rsidRDefault="00842411" w:rsidP="00842411">
      <w:pPr>
        <w:suppressAutoHyphens/>
        <w:spacing w:after="0" w:line="360" w:lineRule="auto"/>
        <w:ind w:left="357"/>
        <w:rPr>
          <w:rFonts w:ascii="Verdana" w:eastAsia="Calibri" w:hAnsi="Verdana" w:cs="Tahoma"/>
          <w:sz w:val="18"/>
          <w:szCs w:val="18"/>
          <w:lang w:eastAsia="ar-SA"/>
        </w:rPr>
      </w:pPr>
      <w:r w:rsidRPr="00842411">
        <w:rPr>
          <w:rFonts w:ascii="Verdana" w:eastAsia="Calibri" w:hAnsi="Verdana" w:cs="Tahoma"/>
          <w:sz w:val="18"/>
          <w:szCs w:val="18"/>
          <w:lang w:eastAsia="ar-SA"/>
        </w:rPr>
        <w:t xml:space="preserve">słownie kwota brutto: ………………………………………………………………………………………………………………………… </w:t>
      </w:r>
    </w:p>
    <w:p w:rsidR="00842411" w:rsidRPr="00842411" w:rsidRDefault="00842411" w:rsidP="00842411">
      <w:pPr>
        <w:suppressAutoHyphens/>
        <w:autoSpaceDE w:val="0"/>
        <w:spacing w:after="0" w:line="240" w:lineRule="auto"/>
        <w:rPr>
          <w:rFonts w:ascii="Verdana" w:eastAsia="Verdana" w:hAnsi="Verdana" w:cs="Verdana"/>
          <w:sz w:val="18"/>
          <w:szCs w:val="18"/>
          <w:lang w:eastAsia="ar-SA"/>
        </w:rPr>
      </w:pPr>
    </w:p>
    <w:p w:rsidR="00842411" w:rsidRPr="00842411" w:rsidRDefault="00842411" w:rsidP="00842411">
      <w:pPr>
        <w:tabs>
          <w:tab w:val="left" w:pos="360"/>
        </w:tabs>
        <w:suppressAutoHyphens/>
        <w:autoSpaceDE w:val="0"/>
        <w:spacing w:after="0" w:line="240" w:lineRule="auto"/>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Oferowana kwota uwzględnia cenę realizacji zamówienia zgodnie z dokumentacją projektowo - wykonawczą, specyfikacją techniczną wykonania i odbioru robót, przedmiarami robót, zabezpieczenia obiektu w trakcie prowadzenia robót, usunięcia i wywozu gruzu na wysypisko, itp.</w:t>
      </w:r>
    </w:p>
    <w:p w:rsidR="00842411" w:rsidRPr="00842411" w:rsidRDefault="00842411" w:rsidP="00842411">
      <w:pPr>
        <w:suppressAutoHyphens/>
        <w:autoSpaceDE w:val="0"/>
        <w:spacing w:after="0" w:line="240" w:lineRule="auto"/>
        <w:ind w:left="720"/>
        <w:rPr>
          <w:rFonts w:ascii="Verdana" w:eastAsia="Times New Roman" w:hAnsi="Verdana" w:cs="Times New Roman"/>
          <w:sz w:val="18"/>
          <w:szCs w:val="18"/>
          <w:lang w:eastAsia="ar-SA"/>
        </w:rPr>
      </w:pPr>
    </w:p>
    <w:p w:rsidR="00842411" w:rsidRPr="00842411" w:rsidRDefault="00842411" w:rsidP="00842411">
      <w:pPr>
        <w:numPr>
          <w:ilvl w:val="0"/>
          <w:numId w:val="21"/>
        </w:numPr>
        <w:suppressAutoHyphens/>
        <w:autoSpaceDE w:val="0"/>
        <w:spacing w:after="120" w:line="240" w:lineRule="auto"/>
        <w:ind w:left="360"/>
        <w:rPr>
          <w:rFonts w:ascii="Verdana" w:eastAsia="Times New Roman" w:hAnsi="Verdana" w:cs="Times New Roman"/>
          <w:b/>
          <w:sz w:val="18"/>
          <w:szCs w:val="18"/>
          <w:lang w:eastAsia="ar-SA"/>
        </w:rPr>
      </w:pPr>
      <w:r w:rsidRPr="00842411">
        <w:rPr>
          <w:rFonts w:ascii="Verdana" w:eastAsia="Times New Roman" w:hAnsi="Verdana" w:cs="Times New Roman"/>
          <w:b/>
          <w:sz w:val="18"/>
          <w:szCs w:val="18"/>
          <w:lang w:eastAsia="ar-SA"/>
        </w:rPr>
        <w:t>Na wykonane roboty udzielamy gwarancji na okres ………………. miesięcy.</w:t>
      </w:r>
    </w:p>
    <w:p w:rsidR="00842411" w:rsidRPr="00842411" w:rsidRDefault="00842411" w:rsidP="00842411">
      <w:pPr>
        <w:suppressAutoHyphens/>
        <w:autoSpaceDE w:val="0"/>
        <w:spacing w:after="0" w:line="240" w:lineRule="auto"/>
        <w:ind w:left="720"/>
        <w:rPr>
          <w:rFonts w:ascii="Verdana" w:eastAsia="Times New Roman" w:hAnsi="Verdana" w:cs="Times New Roman"/>
          <w:sz w:val="18"/>
          <w:szCs w:val="18"/>
          <w:lang w:eastAsia="ar-SA"/>
        </w:rPr>
      </w:pPr>
    </w:p>
    <w:p w:rsidR="00842411" w:rsidRPr="00842411" w:rsidRDefault="00842411" w:rsidP="00842411">
      <w:pPr>
        <w:numPr>
          <w:ilvl w:val="0"/>
          <w:numId w:val="21"/>
        </w:numPr>
        <w:suppressAutoHyphens/>
        <w:autoSpaceDE w:val="0"/>
        <w:spacing w:after="120" w:line="240" w:lineRule="auto"/>
        <w:ind w:left="360"/>
        <w:rPr>
          <w:rFonts w:ascii="Verdana" w:eastAsia="Times New Roman" w:hAnsi="Verdana" w:cs="Times New Roman"/>
          <w:b/>
          <w:sz w:val="18"/>
          <w:szCs w:val="18"/>
          <w:lang w:eastAsia="ar-SA"/>
        </w:rPr>
      </w:pPr>
      <w:r w:rsidRPr="00842411">
        <w:rPr>
          <w:rFonts w:ascii="Verdana" w:eastAsia="Times New Roman" w:hAnsi="Verdana" w:cs="Times New Roman"/>
          <w:sz w:val="18"/>
          <w:szCs w:val="18"/>
          <w:lang w:eastAsia="ar-SA"/>
        </w:rPr>
        <w:t>Termin wykonania przedmiotu zamówienia</w:t>
      </w:r>
      <w:r w:rsidRPr="00842411">
        <w:rPr>
          <w:rFonts w:ascii="Verdana" w:eastAsia="Times New Roman" w:hAnsi="Verdana" w:cs="Times New Roman"/>
          <w:b/>
          <w:sz w:val="18"/>
          <w:szCs w:val="18"/>
          <w:lang w:eastAsia="ar-SA"/>
        </w:rPr>
        <w:t>: od dnia przekazania placu budowy do ……….…. dni.</w:t>
      </w:r>
    </w:p>
    <w:p w:rsidR="00842411" w:rsidRPr="00842411" w:rsidRDefault="00842411" w:rsidP="00842411">
      <w:pPr>
        <w:numPr>
          <w:ilvl w:val="0"/>
          <w:numId w:val="21"/>
        </w:numPr>
        <w:suppressAutoHyphens/>
        <w:autoSpaceDE w:val="0"/>
        <w:autoSpaceDN w:val="0"/>
        <w:spacing w:before="120" w:after="0" w:line="240" w:lineRule="auto"/>
        <w:ind w:left="360"/>
        <w:jc w:val="both"/>
        <w:rPr>
          <w:rFonts w:ascii="Verdana" w:eastAsia="Times New Roman" w:hAnsi="Verdana" w:cs="Arial"/>
          <w:sz w:val="18"/>
          <w:szCs w:val="18"/>
          <w:lang w:eastAsia="ar-SA"/>
        </w:rPr>
      </w:pPr>
      <w:r w:rsidRPr="00842411">
        <w:rPr>
          <w:rFonts w:ascii="Verdana" w:eastAsia="Times New Roman" w:hAnsi="Verdana" w:cs="Times New Roman"/>
          <w:sz w:val="18"/>
          <w:szCs w:val="18"/>
          <w:lang w:eastAsia="ar-SA"/>
        </w:rPr>
        <w:t>O</w:t>
      </w:r>
      <w:r w:rsidRPr="00842411">
        <w:rPr>
          <w:rFonts w:ascii="Verdana" w:eastAsia="Times New Roman" w:hAnsi="Verdana" w:cs="TimesNewRoman"/>
          <w:sz w:val="18"/>
          <w:szCs w:val="18"/>
          <w:lang w:eastAsia="ar-SA"/>
        </w:rPr>
        <w:t>ś</w:t>
      </w:r>
      <w:r w:rsidRPr="00842411">
        <w:rPr>
          <w:rFonts w:ascii="Verdana" w:eastAsia="Times New Roman" w:hAnsi="Verdana" w:cs="Times New Roman"/>
          <w:sz w:val="18"/>
          <w:szCs w:val="18"/>
          <w:lang w:eastAsia="ar-SA"/>
        </w:rPr>
        <w:t xml:space="preserve">wiadczamy, </w:t>
      </w:r>
      <w:r w:rsidRPr="00842411">
        <w:rPr>
          <w:rFonts w:ascii="Verdana" w:eastAsia="Times New Roman" w:hAnsi="Verdana" w:cs="TimesNewRoman"/>
          <w:sz w:val="18"/>
          <w:szCs w:val="18"/>
          <w:lang w:eastAsia="ar-SA"/>
        </w:rPr>
        <w:t>ż</w:t>
      </w:r>
      <w:r w:rsidRPr="00842411">
        <w:rPr>
          <w:rFonts w:ascii="Verdana" w:eastAsia="Times New Roman" w:hAnsi="Verdana" w:cs="Times New Roman"/>
          <w:sz w:val="18"/>
          <w:szCs w:val="18"/>
          <w:lang w:eastAsia="ar-SA"/>
        </w:rPr>
        <w:t>e przyjmujemy termin płatno</w:t>
      </w:r>
      <w:r w:rsidRPr="00842411">
        <w:rPr>
          <w:rFonts w:ascii="Verdana" w:eastAsia="Times New Roman" w:hAnsi="Verdana" w:cs="TimesNewRoman"/>
          <w:sz w:val="18"/>
          <w:szCs w:val="18"/>
          <w:lang w:eastAsia="ar-SA"/>
        </w:rPr>
        <w:t>ś</w:t>
      </w:r>
      <w:r w:rsidRPr="00842411">
        <w:rPr>
          <w:rFonts w:ascii="Verdana" w:eastAsia="Times New Roman" w:hAnsi="Verdana" w:cs="Times New Roman"/>
          <w:sz w:val="18"/>
          <w:szCs w:val="18"/>
          <w:lang w:eastAsia="ar-SA"/>
        </w:rPr>
        <w:t>ci w ci</w:t>
      </w:r>
      <w:r w:rsidRPr="00842411">
        <w:rPr>
          <w:rFonts w:ascii="Verdana" w:eastAsia="Times New Roman" w:hAnsi="Verdana" w:cs="TimesNewRoman"/>
          <w:sz w:val="18"/>
          <w:szCs w:val="18"/>
          <w:lang w:eastAsia="ar-SA"/>
        </w:rPr>
        <w:t>ą</w:t>
      </w:r>
      <w:r w:rsidRPr="00842411">
        <w:rPr>
          <w:rFonts w:ascii="Verdana" w:eastAsia="Times New Roman" w:hAnsi="Verdana" w:cs="Times New Roman"/>
          <w:sz w:val="18"/>
          <w:szCs w:val="18"/>
          <w:lang w:eastAsia="ar-SA"/>
        </w:rPr>
        <w:t>gu 21 dni od daty dostarczenia prawidłowo</w:t>
      </w:r>
      <w:r w:rsidRPr="00842411">
        <w:rPr>
          <w:rFonts w:ascii="Verdana" w:eastAsia="Times New Roman" w:hAnsi="Verdana" w:cs="Arial"/>
          <w:sz w:val="18"/>
          <w:szCs w:val="18"/>
          <w:lang w:eastAsia="ar-SA"/>
        </w:rPr>
        <w:t xml:space="preserve"> </w:t>
      </w:r>
      <w:r w:rsidRPr="00842411">
        <w:rPr>
          <w:rFonts w:ascii="Verdana" w:eastAsia="Times New Roman" w:hAnsi="Verdana" w:cs="Times New Roman"/>
          <w:sz w:val="18"/>
          <w:szCs w:val="18"/>
          <w:lang w:eastAsia="ar-SA"/>
        </w:rPr>
        <w:t>wystawionej faktury.</w:t>
      </w:r>
    </w:p>
    <w:p w:rsidR="00842411" w:rsidRPr="00842411" w:rsidRDefault="00842411" w:rsidP="00842411">
      <w:pPr>
        <w:numPr>
          <w:ilvl w:val="0"/>
          <w:numId w:val="21"/>
        </w:numPr>
        <w:suppressAutoHyphens/>
        <w:autoSpaceDE w:val="0"/>
        <w:autoSpaceDN w:val="0"/>
        <w:spacing w:before="120" w:after="0" w:line="240" w:lineRule="auto"/>
        <w:ind w:left="36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Oświadczamy, iż zapoznaliśmy się z treścią specyfikacji istotnych warunków zamówienia wraz z załącznikami i nie wnosimy do niej żadnych zastrzeżeń oraz uznajemy się za związanych określonymi w niej postanowieniami i warunkami.</w:t>
      </w:r>
    </w:p>
    <w:p w:rsidR="00842411" w:rsidRPr="00842411" w:rsidRDefault="00842411" w:rsidP="00842411">
      <w:pPr>
        <w:numPr>
          <w:ilvl w:val="0"/>
          <w:numId w:val="21"/>
        </w:numPr>
        <w:suppressAutoHyphens/>
        <w:autoSpaceDE w:val="0"/>
        <w:autoSpaceDN w:val="0"/>
        <w:spacing w:before="120" w:after="0" w:line="240" w:lineRule="auto"/>
        <w:ind w:left="36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Wadium w kwocie 5.000,00 zł zostało wniesione w formie:</w:t>
      </w:r>
    </w:p>
    <w:p w:rsidR="00842411" w:rsidRPr="00842411" w:rsidRDefault="00842411" w:rsidP="00842411">
      <w:pPr>
        <w:suppressAutoHyphens/>
        <w:autoSpaceDE w:val="0"/>
        <w:autoSpaceDN w:val="0"/>
        <w:spacing w:before="120" w:after="0" w:line="240" w:lineRule="auto"/>
        <w:ind w:left="36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w:t>
      </w:r>
    </w:p>
    <w:p w:rsidR="00842411" w:rsidRPr="00842411" w:rsidRDefault="00842411" w:rsidP="00842411">
      <w:pPr>
        <w:widowControl w:val="0"/>
        <w:tabs>
          <w:tab w:val="left" w:pos="0"/>
          <w:tab w:val="left" w:pos="360"/>
        </w:tabs>
        <w:suppressAutoHyphens/>
        <w:spacing w:after="0" w:line="240" w:lineRule="auto"/>
        <w:ind w:left="502"/>
        <w:contextualSpacing/>
        <w:jc w:val="both"/>
        <w:rPr>
          <w:rFonts w:ascii="Verdana" w:eastAsia="Times New Roman" w:hAnsi="Verdana" w:cs="Times New Roman"/>
          <w:sz w:val="18"/>
          <w:szCs w:val="18"/>
        </w:rPr>
      </w:pPr>
      <w:r w:rsidRPr="00842411">
        <w:rPr>
          <w:rFonts w:ascii="Verdana" w:eastAsia="Times New Roman" w:hAnsi="Verdana" w:cs="Times New Roman"/>
          <w:sz w:val="18"/>
          <w:szCs w:val="18"/>
        </w:rPr>
        <w:t xml:space="preserve">Zwrotu wadium prosimy dokonać na konto: </w:t>
      </w:r>
    </w:p>
    <w:p w:rsidR="00842411" w:rsidRPr="00842411" w:rsidRDefault="00842411" w:rsidP="00842411">
      <w:pPr>
        <w:widowControl w:val="0"/>
        <w:tabs>
          <w:tab w:val="left" w:pos="0"/>
          <w:tab w:val="left" w:pos="360"/>
        </w:tabs>
        <w:suppressAutoHyphens/>
        <w:spacing w:after="0" w:line="240" w:lineRule="auto"/>
        <w:ind w:left="502"/>
        <w:contextualSpacing/>
        <w:jc w:val="both"/>
        <w:rPr>
          <w:rFonts w:ascii="Verdana" w:eastAsia="Times New Roman" w:hAnsi="Verdana" w:cs="Times New Roman"/>
          <w:sz w:val="18"/>
          <w:szCs w:val="18"/>
        </w:rPr>
      </w:pPr>
      <w:r w:rsidRPr="00842411">
        <w:rPr>
          <w:rFonts w:ascii="Verdana" w:eastAsia="Times New Roman" w:hAnsi="Verdana" w:cs="Times New Roman"/>
          <w:sz w:val="18"/>
          <w:szCs w:val="18"/>
        </w:rPr>
        <w:t>Bank: .................................................Nr …………………………………………………….</w:t>
      </w:r>
    </w:p>
    <w:p w:rsidR="00842411" w:rsidRPr="00842411" w:rsidRDefault="00842411" w:rsidP="00842411">
      <w:pPr>
        <w:numPr>
          <w:ilvl w:val="0"/>
          <w:numId w:val="21"/>
        </w:numPr>
        <w:suppressAutoHyphens/>
        <w:autoSpaceDE w:val="0"/>
        <w:autoSpaceDN w:val="0"/>
        <w:spacing w:before="120" w:after="0" w:line="240" w:lineRule="auto"/>
        <w:ind w:left="36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xml:space="preserve">Zabezpieczenie należytego wykonania umowy zostanie wniesione </w:t>
      </w:r>
      <w:r w:rsidRPr="00842411">
        <w:rPr>
          <w:rFonts w:ascii="Verdana" w:eastAsia="Times New Roman" w:hAnsi="Verdana" w:cs="Times New Roman"/>
          <w:iCs/>
          <w:sz w:val="18"/>
          <w:szCs w:val="18"/>
          <w:lang w:eastAsia="ar-SA"/>
        </w:rPr>
        <w:t>w wysokości 5</w:t>
      </w:r>
      <w:r w:rsidRPr="00842411">
        <w:rPr>
          <w:rFonts w:ascii="Verdana" w:eastAsia="Times New Roman" w:hAnsi="Verdana" w:cs="Times New Roman"/>
          <w:b/>
          <w:iCs/>
          <w:sz w:val="18"/>
          <w:szCs w:val="18"/>
          <w:lang w:eastAsia="ar-SA"/>
        </w:rPr>
        <w:t>%</w:t>
      </w:r>
      <w:r w:rsidRPr="00842411">
        <w:rPr>
          <w:rFonts w:ascii="Verdana" w:eastAsia="Times New Roman" w:hAnsi="Verdana" w:cs="Times New Roman"/>
          <w:b/>
          <w:i/>
          <w:iCs/>
          <w:sz w:val="18"/>
          <w:szCs w:val="18"/>
          <w:lang w:eastAsia="ar-SA"/>
        </w:rPr>
        <w:t xml:space="preserve"> </w:t>
      </w:r>
      <w:r w:rsidRPr="00842411">
        <w:rPr>
          <w:rFonts w:ascii="Verdana" w:eastAsia="Times New Roman" w:hAnsi="Verdana" w:cs="Times New Roman"/>
          <w:iCs/>
          <w:sz w:val="18"/>
          <w:szCs w:val="18"/>
          <w:lang w:eastAsia="ar-SA"/>
        </w:rPr>
        <w:t xml:space="preserve">ceny całkowitej podanej w ofercie w formie: </w:t>
      </w:r>
    </w:p>
    <w:p w:rsidR="00842411" w:rsidRPr="00842411" w:rsidRDefault="00842411" w:rsidP="00842411">
      <w:pPr>
        <w:suppressAutoHyphens/>
        <w:autoSpaceDE w:val="0"/>
        <w:autoSpaceDN w:val="0"/>
        <w:spacing w:before="120" w:after="0" w:line="240" w:lineRule="auto"/>
        <w:ind w:firstLine="360"/>
        <w:jc w:val="both"/>
        <w:rPr>
          <w:rFonts w:ascii="Verdana" w:eastAsia="Times New Roman" w:hAnsi="Verdana" w:cs="Times New Roman"/>
          <w:iCs/>
          <w:sz w:val="18"/>
          <w:szCs w:val="18"/>
          <w:lang w:eastAsia="ar-SA"/>
        </w:rPr>
      </w:pPr>
      <w:r w:rsidRPr="00842411">
        <w:rPr>
          <w:rFonts w:ascii="Verdana" w:eastAsia="Times New Roman" w:hAnsi="Verdana" w:cs="Times New Roman"/>
          <w:iCs/>
          <w:sz w:val="18"/>
          <w:szCs w:val="18"/>
          <w:lang w:eastAsia="ar-SA"/>
        </w:rPr>
        <w:t>……………………………………………………………………………………………………………………………………………</w:t>
      </w:r>
    </w:p>
    <w:p w:rsidR="00842411" w:rsidRPr="00842411" w:rsidRDefault="00842411" w:rsidP="00842411">
      <w:pPr>
        <w:widowControl w:val="0"/>
        <w:tabs>
          <w:tab w:val="left" w:pos="0"/>
          <w:tab w:val="left" w:pos="360"/>
        </w:tabs>
        <w:suppressAutoHyphens/>
        <w:spacing w:after="0" w:line="240" w:lineRule="auto"/>
        <w:ind w:left="502"/>
        <w:contextualSpacing/>
        <w:jc w:val="both"/>
        <w:rPr>
          <w:rFonts w:ascii="Verdana" w:eastAsia="Times New Roman" w:hAnsi="Verdana" w:cs="Times New Roman"/>
          <w:sz w:val="18"/>
          <w:szCs w:val="18"/>
        </w:rPr>
      </w:pPr>
      <w:r w:rsidRPr="00842411">
        <w:rPr>
          <w:rFonts w:ascii="Verdana" w:eastAsia="Times New Roman" w:hAnsi="Verdana" w:cs="Times New Roman"/>
          <w:sz w:val="18"/>
          <w:szCs w:val="18"/>
        </w:rPr>
        <w:t xml:space="preserve">Zwrotu zabezpieczenia należytego wykonania umowy wniesionego w gotówce prosimy dokonać na konto: </w:t>
      </w:r>
    </w:p>
    <w:p w:rsidR="00842411" w:rsidRPr="00842411" w:rsidRDefault="00842411" w:rsidP="00842411">
      <w:pPr>
        <w:widowControl w:val="0"/>
        <w:tabs>
          <w:tab w:val="left" w:pos="0"/>
          <w:tab w:val="left" w:pos="360"/>
        </w:tabs>
        <w:suppressAutoHyphens/>
        <w:spacing w:after="0" w:line="240" w:lineRule="auto"/>
        <w:ind w:left="502"/>
        <w:contextualSpacing/>
        <w:jc w:val="both"/>
        <w:rPr>
          <w:rFonts w:ascii="Verdana" w:eastAsia="Times New Roman" w:hAnsi="Verdana" w:cs="Times New Roman"/>
          <w:sz w:val="18"/>
          <w:szCs w:val="18"/>
        </w:rPr>
      </w:pPr>
      <w:r w:rsidRPr="00842411">
        <w:rPr>
          <w:rFonts w:ascii="Verdana" w:eastAsia="Times New Roman" w:hAnsi="Verdana" w:cs="Times New Roman"/>
          <w:sz w:val="18"/>
          <w:szCs w:val="18"/>
        </w:rPr>
        <w:t>Bank: .................................................Nr …………………………………………………….</w:t>
      </w:r>
    </w:p>
    <w:p w:rsidR="00842411" w:rsidRPr="00842411" w:rsidRDefault="00842411" w:rsidP="00842411">
      <w:pPr>
        <w:numPr>
          <w:ilvl w:val="0"/>
          <w:numId w:val="21"/>
        </w:numPr>
        <w:suppressAutoHyphens/>
        <w:autoSpaceDE w:val="0"/>
        <w:autoSpaceDN w:val="0"/>
        <w:spacing w:before="120" w:after="0" w:line="240" w:lineRule="auto"/>
        <w:ind w:left="36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xml:space="preserve">Zamówienie zamierzamy wykonać sami / przy udziale podwykonawców*. </w:t>
      </w:r>
    </w:p>
    <w:p w:rsidR="00842411" w:rsidRPr="00842411" w:rsidRDefault="00842411" w:rsidP="00842411">
      <w:pPr>
        <w:suppressAutoHyphens/>
        <w:autoSpaceDE w:val="0"/>
        <w:autoSpaceDN w:val="0"/>
        <w:spacing w:after="0" w:line="240" w:lineRule="auto"/>
        <w:ind w:left="357"/>
        <w:jc w:val="both"/>
        <w:rPr>
          <w:rFonts w:ascii="Verdana" w:eastAsia="Times New Roman" w:hAnsi="Verdana" w:cs="Times New Roman"/>
          <w:b/>
          <w:sz w:val="18"/>
          <w:szCs w:val="18"/>
          <w:lang w:eastAsia="ar-SA"/>
        </w:rPr>
      </w:pPr>
      <w:r w:rsidRPr="00842411">
        <w:rPr>
          <w:rFonts w:ascii="Verdana" w:eastAsia="Times New Roman" w:hAnsi="Verdana" w:cs="Times New Roman"/>
          <w:sz w:val="18"/>
          <w:szCs w:val="18"/>
          <w:lang w:eastAsia="ar-SA"/>
        </w:rPr>
        <w:t xml:space="preserve">Podwykonawcom zamierzamy powierzyć zakres przedmiotu zamówienia określony w </w:t>
      </w:r>
      <w:r w:rsidRPr="00842411">
        <w:rPr>
          <w:rFonts w:ascii="Verdana" w:eastAsia="Times New Roman" w:hAnsi="Verdana" w:cs="Times New Roman"/>
          <w:b/>
          <w:sz w:val="18"/>
          <w:szCs w:val="18"/>
          <w:lang w:eastAsia="ar-SA"/>
        </w:rPr>
        <w:t xml:space="preserve">załączniku </w:t>
      </w:r>
    </w:p>
    <w:p w:rsidR="00842411" w:rsidRPr="00842411" w:rsidRDefault="00842411" w:rsidP="00842411">
      <w:pPr>
        <w:suppressAutoHyphens/>
        <w:autoSpaceDE w:val="0"/>
        <w:autoSpaceDN w:val="0"/>
        <w:spacing w:after="0" w:line="240" w:lineRule="auto"/>
        <w:ind w:left="357"/>
        <w:jc w:val="both"/>
        <w:rPr>
          <w:rFonts w:ascii="Verdana" w:eastAsia="Times New Roman" w:hAnsi="Verdana" w:cs="Times New Roman"/>
          <w:sz w:val="18"/>
          <w:szCs w:val="18"/>
          <w:lang w:eastAsia="ar-SA"/>
        </w:rPr>
      </w:pPr>
      <w:r w:rsidRPr="00842411">
        <w:rPr>
          <w:rFonts w:ascii="Verdana" w:eastAsia="Times New Roman" w:hAnsi="Verdana" w:cs="Times New Roman"/>
          <w:b/>
          <w:sz w:val="18"/>
          <w:szCs w:val="18"/>
          <w:lang w:eastAsia="ar-SA"/>
        </w:rPr>
        <w:t>Nr 6</w:t>
      </w:r>
      <w:r w:rsidRPr="00842411">
        <w:rPr>
          <w:rFonts w:ascii="Verdana" w:eastAsia="Times New Roman" w:hAnsi="Verdana" w:cs="Times New Roman"/>
          <w:sz w:val="18"/>
          <w:szCs w:val="18"/>
          <w:lang w:eastAsia="ar-SA"/>
        </w:rPr>
        <w:t xml:space="preserve"> do SIWZ.*</w:t>
      </w:r>
    </w:p>
    <w:p w:rsidR="00842411" w:rsidRPr="00842411" w:rsidRDefault="00842411" w:rsidP="00842411">
      <w:pPr>
        <w:numPr>
          <w:ilvl w:val="0"/>
          <w:numId w:val="21"/>
        </w:numPr>
        <w:suppressAutoHyphens/>
        <w:autoSpaceDE w:val="0"/>
        <w:autoSpaceDN w:val="0"/>
        <w:spacing w:before="120" w:after="0" w:line="240" w:lineRule="auto"/>
        <w:ind w:left="36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xml:space="preserve">Oświadczamy, że zawarty w SIWZ wzór umowy, stanowiący </w:t>
      </w:r>
      <w:r w:rsidRPr="00842411">
        <w:rPr>
          <w:rFonts w:ascii="Verdana" w:eastAsia="Times New Roman" w:hAnsi="Verdana" w:cs="Times New Roman"/>
          <w:b/>
          <w:sz w:val="18"/>
          <w:szCs w:val="18"/>
          <w:lang w:eastAsia="ar-SA"/>
        </w:rPr>
        <w:t>załącznik B</w:t>
      </w:r>
      <w:r w:rsidRPr="00842411">
        <w:rPr>
          <w:rFonts w:ascii="Verdana" w:eastAsia="Times New Roman" w:hAnsi="Verdana" w:cs="Times New Roman"/>
          <w:sz w:val="18"/>
          <w:szCs w:val="18"/>
          <w:lang w:eastAsia="ar-SA"/>
        </w:rPr>
        <w:t xml:space="preserve"> do SIWZ został przez nas zaakceptowany i zobowiązujemy się w przypadku wyboru naszej oferty, do zawarcia umowy na warunkach w niej określonych w miejscu i terminie wskazanym przez Zamawiającego.</w:t>
      </w:r>
    </w:p>
    <w:p w:rsidR="00842411" w:rsidRPr="00842411" w:rsidRDefault="00842411" w:rsidP="00842411">
      <w:pPr>
        <w:numPr>
          <w:ilvl w:val="0"/>
          <w:numId w:val="21"/>
        </w:numPr>
        <w:suppressAutoHyphens/>
        <w:autoSpaceDE w:val="0"/>
        <w:autoSpaceDN w:val="0"/>
        <w:spacing w:before="120" w:after="0" w:line="240" w:lineRule="auto"/>
        <w:ind w:left="36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xml:space="preserve">Uważamy się za związanych niniejszą ofertą przez okres </w:t>
      </w:r>
      <w:r w:rsidRPr="00842411">
        <w:rPr>
          <w:rFonts w:ascii="Verdana" w:eastAsia="Times New Roman" w:hAnsi="Verdana" w:cs="Times New Roman"/>
          <w:b/>
          <w:sz w:val="18"/>
          <w:szCs w:val="18"/>
          <w:lang w:eastAsia="ar-SA"/>
        </w:rPr>
        <w:t>30 dni</w:t>
      </w:r>
      <w:r w:rsidRPr="00842411">
        <w:rPr>
          <w:rFonts w:ascii="Verdana" w:eastAsia="Times New Roman" w:hAnsi="Verdana" w:cs="Times New Roman"/>
          <w:sz w:val="18"/>
          <w:szCs w:val="18"/>
          <w:lang w:eastAsia="ar-SA"/>
        </w:rPr>
        <w:t xml:space="preserve"> od upływu terminu składania ofert.</w:t>
      </w:r>
    </w:p>
    <w:p w:rsidR="00842411" w:rsidRPr="00842411" w:rsidRDefault="00842411" w:rsidP="00842411">
      <w:pPr>
        <w:autoSpaceDE w:val="0"/>
        <w:autoSpaceDN w:val="0"/>
        <w:spacing w:before="120" w:after="0" w:line="240" w:lineRule="auto"/>
        <w:jc w:val="both"/>
        <w:rPr>
          <w:rFonts w:ascii="Verdana" w:eastAsia="Times New Roman" w:hAnsi="Verdana"/>
          <w:i/>
          <w:sz w:val="16"/>
          <w:szCs w:val="16"/>
        </w:rPr>
      </w:pPr>
      <w:r w:rsidRPr="00842411">
        <w:rPr>
          <w:rFonts w:ascii="Verdana" w:eastAsia="Times New Roman" w:hAnsi="Verdana"/>
          <w:i/>
          <w:sz w:val="16"/>
          <w:szCs w:val="16"/>
        </w:rPr>
        <w:t>*niepotrzebne skreślić</w:t>
      </w:r>
    </w:p>
    <w:p w:rsidR="00842411" w:rsidRPr="00842411" w:rsidRDefault="00842411" w:rsidP="00842411">
      <w:pPr>
        <w:numPr>
          <w:ilvl w:val="0"/>
          <w:numId w:val="21"/>
        </w:numPr>
        <w:suppressAutoHyphens/>
        <w:autoSpaceDE w:val="0"/>
        <w:autoSpaceDN w:val="0"/>
        <w:spacing w:before="120" w:after="0" w:line="240" w:lineRule="auto"/>
        <w:ind w:left="360"/>
        <w:jc w:val="both"/>
        <w:rPr>
          <w:rFonts w:ascii="Verdana" w:eastAsia="Times New Roman" w:hAnsi="Verdana" w:cs="Arial"/>
          <w:sz w:val="18"/>
          <w:szCs w:val="18"/>
          <w:lang w:eastAsia="ar-SA"/>
        </w:rPr>
      </w:pPr>
      <w:r w:rsidRPr="00842411">
        <w:rPr>
          <w:rFonts w:ascii="Verdana" w:eastAsia="Times New Roman" w:hAnsi="Verdana" w:cs="Times New Roman"/>
          <w:sz w:val="18"/>
          <w:szCs w:val="18"/>
          <w:lang w:eastAsia="ar-SA"/>
        </w:rPr>
        <w:lastRenderedPageBreak/>
        <w:t>Załącznikami do oferty: zgodnie z Częścią V SIWZ są:</w:t>
      </w:r>
    </w:p>
    <w:p w:rsidR="00842411" w:rsidRPr="00842411" w:rsidRDefault="00842411" w:rsidP="00842411">
      <w:pPr>
        <w:suppressAutoHyphens/>
        <w:autoSpaceDE w:val="0"/>
        <w:spacing w:before="120" w:after="0" w:line="240" w:lineRule="auto"/>
        <w:ind w:left="357"/>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w:t>
      </w:r>
    </w:p>
    <w:p w:rsidR="00842411" w:rsidRPr="00842411" w:rsidRDefault="00842411" w:rsidP="00842411">
      <w:pPr>
        <w:suppressAutoHyphens/>
        <w:autoSpaceDE w:val="0"/>
        <w:spacing w:before="120" w:after="0" w:line="240" w:lineRule="auto"/>
        <w:ind w:left="357"/>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w:t>
      </w:r>
    </w:p>
    <w:p w:rsidR="00842411" w:rsidRPr="00842411" w:rsidRDefault="00842411" w:rsidP="00842411">
      <w:pPr>
        <w:suppressAutoHyphens/>
        <w:autoSpaceDE w:val="0"/>
        <w:spacing w:before="120" w:after="0" w:line="240" w:lineRule="auto"/>
        <w:ind w:left="357"/>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w:t>
      </w:r>
    </w:p>
    <w:p w:rsidR="00842411" w:rsidRPr="00842411" w:rsidRDefault="00842411" w:rsidP="00842411">
      <w:pPr>
        <w:suppressAutoHyphens/>
        <w:autoSpaceDE w:val="0"/>
        <w:spacing w:before="120" w:after="0" w:line="240" w:lineRule="auto"/>
        <w:ind w:left="357"/>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w:t>
      </w:r>
    </w:p>
    <w:p w:rsidR="00842411" w:rsidRPr="00842411" w:rsidRDefault="00842411" w:rsidP="00842411">
      <w:pPr>
        <w:suppressAutoHyphens/>
        <w:autoSpaceDE w:val="0"/>
        <w:spacing w:before="120" w:after="0" w:line="240" w:lineRule="auto"/>
        <w:ind w:left="357"/>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w:t>
      </w:r>
    </w:p>
    <w:p w:rsidR="00842411" w:rsidRPr="00842411" w:rsidRDefault="00842411" w:rsidP="00842411">
      <w:pPr>
        <w:suppressAutoHyphens/>
        <w:autoSpaceDE w:val="0"/>
        <w:spacing w:before="120" w:after="0" w:line="240" w:lineRule="auto"/>
        <w:ind w:left="357"/>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w:t>
      </w:r>
    </w:p>
    <w:p w:rsidR="00842411" w:rsidRPr="00842411" w:rsidRDefault="00842411" w:rsidP="00842411">
      <w:pPr>
        <w:suppressAutoHyphens/>
        <w:autoSpaceDE w:val="0"/>
        <w:spacing w:before="120" w:after="0" w:line="240" w:lineRule="auto"/>
        <w:ind w:left="357"/>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w:t>
      </w:r>
    </w:p>
    <w:p w:rsidR="00842411" w:rsidRPr="00842411" w:rsidRDefault="00842411" w:rsidP="00842411">
      <w:pPr>
        <w:suppressAutoHyphens/>
        <w:autoSpaceDE w:val="0"/>
        <w:spacing w:before="120" w:after="0" w:line="240" w:lineRule="auto"/>
        <w:ind w:left="357"/>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w:t>
      </w:r>
    </w:p>
    <w:p w:rsidR="00842411" w:rsidRPr="00842411" w:rsidRDefault="00842411" w:rsidP="00842411">
      <w:pPr>
        <w:suppressAutoHyphens/>
        <w:autoSpaceDE w:val="0"/>
        <w:spacing w:before="120" w:after="0" w:line="240" w:lineRule="auto"/>
        <w:ind w:left="357"/>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w:t>
      </w:r>
    </w:p>
    <w:p w:rsidR="00842411" w:rsidRPr="00842411" w:rsidRDefault="00842411" w:rsidP="00842411">
      <w:pPr>
        <w:suppressAutoHyphens/>
        <w:autoSpaceDE w:val="0"/>
        <w:spacing w:before="120" w:after="0" w:line="240" w:lineRule="auto"/>
        <w:ind w:left="357"/>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w:t>
      </w:r>
    </w:p>
    <w:p w:rsidR="00842411" w:rsidRPr="00842411" w:rsidRDefault="00842411" w:rsidP="00842411">
      <w:pPr>
        <w:numPr>
          <w:ilvl w:val="0"/>
          <w:numId w:val="21"/>
        </w:numPr>
        <w:tabs>
          <w:tab w:val="num" w:pos="426"/>
        </w:tabs>
        <w:suppressAutoHyphens/>
        <w:autoSpaceDE w:val="0"/>
        <w:autoSpaceDN w:val="0"/>
        <w:spacing w:before="120" w:after="0" w:line="240" w:lineRule="auto"/>
        <w:ind w:left="426" w:hanging="426"/>
        <w:jc w:val="both"/>
        <w:rPr>
          <w:rFonts w:ascii="Verdana" w:eastAsia="Times New Roman" w:hAnsi="Verdana" w:cs="Arial"/>
          <w:sz w:val="18"/>
          <w:szCs w:val="18"/>
          <w:lang w:eastAsia="ar-SA"/>
        </w:rPr>
      </w:pPr>
      <w:r w:rsidRPr="00842411">
        <w:rPr>
          <w:rFonts w:ascii="Verdana" w:eastAsia="Times New Roman" w:hAnsi="Verdana" w:cs="Arial"/>
          <w:sz w:val="18"/>
          <w:szCs w:val="18"/>
          <w:lang w:eastAsia="ar-SA"/>
        </w:rPr>
        <w:t>Ofertę niniejszą składamy na …………. kolejno ponumerowanych stronach.</w:t>
      </w:r>
    </w:p>
    <w:p w:rsidR="00842411" w:rsidRPr="00842411" w:rsidRDefault="00842411" w:rsidP="00842411">
      <w:pPr>
        <w:suppressAutoHyphens/>
        <w:autoSpaceDE w:val="0"/>
        <w:spacing w:after="0" w:line="240" w:lineRule="auto"/>
        <w:rPr>
          <w:rFonts w:ascii="Verdana" w:eastAsia="Verdana" w:hAnsi="Verdana" w:cs="Verdana"/>
          <w:sz w:val="20"/>
          <w:szCs w:val="20"/>
          <w:lang w:eastAsia="ar-SA"/>
        </w:rPr>
      </w:pPr>
    </w:p>
    <w:p w:rsidR="00842411" w:rsidRPr="00842411" w:rsidRDefault="00842411" w:rsidP="00842411">
      <w:pPr>
        <w:suppressAutoHyphens/>
        <w:autoSpaceDE w:val="0"/>
        <w:spacing w:before="120" w:after="0" w:line="200" w:lineRule="atLeast"/>
        <w:jc w:val="both"/>
        <w:rPr>
          <w:rFonts w:ascii="Verdana" w:eastAsia="Times New Roman" w:hAnsi="Verdana" w:cs="Times New Roman"/>
          <w:sz w:val="18"/>
          <w:szCs w:val="18"/>
          <w:lang w:eastAsia="ar-SA"/>
        </w:rPr>
      </w:pPr>
    </w:p>
    <w:p w:rsidR="00842411" w:rsidRPr="00842411" w:rsidRDefault="00842411" w:rsidP="00842411">
      <w:pPr>
        <w:suppressAutoHyphens/>
        <w:autoSpaceDE w:val="0"/>
        <w:spacing w:before="120" w:after="0" w:line="200" w:lineRule="atLeast"/>
        <w:jc w:val="both"/>
        <w:rPr>
          <w:rFonts w:ascii="Verdana" w:eastAsia="Times New Roman" w:hAnsi="Verdana" w:cs="Times New Roman"/>
          <w:sz w:val="18"/>
          <w:szCs w:val="18"/>
          <w:lang w:eastAsia="ar-SA"/>
        </w:rPr>
      </w:pPr>
    </w:p>
    <w:p w:rsidR="00842411" w:rsidRPr="00842411" w:rsidRDefault="00842411" w:rsidP="00842411">
      <w:pPr>
        <w:tabs>
          <w:tab w:val="left" w:pos="6120"/>
        </w:tabs>
        <w:suppressAutoHyphens/>
        <w:autoSpaceDE w:val="0"/>
        <w:spacing w:after="0" w:line="240" w:lineRule="auto"/>
        <w:rPr>
          <w:rFonts w:ascii="Verdana" w:eastAsia="Times New Roman" w:hAnsi="Verdana" w:cs="Times New Roman"/>
          <w:b/>
          <w:sz w:val="16"/>
          <w:szCs w:val="16"/>
          <w:lang w:eastAsia="ar-SA"/>
        </w:rPr>
      </w:pPr>
      <w:r w:rsidRPr="00842411">
        <w:rPr>
          <w:rFonts w:ascii="Verdana" w:eastAsia="Times New Roman" w:hAnsi="Verdana" w:cs="Times New Roman"/>
          <w:b/>
          <w:sz w:val="16"/>
          <w:szCs w:val="16"/>
          <w:lang w:eastAsia="ar-SA"/>
        </w:rPr>
        <w:t xml:space="preserve">................................. dnia ....................... </w:t>
      </w:r>
      <w:r w:rsidRPr="00842411">
        <w:rPr>
          <w:rFonts w:ascii="Verdana" w:eastAsia="Times New Roman" w:hAnsi="Verdana" w:cs="Times New Roman"/>
          <w:b/>
          <w:sz w:val="16"/>
          <w:szCs w:val="16"/>
          <w:lang w:eastAsia="ar-SA"/>
        </w:rPr>
        <w:tab/>
        <w:t>............................................................</w:t>
      </w:r>
    </w:p>
    <w:p w:rsidR="00842411" w:rsidRPr="00842411" w:rsidRDefault="00842411" w:rsidP="00842411">
      <w:pPr>
        <w:suppressAutoHyphens/>
        <w:autoSpaceDE w:val="0"/>
        <w:spacing w:after="0" w:line="240" w:lineRule="auto"/>
        <w:ind w:left="6120"/>
        <w:jc w:val="center"/>
        <w:rPr>
          <w:rFonts w:ascii="Verdana" w:eastAsia="Times New Roman" w:hAnsi="Verdana" w:cs="Times New Roman"/>
          <w:b/>
          <w:iCs/>
          <w:sz w:val="16"/>
          <w:szCs w:val="16"/>
          <w:lang w:eastAsia="ar-SA"/>
        </w:rPr>
      </w:pPr>
      <w:r w:rsidRPr="00842411">
        <w:rPr>
          <w:rFonts w:ascii="Verdana" w:eastAsia="Times New Roman" w:hAnsi="Verdana" w:cs="Times New Roman"/>
          <w:b/>
          <w:iCs/>
          <w:sz w:val="16"/>
          <w:szCs w:val="16"/>
          <w:lang w:eastAsia="ar-SA"/>
        </w:rPr>
        <w:t>(podpis i pieczątka Wykonawcy lub osoby/osób uprawnionych do składania oświadczeń woli w imieniu Wykonawcy)</w:t>
      </w:r>
    </w:p>
    <w:p w:rsidR="00842411" w:rsidRPr="00842411" w:rsidRDefault="00842411" w:rsidP="00842411">
      <w:pPr>
        <w:suppressAutoHyphens/>
        <w:autoSpaceDE w:val="0"/>
        <w:spacing w:after="0" w:line="240" w:lineRule="auto"/>
        <w:jc w:val="right"/>
        <w:rPr>
          <w:rFonts w:ascii="Verdana" w:eastAsia="Times New Roman" w:hAnsi="Verdana" w:cs="Times New Roman"/>
          <w:b/>
          <w:bCs/>
          <w:sz w:val="18"/>
          <w:szCs w:val="18"/>
          <w:lang w:eastAsia="ar-SA"/>
        </w:rPr>
      </w:pPr>
    </w:p>
    <w:p w:rsidR="00842411" w:rsidRPr="00842411" w:rsidRDefault="00842411" w:rsidP="00842411">
      <w:pPr>
        <w:suppressAutoHyphens/>
        <w:autoSpaceDE w:val="0"/>
        <w:spacing w:after="0" w:line="240" w:lineRule="auto"/>
        <w:jc w:val="right"/>
        <w:rPr>
          <w:rFonts w:ascii="Verdana" w:eastAsia="Times New Roman" w:hAnsi="Verdana" w:cs="Times New Roman"/>
          <w:b/>
          <w:bCs/>
          <w:sz w:val="18"/>
          <w:szCs w:val="18"/>
          <w:lang w:eastAsia="ar-SA"/>
        </w:rPr>
      </w:pPr>
    </w:p>
    <w:p w:rsidR="00842411" w:rsidRPr="00842411" w:rsidRDefault="00842411" w:rsidP="00842411">
      <w:pPr>
        <w:tabs>
          <w:tab w:val="left" w:pos="0"/>
        </w:tabs>
        <w:suppressAutoHyphens/>
        <w:autoSpaceDE w:val="0"/>
        <w:spacing w:after="0" w:line="0" w:lineRule="atLeast"/>
        <w:rPr>
          <w:rFonts w:ascii="Times New Roman" w:eastAsia="Times New Roman" w:hAnsi="Times New Roman" w:cs="Times New Roman"/>
          <w:sz w:val="20"/>
          <w:szCs w:val="20"/>
          <w:lang w:eastAsia="ar-SA"/>
        </w:rPr>
      </w:pPr>
    </w:p>
    <w:p w:rsidR="00842411" w:rsidRPr="00842411" w:rsidRDefault="00842411" w:rsidP="00842411">
      <w:pPr>
        <w:tabs>
          <w:tab w:val="left" w:pos="0"/>
        </w:tabs>
        <w:suppressAutoHyphens/>
        <w:autoSpaceDE w:val="0"/>
        <w:spacing w:after="0" w:line="0" w:lineRule="atLeast"/>
        <w:rPr>
          <w:rFonts w:ascii="Times New Roman" w:eastAsia="Times New Roman" w:hAnsi="Times New Roman" w:cs="Times New Roman"/>
          <w:sz w:val="20"/>
          <w:szCs w:val="20"/>
          <w:lang w:eastAsia="ar-SA"/>
        </w:rPr>
      </w:pPr>
    </w:p>
    <w:p w:rsidR="00842411" w:rsidRPr="00842411" w:rsidRDefault="00842411" w:rsidP="00842411">
      <w:pPr>
        <w:tabs>
          <w:tab w:val="left" w:pos="0"/>
        </w:tabs>
        <w:suppressAutoHyphens/>
        <w:autoSpaceDE w:val="0"/>
        <w:spacing w:after="0" w:line="0" w:lineRule="atLeast"/>
        <w:rPr>
          <w:rFonts w:ascii="Times New Roman" w:eastAsia="Times New Roman" w:hAnsi="Times New Roman" w:cs="Times New Roman"/>
          <w:sz w:val="20"/>
          <w:szCs w:val="20"/>
          <w:lang w:eastAsia="ar-SA"/>
        </w:rPr>
      </w:pPr>
    </w:p>
    <w:p w:rsidR="00842411" w:rsidRPr="00842411" w:rsidRDefault="00842411" w:rsidP="00842411">
      <w:pPr>
        <w:tabs>
          <w:tab w:val="left" w:pos="0"/>
        </w:tabs>
        <w:suppressAutoHyphens/>
        <w:autoSpaceDE w:val="0"/>
        <w:spacing w:after="0" w:line="0" w:lineRule="atLeast"/>
        <w:rPr>
          <w:rFonts w:ascii="Times New Roman" w:eastAsia="Times New Roman" w:hAnsi="Times New Roman" w:cs="Times New Roman"/>
          <w:sz w:val="20"/>
          <w:szCs w:val="20"/>
          <w:lang w:eastAsia="ar-SA"/>
        </w:rPr>
      </w:pPr>
    </w:p>
    <w:p w:rsidR="00842411" w:rsidRPr="00842411" w:rsidRDefault="00842411" w:rsidP="00842411">
      <w:pPr>
        <w:tabs>
          <w:tab w:val="left" w:pos="0"/>
        </w:tabs>
        <w:suppressAutoHyphens/>
        <w:autoSpaceDE w:val="0"/>
        <w:spacing w:after="0" w:line="0" w:lineRule="atLeast"/>
        <w:rPr>
          <w:rFonts w:ascii="Times New Roman" w:eastAsia="Times New Roman" w:hAnsi="Times New Roman" w:cs="Times New Roman"/>
          <w:sz w:val="20"/>
          <w:szCs w:val="20"/>
          <w:lang w:eastAsia="ar-SA"/>
        </w:rPr>
      </w:pPr>
    </w:p>
    <w:p w:rsidR="00842411" w:rsidRPr="00842411" w:rsidRDefault="00842411" w:rsidP="00842411">
      <w:pPr>
        <w:tabs>
          <w:tab w:val="left" w:pos="0"/>
        </w:tabs>
        <w:suppressAutoHyphens/>
        <w:autoSpaceDE w:val="0"/>
        <w:spacing w:after="0" w:line="0" w:lineRule="atLeast"/>
        <w:rPr>
          <w:rFonts w:ascii="Times New Roman" w:eastAsia="Times New Roman" w:hAnsi="Times New Roman" w:cs="Times New Roman"/>
          <w:sz w:val="20"/>
          <w:szCs w:val="20"/>
          <w:lang w:eastAsia="ar-SA"/>
        </w:rPr>
      </w:pPr>
    </w:p>
    <w:p w:rsidR="00842411" w:rsidRPr="00842411" w:rsidRDefault="00842411" w:rsidP="00842411">
      <w:pPr>
        <w:tabs>
          <w:tab w:val="left" w:pos="0"/>
        </w:tabs>
        <w:suppressAutoHyphens/>
        <w:autoSpaceDE w:val="0"/>
        <w:spacing w:after="0" w:line="0" w:lineRule="atLeast"/>
        <w:rPr>
          <w:rFonts w:ascii="Times New Roman" w:eastAsia="Times New Roman" w:hAnsi="Times New Roman" w:cs="Times New Roman"/>
          <w:sz w:val="20"/>
          <w:szCs w:val="20"/>
          <w:lang w:eastAsia="ar-SA"/>
        </w:rPr>
      </w:pPr>
    </w:p>
    <w:p w:rsidR="00842411" w:rsidRPr="00842411" w:rsidRDefault="00842411" w:rsidP="00842411">
      <w:pPr>
        <w:tabs>
          <w:tab w:val="left" w:pos="0"/>
        </w:tabs>
        <w:suppressAutoHyphens/>
        <w:autoSpaceDE w:val="0"/>
        <w:spacing w:after="0" w:line="0" w:lineRule="atLeast"/>
        <w:rPr>
          <w:rFonts w:ascii="Times New Roman" w:eastAsia="Times New Roman" w:hAnsi="Times New Roman" w:cs="Times New Roman"/>
          <w:sz w:val="20"/>
          <w:szCs w:val="20"/>
          <w:lang w:eastAsia="ar-SA"/>
        </w:rPr>
      </w:pPr>
    </w:p>
    <w:p w:rsidR="00842411" w:rsidRPr="00842411" w:rsidRDefault="00842411" w:rsidP="00842411">
      <w:pPr>
        <w:tabs>
          <w:tab w:val="left" w:pos="0"/>
        </w:tabs>
        <w:suppressAutoHyphens/>
        <w:autoSpaceDE w:val="0"/>
        <w:spacing w:after="0" w:line="0" w:lineRule="atLeast"/>
        <w:rPr>
          <w:rFonts w:ascii="Times New Roman" w:eastAsia="Times New Roman" w:hAnsi="Times New Roman" w:cs="Times New Roman"/>
          <w:sz w:val="20"/>
          <w:szCs w:val="20"/>
          <w:lang w:eastAsia="ar-SA"/>
        </w:rPr>
      </w:pPr>
    </w:p>
    <w:p w:rsidR="00842411" w:rsidRPr="00842411" w:rsidRDefault="00842411" w:rsidP="00842411">
      <w:pPr>
        <w:tabs>
          <w:tab w:val="left" w:pos="0"/>
        </w:tabs>
        <w:suppressAutoHyphens/>
        <w:autoSpaceDE w:val="0"/>
        <w:spacing w:after="0" w:line="0" w:lineRule="atLeast"/>
        <w:rPr>
          <w:rFonts w:ascii="Times New Roman" w:eastAsia="Times New Roman" w:hAnsi="Times New Roman" w:cs="Times New Roman"/>
          <w:sz w:val="20"/>
          <w:szCs w:val="20"/>
          <w:lang w:eastAsia="ar-SA"/>
        </w:rPr>
      </w:pPr>
    </w:p>
    <w:p w:rsidR="00842411" w:rsidRPr="00842411" w:rsidRDefault="00842411" w:rsidP="00842411">
      <w:pPr>
        <w:tabs>
          <w:tab w:val="left" w:pos="0"/>
        </w:tabs>
        <w:suppressAutoHyphens/>
        <w:autoSpaceDE w:val="0"/>
        <w:spacing w:after="0" w:line="0" w:lineRule="atLeast"/>
        <w:rPr>
          <w:rFonts w:ascii="Times New Roman" w:eastAsia="Times New Roman" w:hAnsi="Times New Roman" w:cs="Times New Roman"/>
          <w:sz w:val="20"/>
          <w:szCs w:val="20"/>
          <w:lang w:eastAsia="ar-SA"/>
        </w:rPr>
      </w:pPr>
    </w:p>
    <w:p w:rsidR="00842411" w:rsidRPr="00842411" w:rsidRDefault="00842411" w:rsidP="00842411">
      <w:pPr>
        <w:tabs>
          <w:tab w:val="left" w:pos="0"/>
        </w:tabs>
        <w:suppressAutoHyphens/>
        <w:autoSpaceDE w:val="0"/>
        <w:spacing w:after="0" w:line="0" w:lineRule="atLeast"/>
        <w:rPr>
          <w:rFonts w:ascii="Times New Roman" w:eastAsia="Times New Roman" w:hAnsi="Times New Roman" w:cs="Times New Roman"/>
          <w:sz w:val="20"/>
          <w:szCs w:val="20"/>
          <w:lang w:eastAsia="ar-SA"/>
        </w:rPr>
      </w:pPr>
    </w:p>
    <w:p w:rsidR="00842411" w:rsidRPr="00842411" w:rsidRDefault="00842411" w:rsidP="00842411">
      <w:pPr>
        <w:tabs>
          <w:tab w:val="left" w:pos="0"/>
        </w:tabs>
        <w:suppressAutoHyphens/>
        <w:autoSpaceDE w:val="0"/>
        <w:spacing w:after="0" w:line="0" w:lineRule="atLeast"/>
        <w:rPr>
          <w:rFonts w:ascii="Times New Roman" w:eastAsia="Times New Roman" w:hAnsi="Times New Roman" w:cs="Times New Roman"/>
          <w:sz w:val="20"/>
          <w:szCs w:val="20"/>
          <w:lang w:eastAsia="ar-SA"/>
        </w:rPr>
      </w:pPr>
    </w:p>
    <w:p w:rsidR="00842411" w:rsidRPr="00842411" w:rsidRDefault="00842411" w:rsidP="00842411">
      <w:pPr>
        <w:tabs>
          <w:tab w:val="left" w:pos="0"/>
        </w:tabs>
        <w:suppressAutoHyphens/>
        <w:autoSpaceDE w:val="0"/>
        <w:spacing w:after="0" w:line="0" w:lineRule="atLeast"/>
        <w:rPr>
          <w:rFonts w:ascii="Times New Roman" w:eastAsia="Times New Roman" w:hAnsi="Times New Roman" w:cs="Times New Roman"/>
          <w:sz w:val="20"/>
          <w:szCs w:val="20"/>
          <w:lang w:eastAsia="ar-SA"/>
        </w:rPr>
      </w:pPr>
    </w:p>
    <w:p w:rsidR="00842411" w:rsidRPr="00842411" w:rsidRDefault="00842411" w:rsidP="00842411">
      <w:pPr>
        <w:tabs>
          <w:tab w:val="left" w:pos="0"/>
        </w:tabs>
        <w:suppressAutoHyphens/>
        <w:autoSpaceDE w:val="0"/>
        <w:spacing w:after="0" w:line="0" w:lineRule="atLeast"/>
        <w:rPr>
          <w:rFonts w:ascii="Times New Roman" w:eastAsia="Times New Roman" w:hAnsi="Times New Roman" w:cs="Times New Roman"/>
          <w:sz w:val="20"/>
          <w:szCs w:val="20"/>
          <w:lang w:eastAsia="ar-SA"/>
        </w:rPr>
      </w:pPr>
    </w:p>
    <w:p w:rsidR="00842411" w:rsidRPr="00842411" w:rsidRDefault="00842411" w:rsidP="00842411">
      <w:pPr>
        <w:tabs>
          <w:tab w:val="left" w:pos="0"/>
        </w:tabs>
        <w:suppressAutoHyphens/>
        <w:autoSpaceDE w:val="0"/>
        <w:spacing w:after="0" w:line="0" w:lineRule="atLeast"/>
        <w:rPr>
          <w:rFonts w:ascii="Times New Roman" w:eastAsia="Times New Roman" w:hAnsi="Times New Roman" w:cs="Times New Roman"/>
          <w:sz w:val="20"/>
          <w:szCs w:val="20"/>
          <w:lang w:eastAsia="ar-SA"/>
        </w:rPr>
      </w:pPr>
    </w:p>
    <w:p w:rsidR="00842411" w:rsidRPr="00842411" w:rsidRDefault="00842411" w:rsidP="00842411">
      <w:pPr>
        <w:tabs>
          <w:tab w:val="left" w:pos="0"/>
        </w:tabs>
        <w:suppressAutoHyphens/>
        <w:autoSpaceDE w:val="0"/>
        <w:spacing w:after="0" w:line="0" w:lineRule="atLeast"/>
        <w:rPr>
          <w:rFonts w:ascii="Times New Roman" w:eastAsia="Times New Roman" w:hAnsi="Times New Roman" w:cs="Times New Roman"/>
          <w:sz w:val="20"/>
          <w:szCs w:val="20"/>
          <w:lang w:eastAsia="ar-SA"/>
        </w:rPr>
      </w:pPr>
    </w:p>
    <w:p w:rsidR="00842411" w:rsidRPr="00842411" w:rsidRDefault="00842411" w:rsidP="00842411">
      <w:pPr>
        <w:tabs>
          <w:tab w:val="left" w:pos="0"/>
        </w:tabs>
        <w:suppressAutoHyphens/>
        <w:autoSpaceDE w:val="0"/>
        <w:spacing w:after="0" w:line="0" w:lineRule="atLeast"/>
        <w:rPr>
          <w:rFonts w:ascii="Times New Roman" w:eastAsia="Times New Roman" w:hAnsi="Times New Roman" w:cs="Times New Roman"/>
          <w:sz w:val="20"/>
          <w:szCs w:val="20"/>
          <w:lang w:eastAsia="ar-SA"/>
        </w:rPr>
      </w:pPr>
    </w:p>
    <w:p w:rsidR="00842411" w:rsidRPr="00842411" w:rsidRDefault="00842411" w:rsidP="00842411">
      <w:pPr>
        <w:tabs>
          <w:tab w:val="left" w:pos="0"/>
        </w:tabs>
        <w:suppressAutoHyphens/>
        <w:autoSpaceDE w:val="0"/>
        <w:spacing w:after="0" w:line="0" w:lineRule="atLeast"/>
        <w:rPr>
          <w:rFonts w:ascii="Times New Roman" w:eastAsia="Times New Roman" w:hAnsi="Times New Roman" w:cs="Times New Roman"/>
          <w:sz w:val="20"/>
          <w:szCs w:val="20"/>
          <w:lang w:eastAsia="ar-SA"/>
        </w:rPr>
      </w:pPr>
    </w:p>
    <w:p w:rsidR="00842411" w:rsidRPr="00842411" w:rsidRDefault="00842411" w:rsidP="00842411">
      <w:pPr>
        <w:tabs>
          <w:tab w:val="left" w:pos="0"/>
        </w:tabs>
        <w:suppressAutoHyphens/>
        <w:autoSpaceDE w:val="0"/>
        <w:spacing w:after="0" w:line="0" w:lineRule="atLeast"/>
        <w:rPr>
          <w:rFonts w:ascii="Times New Roman" w:eastAsia="Times New Roman" w:hAnsi="Times New Roman" w:cs="Times New Roman"/>
          <w:sz w:val="20"/>
          <w:szCs w:val="20"/>
          <w:lang w:eastAsia="ar-SA"/>
        </w:rPr>
      </w:pPr>
    </w:p>
    <w:p w:rsidR="00842411" w:rsidRPr="00842411" w:rsidRDefault="00842411" w:rsidP="00842411">
      <w:pPr>
        <w:tabs>
          <w:tab w:val="left" w:pos="0"/>
        </w:tabs>
        <w:suppressAutoHyphens/>
        <w:autoSpaceDE w:val="0"/>
        <w:spacing w:after="0" w:line="0" w:lineRule="atLeast"/>
        <w:rPr>
          <w:rFonts w:ascii="Times New Roman" w:eastAsia="Times New Roman" w:hAnsi="Times New Roman" w:cs="Times New Roman"/>
          <w:sz w:val="20"/>
          <w:szCs w:val="20"/>
          <w:lang w:eastAsia="ar-SA"/>
        </w:rPr>
      </w:pPr>
    </w:p>
    <w:p w:rsidR="00842411" w:rsidRPr="00842411" w:rsidRDefault="00842411" w:rsidP="00842411">
      <w:pPr>
        <w:tabs>
          <w:tab w:val="left" w:pos="0"/>
        </w:tabs>
        <w:suppressAutoHyphens/>
        <w:autoSpaceDE w:val="0"/>
        <w:spacing w:after="0" w:line="0" w:lineRule="atLeast"/>
        <w:rPr>
          <w:rFonts w:ascii="Times New Roman" w:eastAsia="Times New Roman" w:hAnsi="Times New Roman" w:cs="Times New Roman"/>
          <w:sz w:val="20"/>
          <w:szCs w:val="20"/>
          <w:lang w:eastAsia="ar-SA"/>
        </w:rPr>
      </w:pPr>
    </w:p>
    <w:p w:rsidR="00842411" w:rsidRPr="00842411" w:rsidRDefault="00842411" w:rsidP="00842411">
      <w:pPr>
        <w:tabs>
          <w:tab w:val="left" w:pos="0"/>
        </w:tabs>
        <w:suppressAutoHyphens/>
        <w:autoSpaceDE w:val="0"/>
        <w:spacing w:after="0" w:line="0" w:lineRule="atLeast"/>
        <w:rPr>
          <w:rFonts w:ascii="Times New Roman" w:eastAsia="Times New Roman" w:hAnsi="Times New Roman" w:cs="Times New Roman"/>
          <w:sz w:val="20"/>
          <w:szCs w:val="20"/>
          <w:lang w:eastAsia="ar-SA"/>
        </w:rPr>
      </w:pPr>
    </w:p>
    <w:p w:rsidR="00842411" w:rsidRPr="00842411" w:rsidRDefault="00842411" w:rsidP="00842411">
      <w:pPr>
        <w:tabs>
          <w:tab w:val="left" w:pos="0"/>
        </w:tabs>
        <w:suppressAutoHyphens/>
        <w:autoSpaceDE w:val="0"/>
        <w:spacing w:after="0" w:line="0" w:lineRule="atLeast"/>
        <w:rPr>
          <w:rFonts w:ascii="Times New Roman" w:eastAsia="Times New Roman" w:hAnsi="Times New Roman" w:cs="Times New Roman"/>
          <w:sz w:val="20"/>
          <w:szCs w:val="20"/>
          <w:lang w:eastAsia="ar-SA"/>
        </w:rPr>
      </w:pPr>
    </w:p>
    <w:p w:rsidR="00842411" w:rsidRPr="00842411" w:rsidRDefault="00842411" w:rsidP="00842411">
      <w:pPr>
        <w:tabs>
          <w:tab w:val="left" w:pos="0"/>
        </w:tabs>
        <w:suppressAutoHyphens/>
        <w:autoSpaceDE w:val="0"/>
        <w:spacing w:after="0" w:line="0" w:lineRule="atLeast"/>
        <w:rPr>
          <w:rFonts w:ascii="Times New Roman" w:eastAsia="Times New Roman" w:hAnsi="Times New Roman" w:cs="Times New Roman"/>
          <w:sz w:val="20"/>
          <w:szCs w:val="20"/>
          <w:lang w:eastAsia="ar-SA"/>
        </w:rPr>
      </w:pPr>
    </w:p>
    <w:p w:rsidR="00842411" w:rsidRPr="00842411" w:rsidRDefault="00842411" w:rsidP="00842411">
      <w:pPr>
        <w:tabs>
          <w:tab w:val="left" w:pos="0"/>
        </w:tabs>
        <w:suppressAutoHyphens/>
        <w:autoSpaceDE w:val="0"/>
        <w:spacing w:after="0" w:line="0" w:lineRule="atLeast"/>
        <w:rPr>
          <w:rFonts w:ascii="Times New Roman" w:eastAsia="Times New Roman" w:hAnsi="Times New Roman" w:cs="Times New Roman"/>
          <w:sz w:val="20"/>
          <w:szCs w:val="20"/>
          <w:lang w:eastAsia="ar-SA"/>
        </w:rPr>
      </w:pPr>
    </w:p>
    <w:p w:rsidR="00842411" w:rsidRPr="00842411" w:rsidRDefault="00842411" w:rsidP="00842411">
      <w:pPr>
        <w:tabs>
          <w:tab w:val="left" w:pos="0"/>
        </w:tabs>
        <w:suppressAutoHyphens/>
        <w:autoSpaceDE w:val="0"/>
        <w:spacing w:after="0" w:line="0" w:lineRule="atLeast"/>
        <w:rPr>
          <w:rFonts w:ascii="Times New Roman" w:eastAsia="Times New Roman" w:hAnsi="Times New Roman" w:cs="Times New Roman"/>
          <w:sz w:val="20"/>
          <w:szCs w:val="20"/>
          <w:lang w:eastAsia="ar-SA"/>
        </w:rPr>
      </w:pPr>
    </w:p>
    <w:p w:rsidR="00842411" w:rsidRPr="00842411" w:rsidRDefault="00842411" w:rsidP="00842411">
      <w:pPr>
        <w:tabs>
          <w:tab w:val="left" w:pos="0"/>
        </w:tabs>
        <w:suppressAutoHyphens/>
        <w:autoSpaceDE w:val="0"/>
        <w:spacing w:after="0" w:line="0" w:lineRule="atLeast"/>
        <w:rPr>
          <w:rFonts w:ascii="Times New Roman" w:eastAsia="Times New Roman" w:hAnsi="Times New Roman" w:cs="Times New Roman"/>
          <w:sz w:val="20"/>
          <w:szCs w:val="20"/>
          <w:lang w:eastAsia="ar-SA"/>
        </w:rPr>
      </w:pPr>
    </w:p>
    <w:p w:rsidR="00842411" w:rsidRPr="00842411" w:rsidRDefault="00842411" w:rsidP="00842411">
      <w:pPr>
        <w:tabs>
          <w:tab w:val="left" w:pos="0"/>
        </w:tabs>
        <w:suppressAutoHyphens/>
        <w:autoSpaceDE w:val="0"/>
        <w:spacing w:after="0" w:line="0" w:lineRule="atLeast"/>
        <w:rPr>
          <w:rFonts w:ascii="Times New Roman" w:eastAsia="Times New Roman" w:hAnsi="Times New Roman" w:cs="Times New Roman"/>
          <w:sz w:val="20"/>
          <w:szCs w:val="20"/>
          <w:lang w:eastAsia="ar-SA"/>
        </w:rPr>
      </w:pPr>
    </w:p>
    <w:p w:rsidR="00842411" w:rsidRPr="00842411" w:rsidRDefault="00842411" w:rsidP="00842411">
      <w:pPr>
        <w:tabs>
          <w:tab w:val="left" w:pos="0"/>
        </w:tabs>
        <w:suppressAutoHyphens/>
        <w:autoSpaceDE w:val="0"/>
        <w:spacing w:after="0" w:line="0" w:lineRule="atLeast"/>
        <w:rPr>
          <w:rFonts w:ascii="Times New Roman" w:eastAsia="Times New Roman" w:hAnsi="Times New Roman" w:cs="Times New Roman"/>
          <w:sz w:val="20"/>
          <w:szCs w:val="20"/>
          <w:lang w:eastAsia="ar-SA"/>
        </w:rPr>
      </w:pPr>
    </w:p>
    <w:p w:rsidR="00842411" w:rsidRPr="00842411" w:rsidRDefault="00842411" w:rsidP="00842411">
      <w:pPr>
        <w:tabs>
          <w:tab w:val="left" w:pos="0"/>
        </w:tabs>
        <w:suppressAutoHyphens/>
        <w:autoSpaceDE w:val="0"/>
        <w:spacing w:after="0" w:line="0" w:lineRule="atLeast"/>
        <w:rPr>
          <w:rFonts w:ascii="Times New Roman" w:eastAsia="Times New Roman" w:hAnsi="Times New Roman" w:cs="Times New Roman"/>
          <w:sz w:val="20"/>
          <w:szCs w:val="20"/>
          <w:lang w:eastAsia="ar-SA"/>
        </w:rPr>
      </w:pPr>
    </w:p>
    <w:p w:rsidR="00842411" w:rsidRPr="00842411" w:rsidRDefault="00842411" w:rsidP="00842411">
      <w:pPr>
        <w:tabs>
          <w:tab w:val="left" w:pos="0"/>
        </w:tabs>
        <w:suppressAutoHyphens/>
        <w:autoSpaceDE w:val="0"/>
        <w:spacing w:after="0" w:line="0" w:lineRule="atLeast"/>
        <w:rPr>
          <w:rFonts w:ascii="Times New Roman" w:eastAsia="Times New Roman" w:hAnsi="Times New Roman" w:cs="Times New Roman"/>
          <w:sz w:val="20"/>
          <w:szCs w:val="20"/>
          <w:lang w:eastAsia="ar-SA"/>
        </w:rPr>
      </w:pPr>
    </w:p>
    <w:p w:rsidR="00842411" w:rsidRPr="00842411" w:rsidRDefault="00842411" w:rsidP="00842411">
      <w:pPr>
        <w:tabs>
          <w:tab w:val="left" w:pos="0"/>
        </w:tabs>
        <w:suppressAutoHyphens/>
        <w:autoSpaceDE w:val="0"/>
        <w:spacing w:after="0" w:line="0" w:lineRule="atLeast"/>
        <w:rPr>
          <w:rFonts w:ascii="Times New Roman" w:eastAsia="Times New Roman" w:hAnsi="Times New Roman" w:cs="Times New Roman"/>
          <w:sz w:val="20"/>
          <w:szCs w:val="20"/>
          <w:lang w:eastAsia="ar-SA"/>
        </w:rPr>
      </w:pPr>
    </w:p>
    <w:p w:rsidR="00842411" w:rsidRPr="00842411" w:rsidRDefault="00842411" w:rsidP="00842411">
      <w:pPr>
        <w:tabs>
          <w:tab w:val="left" w:pos="0"/>
        </w:tabs>
        <w:suppressAutoHyphens/>
        <w:autoSpaceDE w:val="0"/>
        <w:spacing w:after="0" w:line="200" w:lineRule="atLeast"/>
        <w:jc w:val="right"/>
        <w:rPr>
          <w:rFonts w:ascii="Verdana" w:eastAsia="Times New Roman" w:hAnsi="Verdana" w:cs="Arial"/>
          <w:b/>
          <w:sz w:val="18"/>
          <w:szCs w:val="18"/>
          <w:lang w:eastAsia="ar-SA"/>
        </w:rPr>
      </w:pPr>
      <w:r w:rsidRPr="00842411">
        <w:rPr>
          <w:rFonts w:ascii="Verdana" w:eastAsia="Times New Roman" w:hAnsi="Verdana" w:cs="Arial"/>
          <w:b/>
          <w:sz w:val="18"/>
          <w:szCs w:val="18"/>
          <w:lang w:eastAsia="ar-SA"/>
        </w:rPr>
        <w:lastRenderedPageBreak/>
        <w:t>Załącznik nr 1</w:t>
      </w:r>
    </w:p>
    <w:p w:rsidR="00842411" w:rsidRPr="00842411" w:rsidRDefault="00842411" w:rsidP="00842411">
      <w:pPr>
        <w:suppressAutoHyphens/>
        <w:autoSpaceDE w:val="0"/>
        <w:spacing w:after="0" w:line="240" w:lineRule="auto"/>
        <w:jc w:val="right"/>
        <w:rPr>
          <w:rFonts w:ascii="Verdana" w:eastAsia="Times New Roman" w:hAnsi="Verdana" w:cs="Arial"/>
          <w:b/>
          <w:sz w:val="18"/>
          <w:szCs w:val="18"/>
          <w:lang w:eastAsia="ar-SA"/>
        </w:rPr>
      </w:pPr>
      <w:r w:rsidRPr="00842411">
        <w:rPr>
          <w:rFonts w:ascii="Verdana" w:eastAsia="Times New Roman" w:hAnsi="Verdana" w:cs="Arial"/>
          <w:b/>
          <w:sz w:val="18"/>
          <w:szCs w:val="18"/>
          <w:lang w:eastAsia="ar-SA"/>
        </w:rPr>
        <w:t>do SIWZ</w:t>
      </w:r>
    </w:p>
    <w:p w:rsidR="00842411" w:rsidRPr="00842411" w:rsidRDefault="00842411" w:rsidP="00842411">
      <w:pPr>
        <w:suppressAutoHyphens/>
        <w:autoSpaceDE w:val="0"/>
        <w:spacing w:after="0" w:line="240" w:lineRule="auto"/>
        <w:rPr>
          <w:rFonts w:ascii="Verdana" w:eastAsia="Times New Roman" w:hAnsi="Verdana" w:cs="Arial"/>
          <w:b/>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Arial"/>
          <w:b/>
          <w:sz w:val="18"/>
          <w:szCs w:val="18"/>
          <w:lang w:eastAsia="ar-SA"/>
        </w:rPr>
      </w:pPr>
    </w:p>
    <w:p w:rsidR="00842411" w:rsidRPr="00842411" w:rsidRDefault="00842411" w:rsidP="00842411">
      <w:pPr>
        <w:suppressAutoHyphens/>
        <w:autoSpaceDE w:val="0"/>
        <w:spacing w:after="0" w:line="240" w:lineRule="auto"/>
        <w:jc w:val="right"/>
        <w:rPr>
          <w:rFonts w:ascii="Verdana" w:eastAsia="Times New Roman" w:hAnsi="Verdana" w:cs="Arial"/>
          <w:b/>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Arial"/>
          <w:i/>
          <w:sz w:val="18"/>
          <w:szCs w:val="18"/>
          <w:lang w:eastAsia="ar-SA"/>
        </w:rPr>
      </w:pPr>
      <w:r w:rsidRPr="00842411">
        <w:rPr>
          <w:rFonts w:ascii="Verdana" w:eastAsia="Times New Roman" w:hAnsi="Verdana" w:cs="Arial"/>
          <w:i/>
          <w:sz w:val="18"/>
          <w:szCs w:val="18"/>
          <w:lang w:eastAsia="ar-SA"/>
        </w:rPr>
        <w:t>Pieczęć  firmowa Wykonawcy</w:t>
      </w:r>
    </w:p>
    <w:p w:rsidR="00842411" w:rsidRPr="00842411" w:rsidRDefault="00842411" w:rsidP="00842411">
      <w:pPr>
        <w:suppressAutoHyphens/>
        <w:autoSpaceDE w:val="0"/>
        <w:spacing w:after="0" w:line="240" w:lineRule="auto"/>
        <w:rPr>
          <w:rFonts w:ascii="Verdana" w:eastAsia="Times New Roman" w:hAnsi="Verdana" w:cs="Arial"/>
          <w:b/>
          <w:sz w:val="18"/>
          <w:szCs w:val="18"/>
          <w:lang w:eastAsia="ar-SA"/>
        </w:rPr>
      </w:pPr>
    </w:p>
    <w:p w:rsidR="00842411" w:rsidRPr="00842411" w:rsidRDefault="00842411" w:rsidP="00842411">
      <w:pPr>
        <w:keepNext/>
        <w:tabs>
          <w:tab w:val="left" w:pos="0"/>
        </w:tabs>
        <w:suppressAutoHyphens/>
        <w:autoSpaceDE w:val="0"/>
        <w:spacing w:after="0" w:line="240" w:lineRule="auto"/>
        <w:jc w:val="center"/>
        <w:outlineLvl w:val="6"/>
        <w:rPr>
          <w:rFonts w:ascii="Verdana" w:eastAsia="Times New Roman" w:hAnsi="Verdana" w:cs="Arial"/>
          <w:smallCaps/>
          <w:sz w:val="18"/>
          <w:szCs w:val="18"/>
          <w:lang w:eastAsia="ar-SA"/>
        </w:rPr>
      </w:pPr>
    </w:p>
    <w:p w:rsidR="00842411" w:rsidRPr="00842411" w:rsidRDefault="00842411" w:rsidP="00842411">
      <w:pPr>
        <w:keepNext/>
        <w:tabs>
          <w:tab w:val="left" w:pos="0"/>
        </w:tabs>
        <w:suppressAutoHyphens/>
        <w:autoSpaceDE w:val="0"/>
        <w:spacing w:after="0" w:line="240" w:lineRule="auto"/>
        <w:jc w:val="center"/>
        <w:outlineLvl w:val="6"/>
        <w:rPr>
          <w:rFonts w:ascii="Verdana" w:eastAsia="Times New Roman" w:hAnsi="Verdana" w:cs="Arial"/>
          <w:smallCaps/>
          <w:sz w:val="18"/>
          <w:szCs w:val="18"/>
          <w:lang w:eastAsia="ar-SA"/>
        </w:rPr>
      </w:pPr>
    </w:p>
    <w:p w:rsidR="00842411" w:rsidRPr="00842411" w:rsidRDefault="00842411" w:rsidP="00842411">
      <w:pPr>
        <w:keepNext/>
        <w:tabs>
          <w:tab w:val="left" w:pos="0"/>
        </w:tabs>
        <w:suppressAutoHyphens/>
        <w:autoSpaceDE w:val="0"/>
        <w:spacing w:after="0" w:line="240" w:lineRule="auto"/>
        <w:jc w:val="center"/>
        <w:outlineLvl w:val="6"/>
        <w:rPr>
          <w:rFonts w:ascii="Verdana" w:eastAsia="Times New Roman" w:hAnsi="Verdana" w:cs="Arial"/>
          <w:smallCaps/>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p>
    <w:p w:rsidR="00842411" w:rsidRPr="00842411" w:rsidRDefault="00842411" w:rsidP="00842411">
      <w:pPr>
        <w:keepNext/>
        <w:tabs>
          <w:tab w:val="left" w:pos="0"/>
        </w:tabs>
        <w:suppressAutoHyphens/>
        <w:autoSpaceDE w:val="0"/>
        <w:spacing w:after="0" w:line="240" w:lineRule="auto"/>
        <w:jc w:val="center"/>
        <w:outlineLvl w:val="6"/>
        <w:rPr>
          <w:rFonts w:ascii="Verdana" w:eastAsia="Times New Roman" w:hAnsi="Verdana" w:cs="Arial"/>
          <w:b/>
          <w:smallCaps/>
          <w:sz w:val="24"/>
          <w:szCs w:val="24"/>
          <w:lang w:eastAsia="ar-SA"/>
        </w:rPr>
      </w:pPr>
      <w:r w:rsidRPr="00842411">
        <w:rPr>
          <w:rFonts w:ascii="Verdana" w:eastAsia="Times New Roman" w:hAnsi="Verdana" w:cs="Arial"/>
          <w:b/>
          <w:smallCaps/>
          <w:sz w:val="24"/>
          <w:szCs w:val="24"/>
          <w:lang w:eastAsia="ar-SA"/>
        </w:rPr>
        <w:t xml:space="preserve">Oświadczenie </w:t>
      </w:r>
    </w:p>
    <w:p w:rsidR="00842411" w:rsidRPr="00842411" w:rsidRDefault="00842411" w:rsidP="00842411">
      <w:pPr>
        <w:suppressAutoHyphens/>
        <w:autoSpaceDE w:val="0"/>
        <w:spacing w:after="0" w:line="240" w:lineRule="auto"/>
        <w:rPr>
          <w:rFonts w:ascii="Verdana" w:eastAsia="Times New Roman" w:hAnsi="Verdana" w:cs="Arial"/>
          <w:b/>
          <w:sz w:val="18"/>
          <w:szCs w:val="18"/>
          <w:lang w:eastAsia="ar-SA"/>
        </w:rPr>
      </w:pPr>
    </w:p>
    <w:p w:rsidR="00842411" w:rsidRPr="00842411" w:rsidRDefault="00842411" w:rsidP="00842411">
      <w:pPr>
        <w:widowControl w:val="0"/>
        <w:suppressAutoHyphens/>
        <w:spacing w:after="0" w:line="240" w:lineRule="auto"/>
        <w:ind w:left="720"/>
        <w:jc w:val="center"/>
        <w:rPr>
          <w:rFonts w:ascii="Verdana" w:eastAsia="Times New Roman" w:hAnsi="Verdana" w:cs="Arial"/>
          <w:b/>
          <w:sz w:val="18"/>
          <w:szCs w:val="18"/>
          <w:lang w:eastAsia="ar-SA"/>
        </w:rPr>
      </w:pPr>
      <w:r w:rsidRPr="00842411">
        <w:rPr>
          <w:rFonts w:ascii="Verdana" w:eastAsia="Times New Roman" w:hAnsi="Verdana" w:cs="Arial"/>
          <w:b/>
          <w:sz w:val="18"/>
          <w:szCs w:val="18"/>
          <w:lang w:eastAsia="ar-SA"/>
        </w:rPr>
        <w:t>o spełnieniu warunków z art. 22 ust.1 pkt 1-4 ustawy Prawo zamówień publicznych</w:t>
      </w:r>
    </w:p>
    <w:p w:rsidR="00842411" w:rsidRPr="00842411" w:rsidRDefault="00842411" w:rsidP="00842411">
      <w:pPr>
        <w:keepNext/>
        <w:tabs>
          <w:tab w:val="left" w:pos="0"/>
        </w:tabs>
        <w:suppressAutoHyphens/>
        <w:autoSpaceDE w:val="0"/>
        <w:spacing w:before="240" w:after="60" w:line="360" w:lineRule="auto"/>
        <w:jc w:val="center"/>
        <w:outlineLvl w:val="0"/>
        <w:rPr>
          <w:rFonts w:ascii="Verdana" w:eastAsia="Times New Roman" w:hAnsi="Verdana" w:cs="Arial"/>
          <w:b/>
          <w:bCs/>
          <w:kern w:val="1"/>
          <w:sz w:val="18"/>
          <w:szCs w:val="18"/>
          <w:lang w:eastAsia="ar-SA"/>
        </w:rPr>
      </w:pPr>
      <w:r w:rsidRPr="00842411">
        <w:rPr>
          <w:rFonts w:ascii="Verdana" w:eastAsia="Times New Roman" w:hAnsi="Verdana" w:cs="Arial"/>
          <w:b/>
          <w:bCs/>
          <w:kern w:val="1"/>
          <w:sz w:val="18"/>
          <w:szCs w:val="18"/>
          <w:lang w:eastAsia="ar-SA"/>
        </w:rPr>
        <w:t>Przystępując do udziału w postępowaniu</w:t>
      </w:r>
    </w:p>
    <w:p w:rsidR="00842411" w:rsidRPr="00842411" w:rsidRDefault="00842411" w:rsidP="00842411">
      <w:pPr>
        <w:suppressAutoHyphens/>
        <w:autoSpaceDE w:val="0"/>
        <w:spacing w:after="0" w:line="240" w:lineRule="auto"/>
        <w:ind w:left="9"/>
        <w:jc w:val="center"/>
        <w:rPr>
          <w:rFonts w:ascii="Verdana" w:eastAsia="Times New Roman" w:hAnsi="Verdana" w:cs="Arial"/>
          <w:sz w:val="18"/>
          <w:szCs w:val="18"/>
          <w:lang w:eastAsia="ar-SA"/>
        </w:rPr>
      </w:pPr>
      <w:r w:rsidRPr="00842411">
        <w:rPr>
          <w:rFonts w:ascii="Verdana" w:eastAsia="Times New Roman" w:hAnsi="Verdana" w:cs="Arial"/>
          <w:sz w:val="18"/>
          <w:szCs w:val="18"/>
          <w:lang w:eastAsia="ar-SA"/>
        </w:rPr>
        <w:t>o udzielenie zamówienia publicznego w trybie przetargu nieograniczonego na:</w:t>
      </w:r>
    </w:p>
    <w:p w:rsidR="00842411" w:rsidRPr="00842411" w:rsidRDefault="00842411" w:rsidP="00842411">
      <w:pPr>
        <w:suppressAutoHyphens/>
        <w:autoSpaceDE w:val="0"/>
        <w:spacing w:after="0" w:line="200" w:lineRule="atLeast"/>
        <w:ind w:left="397"/>
        <w:jc w:val="center"/>
        <w:rPr>
          <w:rFonts w:ascii="Verdana" w:eastAsia="Times New Roman" w:hAnsi="Verdana" w:cs="Times New Roman"/>
          <w:b/>
          <w:bCs/>
          <w:iCs/>
          <w:sz w:val="18"/>
          <w:szCs w:val="18"/>
          <w:lang w:eastAsia="ar-SA"/>
        </w:rPr>
      </w:pPr>
      <w:r w:rsidRPr="00842411">
        <w:rPr>
          <w:rFonts w:ascii="Verdana" w:eastAsia="Times New Roman" w:hAnsi="Verdana" w:cs="Arial"/>
          <w:b/>
          <w:bCs/>
          <w:i/>
          <w:iCs/>
          <w:sz w:val="18"/>
          <w:szCs w:val="18"/>
          <w:lang w:eastAsia="ar-SA"/>
        </w:rPr>
        <w:t>„</w:t>
      </w:r>
      <w:r w:rsidRPr="00842411">
        <w:rPr>
          <w:rFonts w:ascii="Verdana" w:eastAsia="Times New Roman" w:hAnsi="Verdana" w:cs="Times New Roman"/>
          <w:b/>
          <w:bCs/>
          <w:iCs/>
          <w:sz w:val="18"/>
          <w:szCs w:val="18"/>
          <w:lang w:eastAsia="ar-SA"/>
        </w:rPr>
        <w:t>Remont dachu budynku wielofunkcyjnego przy ul. Reja 12 w Sztumie</w:t>
      </w:r>
      <w:r w:rsidRPr="00842411">
        <w:rPr>
          <w:rFonts w:ascii="Verdana" w:eastAsia="Times New Roman" w:hAnsi="Verdana" w:cs="TimesNewRomanPS-ItalicMT"/>
          <w:b/>
          <w:iCs/>
          <w:sz w:val="18"/>
          <w:szCs w:val="18"/>
          <w:lang w:eastAsia="ar-SA"/>
        </w:rPr>
        <w:t>.”</w:t>
      </w:r>
    </w:p>
    <w:p w:rsidR="00842411" w:rsidRPr="00842411" w:rsidRDefault="00842411" w:rsidP="00842411">
      <w:pPr>
        <w:suppressAutoHyphens/>
        <w:autoSpaceDE w:val="0"/>
        <w:spacing w:after="0" w:line="240" w:lineRule="auto"/>
        <w:ind w:left="9"/>
        <w:jc w:val="center"/>
        <w:rPr>
          <w:rFonts w:ascii="Verdana" w:eastAsia="Times New Roman" w:hAnsi="Verdana" w:cs="Arial"/>
          <w:sz w:val="18"/>
          <w:szCs w:val="18"/>
          <w:lang w:eastAsia="ar-SA"/>
        </w:rPr>
      </w:pPr>
    </w:p>
    <w:p w:rsidR="00842411" w:rsidRPr="00842411" w:rsidRDefault="00842411" w:rsidP="00842411">
      <w:pPr>
        <w:suppressAutoHyphens/>
        <w:spacing w:before="120" w:after="0" w:line="360" w:lineRule="auto"/>
        <w:jc w:val="center"/>
        <w:rPr>
          <w:rFonts w:ascii="Verdana" w:eastAsia="Times New Roman" w:hAnsi="Verdana" w:cs="Arial"/>
          <w:sz w:val="18"/>
          <w:szCs w:val="18"/>
          <w:lang w:eastAsia="ar-SA"/>
        </w:rPr>
      </w:pPr>
      <w:r w:rsidRPr="00842411">
        <w:rPr>
          <w:rFonts w:ascii="Verdana" w:eastAsia="Times New Roman" w:hAnsi="Verdana" w:cs="Arial"/>
          <w:b/>
          <w:sz w:val="18"/>
          <w:szCs w:val="18"/>
          <w:lang w:eastAsia="ar-SA"/>
        </w:rPr>
        <w:t>oświadczam/oświadczamy</w:t>
      </w:r>
      <w:r w:rsidRPr="00842411">
        <w:rPr>
          <w:rFonts w:ascii="Verdana" w:eastAsia="Times New Roman" w:hAnsi="Verdana" w:cs="Arial"/>
          <w:sz w:val="18"/>
          <w:szCs w:val="18"/>
          <w:lang w:eastAsia="ar-SA"/>
        </w:rPr>
        <w:t>*, że spełniam/spełniamy warunki dotyczące:</w:t>
      </w:r>
    </w:p>
    <w:p w:rsidR="00842411" w:rsidRPr="00842411" w:rsidRDefault="00842411" w:rsidP="00842411">
      <w:pPr>
        <w:numPr>
          <w:ilvl w:val="0"/>
          <w:numId w:val="4"/>
        </w:numPr>
        <w:tabs>
          <w:tab w:val="left" w:pos="0"/>
        </w:tabs>
        <w:suppressAutoHyphens/>
        <w:autoSpaceDE w:val="0"/>
        <w:spacing w:after="0" w:line="360" w:lineRule="auto"/>
        <w:jc w:val="both"/>
        <w:rPr>
          <w:rFonts w:ascii="Verdana" w:eastAsia="Times New Roman" w:hAnsi="Verdana" w:cs="Arial"/>
          <w:color w:val="000000"/>
          <w:sz w:val="18"/>
          <w:szCs w:val="18"/>
          <w:lang w:val="cs-CZ" w:eastAsia="ar-SA"/>
        </w:rPr>
      </w:pPr>
      <w:r w:rsidRPr="00842411">
        <w:rPr>
          <w:rFonts w:ascii="Verdana" w:eastAsia="Times New Roman" w:hAnsi="Verdana" w:cs="Arial"/>
          <w:color w:val="000000"/>
          <w:sz w:val="18"/>
          <w:szCs w:val="18"/>
          <w:lang w:val="cs-CZ" w:eastAsia="ar-SA"/>
        </w:rPr>
        <w:t>Posiadania uprawnień do wykonywania określonej działalności lub czynności obejmujących wykonanie niniejszego zamówienia publicznego, jeżeli przepisy prawa nakładają obowiązek ich posiadania;</w:t>
      </w:r>
    </w:p>
    <w:p w:rsidR="00842411" w:rsidRPr="00842411" w:rsidRDefault="00842411" w:rsidP="00842411">
      <w:pPr>
        <w:numPr>
          <w:ilvl w:val="0"/>
          <w:numId w:val="4"/>
        </w:numPr>
        <w:tabs>
          <w:tab w:val="left" w:pos="0"/>
        </w:tabs>
        <w:suppressAutoHyphens/>
        <w:autoSpaceDE w:val="0"/>
        <w:spacing w:after="0" w:line="360" w:lineRule="auto"/>
        <w:jc w:val="both"/>
        <w:rPr>
          <w:rFonts w:ascii="Verdana" w:eastAsia="Times New Roman" w:hAnsi="Verdana" w:cs="Arial"/>
          <w:color w:val="000000"/>
          <w:sz w:val="18"/>
          <w:szCs w:val="18"/>
          <w:lang w:val="cs-CZ" w:eastAsia="ar-SA"/>
        </w:rPr>
      </w:pPr>
      <w:r w:rsidRPr="00842411">
        <w:rPr>
          <w:rFonts w:ascii="Verdana" w:eastAsia="Times New Roman" w:hAnsi="Verdana" w:cs="Arial"/>
          <w:color w:val="000000"/>
          <w:sz w:val="18"/>
          <w:szCs w:val="18"/>
          <w:lang w:val="cs-CZ" w:eastAsia="ar-SA"/>
        </w:rPr>
        <w:t>Posiadania wiedzy i doświadczenia;</w:t>
      </w:r>
    </w:p>
    <w:p w:rsidR="00842411" w:rsidRPr="00842411" w:rsidRDefault="00842411" w:rsidP="00842411">
      <w:pPr>
        <w:numPr>
          <w:ilvl w:val="0"/>
          <w:numId w:val="4"/>
        </w:numPr>
        <w:tabs>
          <w:tab w:val="left" w:pos="0"/>
        </w:tabs>
        <w:suppressAutoHyphens/>
        <w:autoSpaceDE w:val="0"/>
        <w:spacing w:after="0" w:line="360" w:lineRule="auto"/>
        <w:jc w:val="both"/>
        <w:rPr>
          <w:rFonts w:ascii="Verdana" w:eastAsia="Times New Roman" w:hAnsi="Verdana" w:cs="Arial"/>
          <w:color w:val="000000"/>
          <w:sz w:val="18"/>
          <w:szCs w:val="18"/>
          <w:lang w:val="cs-CZ" w:eastAsia="ar-SA"/>
        </w:rPr>
      </w:pPr>
      <w:r w:rsidRPr="00842411">
        <w:rPr>
          <w:rFonts w:ascii="Verdana" w:eastAsia="Times New Roman" w:hAnsi="Verdana" w:cs="Arial"/>
          <w:color w:val="000000"/>
          <w:sz w:val="18"/>
          <w:szCs w:val="18"/>
          <w:lang w:val="cs-CZ" w:eastAsia="ar-SA"/>
        </w:rPr>
        <w:t>Dysponowania odpowiednim potencjałem technicznym oraz osobami zdolnymi do wykonania zamówienia;</w:t>
      </w:r>
    </w:p>
    <w:p w:rsidR="00842411" w:rsidRPr="00842411" w:rsidRDefault="00842411" w:rsidP="00842411">
      <w:pPr>
        <w:numPr>
          <w:ilvl w:val="0"/>
          <w:numId w:val="4"/>
        </w:numPr>
        <w:tabs>
          <w:tab w:val="left" w:pos="0"/>
        </w:tabs>
        <w:suppressAutoHyphens/>
        <w:autoSpaceDE w:val="0"/>
        <w:spacing w:after="0" w:line="360" w:lineRule="auto"/>
        <w:jc w:val="both"/>
        <w:rPr>
          <w:rFonts w:ascii="Verdana" w:eastAsia="Times New Roman" w:hAnsi="Verdana" w:cs="Arial"/>
          <w:color w:val="000000"/>
          <w:sz w:val="18"/>
          <w:szCs w:val="18"/>
          <w:lang w:val="cs-CZ" w:eastAsia="ar-SA"/>
        </w:rPr>
      </w:pPr>
      <w:r w:rsidRPr="00842411">
        <w:rPr>
          <w:rFonts w:ascii="Verdana" w:eastAsia="Times New Roman" w:hAnsi="Verdana" w:cs="Arial"/>
          <w:color w:val="000000"/>
          <w:sz w:val="18"/>
          <w:szCs w:val="18"/>
          <w:lang w:val="cs-CZ" w:eastAsia="ar-SA"/>
        </w:rPr>
        <w:t>Sytuacji ekonomicznej i finansowej.</w:t>
      </w:r>
    </w:p>
    <w:p w:rsidR="00842411" w:rsidRPr="00842411" w:rsidRDefault="00842411" w:rsidP="00842411">
      <w:pPr>
        <w:suppressAutoHyphens/>
        <w:autoSpaceDE w:val="0"/>
        <w:spacing w:after="0" w:line="240" w:lineRule="auto"/>
        <w:rPr>
          <w:rFonts w:ascii="Verdana" w:eastAsia="Times New Roman" w:hAnsi="Verdana" w:cs="Arial"/>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Arial"/>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Arial"/>
          <w:sz w:val="18"/>
          <w:szCs w:val="18"/>
          <w:lang w:eastAsia="ar-SA"/>
        </w:rPr>
      </w:pPr>
    </w:p>
    <w:p w:rsidR="00842411" w:rsidRPr="00842411" w:rsidRDefault="00842411" w:rsidP="00842411">
      <w:pPr>
        <w:tabs>
          <w:tab w:val="left" w:pos="6120"/>
        </w:tabs>
        <w:suppressAutoHyphens/>
        <w:autoSpaceDE w:val="0"/>
        <w:spacing w:after="0" w:line="240" w:lineRule="auto"/>
        <w:rPr>
          <w:rFonts w:ascii="Verdana" w:eastAsia="Times New Roman" w:hAnsi="Verdana" w:cs="Times New Roman"/>
          <w:b/>
          <w:sz w:val="16"/>
          <w:szCs w:val="16"/>
          <w:lang w:eastAsia="ar-SA"/>
        </w:rPr>
      </w:pPr>
      <w:r w:rsidRPr="00842411">
        <w:rPr>
          <w:rFonts w:ascii="Verdana" w:eastAsia="Times New Roman" w:hAnsi="Verdana" w:cs="Times New Roman"/>
          <w:b/>
          <w:sz w:val="16"/>
          <w:szCs w:val="16"/>
          <w:lang w:eastAsia="ar-SA"/>
        </w:rPr>
        <w:t xml:space="preserve">................................. dnia ....................... </w:t>
      </w:r>
      <w:r w:rsidRPr="00842411">
        <w:rPr>
          <w:rFonts w:ascii="Verdana" w:eastAsia="Times New Roman" w:hAnsi="Verdana" w:cs="Times New Roman"/>
          <w:b/>
          <w:sz w:val="16"/>
          <w:szCs w:val="16"/>
          <w:lang w:eastAsia="ar-SA"/>
        </w:rPr>
        <w:tab/>
        <w:t>............................................................</w:t>
      </w:r>
    </w:p>
    <w:p w:rsidR="00842411" w:rsidRPr="00842411" w:rsidRDefault="00842411" w:rsidP="00842411">
      <w:pPr>
        <w:suppressAutoHyphens/>
        <w:autoSpaceDE w:val="0"/>
        <w:spacing w:after="0" w:line="240" w:lineRule="auto"/>
        <w:ind w:left="6120"/>
        <w:jc w:val="center"/>
        <w:rPr>
          <w:rFonts w:ascii="Verdana" w:eastAsia="Times New Roman" w:hAnsi="Verdana" w:cs="Times New Roman"/>
          <w:b/>
          <w:iCs/>
          <w:sz w:val="16"/>
          <w:szCs w:val="16"/>
          <w:lang w:eastAsia="ar-SA"/>
        </w:rPr>
      </w:pPr>
      <w:r w:rsidRPr="00842411">
        <w:rPr>
          <w:rFonts w:ascii="Verdana" w:eastAsia="Times New Roman" w:hAnsi="Verdana" w:cs="Times New Roman"/>
          <w:b/>
          <w:iCs/>
          <w:sz w:val="16"/>
          <w:szCs w:val="16"/>
          <w:lang w:eastAsia="ar-SA"/>
        </w:rPr>
        <w:t>(podpis i pieczątka Wykonawcy lub osoby/osób uprawnionych do składania oświadczeń woli w imieniu Wykonawcy)</w:t>
      </w:r>
    </w:p>
    <w:p w:rsidR="00842411" w:rsidRPr="00842411" w:rsidRDefault="00842411" w:rsidP="00842411">
      <w:pPr>
        <w:suppressAutoHyphens/>
        <w:autoSpaceDE w:val="0"/>
        <w:spacing w:after="0" w:line="360" w:lineRule="auto"/>
        <w:jc w:val="right"/>
        <w:rPr>
          <w:rFonts w:ascii="Verdana" w:eastAsia="Times New Roman" w:hAnsi="Verdana" w:cs="Arial"/>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Arial"/>
          <w:b/>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Arial"/>
          <w:b/>
          <w:sz w:val="18"/>
          <w:szCs w:val="18"/>
          <w:lang w:eastAsia="ar-SA"/>
        </w:rPr>
      </w:pPr>
    </w:p>
    <w:p w:rsidR="00842411" w:rsidRPr="00842411" w:rsidRDefault="00842411" w:rsidP="00842411">
      <w:pPr>
        <w:suppressAutoHyphens/>
        <w:spacing w:after="0" w:line="240" w:lineRule="auto"/>
        <w:rPr>
          <w:rFonts w:ascii="Verdana" w:eastAsia="Times New Roman" w:hAnsi="Verdana" w:cs="Arial"/>
          <w:sz w:val="18"/>
          <w:szCs w:val="18"/>
          <w:lang w:eastAsia="ar-SA"/>
        </w:rPr>
      </w:pPr>
      <w:r w:rsidRPr="00842411">
        <w:rPr>
          <w:rFonts w:ascii="Verdana" w:eastAsia="Times New Roman" w:hAnsi="Verdana" w:cs="Arial"/>
          <w:b/>
          <w:sz w:val="18"/>
          <w:szCs w:val="18"/>
          <w:lang w:eastAsia="ar-SA"/>
        </w:rPr>
        <w:t>*</w:t>
      </w:r>
      <w:r w:rsidRPr="00842411">
        <w:rPr>
          <w:rFonts w:ascii="Verdana" w:eastAsia="Times New Roman" w:hAnsi="Verdana" w:cs="Arial"/>
          <w:sz w:val="18"/>
          <w:szCs w:val="18"/>
          <w:lang w:eastAsia="ar-SA"/>
        </w:rPr>
        <w:t xml:space="preserve"> niepotrzebne skreślić</w:t>
      </w:r>
    </w:p>
    <w:p w:rsidR="00842411" w:rsidRPr="00842411" w:rsidRDefault="00842411" w:rsidP="00842411">
      <w:pPr>
        <w:suppressAutoHyphens/>
        <w:spacing w:after="0" w:line="240" w:lineRule="auto"/>
        <w:rPr>
          <w:rFonts w:ascii="Verdana" w:eastAsia="Times New Roman" w:hAnsi="Verdana" w:cs="Arial"/>
          <w:b/>
          <w:sz w:val="18"/>
          <w:szCs w:val="18"/>
          <w:lang w:eastAsia="ar-SA"/>
        </w:rPr>
      </w:pPr>
    </w:p>
    <w:p w:rsidR="00842411" w:rsidRPr="00842411" w:rsidRDefault="00842411" w:rsidP="00842411">
      <w:pPr>
        <w:suppressAutoHyphens/>
        <w:spacing w:after="0" w:line="240" w:lineRule="auto"/>
        <w:rPr>
          <w:rFonts w:ascii="Verdana" w:eastAsia="Times New Roman" w:hAnsi="Verdana" w:cs="Arial"/>
          <w:b/>
          <w:sz w:val="18"/>
          <w:szCs w:val="18"/>
          <w:lang w:eastAsia="ar-SA"/>
        </w:rPr>
      </w:pPr>
    </w:p>
    <w:p w:rsidR="00842411" w:rsidRPr="00842411" w:rsidRDefault="00842411" w:rsidP="00842411">
      <w:pPr>
        <w:suppressAutoHyphens/>
        <w:spacing w:after="0" w:line="240" w:lineRule="auto"/>
        <w:rPr>
          <w:rFonts w:ascii="Verdana" w:eastAsia="Times New Roman" w:hAnsi="Verdana" w:cs="Arial"/>
          <w:b/>
          <w:sz w:val="18"/>
          <w:szCs w:val="18"/>
          <w:lang w:eastAsia="ar-SA"/>
        </w:rPr>
      </w:pPr>
    </w:p>
    <w:p w:rsidR="00842411" w:rsidRPr="00842411" w:rsidRDefault="00842411" w:rsidP="00842411">
      <w:pPr>
        <w:suppressAutoHyphens/>
        <w:spacing w:after="0" w:line="240" w:lineRule="auto"/>
        <w:rPr>
          <w:rFonts w:ascii="Verdana" w:eastAsia="Times New Roman" w:hAnsi="Verdana" w:cs="Arial"/>
          <w:b/>
          <w:sz w:val="18"/>
          <w:szCs w:val="18"/>
          <w:lang w:eastAsia="ar-SA"/>
        </w:rPr>
      </w:pPr>
    </w:p>
    <w:p w:rsidR="00842411" w:rsidRPr="00842411" w:rsidRDefault="00842411" w:rsidP="00842411">
      <w:pPr>
        <w:suppressAutoHyphens/>
        <w:spacing w:after="0" w:line="240" w:lineRule="auto"/>
        <w:rPr>
          <w:rFonts w:ascii="Verdana" w:eastAsia="Times New Roman" w:hAnsi="Verdana" w:cs="Arial"/>
          <w:b/>
          <w:sz w:val="18"/>
          <w:szCs w:val="18"/>
          <w:lang w:eastAsia="ar-SA"/>
        </w:rPr>
      </w:pPr>
    </w:p>
    <w:p w:rsidR="00842411" w:rsidRPr="00842411" w:rsidRDefault="00842411" w:rsidP="00842411">
      <w:pPr>
        <w:suppressAutoHyphens/>
        <w:spacing w:after="0" w:line="240" w:lineRule="auto"/>
        <w:rPr>
          <w:rFonts w:ascii="Verdana" w:eastAsia="Times New Roman" w:hAnsi="Verdana" w:cs="Arial"/>
          <w:b/>
          <w:sz w:val="18"/>
          <w:szCs w:val="18"/>
          <w:lang w:eastAsia="ar-SA"/>
        </w:rPr>
      </w:pPr>
    </w:p>
    <w:p w:rsidR="00842411" w:rsidRPr="00842411" w:rsidRDefault="00842411" w:rsidP="00842411">
      <w:pPr>
        <w:suppressAutoHyphens/>
        <w:spacing w:after="0" w:line="240" w:lineRule="auto"/>
        <w:rPr>
          <w:rFonts w:ascii="Verdana" w:eastAsia="Times New Roman" w:hAnsi="Verdana" w:cs="Arial"/>
          <w:b/>
          <w:sz w:val="18"/>
          <w:szCs w:val="18"/>
          <w:lang w:eastAsia="ar-SA"/>
        </w:rPr>
      </w:pPr>
    </w:p>
    <w:p w:rsidR="00842411" w:rsidRPr="00842411" w:rsidRDefault="00842411" w:rsidP="00842411">
      <w:pPr>
        <w:suppressAutoHyphens/>
        <w:spacing w:after="0" w:line="240" w:lineRule="auto"/>
        <w:rPr>
          <w:rFonts w:ascii="Verdana" w:eastAsia="Times New Roman" w:hAnsi="Verdana" w:cs="Arial"/>
          <w:b/>
          <w:sz w:val="18"/>
          <w:szCs w:val="18"/>
          <w:lang w:eastAsia="ar-SA"/>
        </w:rPr>
      </w:pPr>
    </w:p>
    <w:p w:rsidR="00842411" w:rsidRPr="00842411" w:rsidRDefault="00842411" w:rsidP="00842411">
      <w:pPr>
        <w:suppressAutoHyphens/>
        <w:spacing w:after="0" w:line="240" w:lineRule="auto"/>
        <w:rPr>
          <w:rFonts w:ascii="Verdana" w:eastAsia="Times New Roman" w:hAnsi="Verdana" w:cs="Arial"/>
          <w:b/>
          <w:sz w:val="18"/>
          <w:szCs w:val="18"/>
          <w:lang w:eastAsia="ar-SA"/>
        </w:rPr>
      </w:pPr>
    </w:p>
    <w:p w:rsidR="00842411" w:rsidRPr="00842411" w:rsidRDefault="00842411" w:rsidP="00842411">
      <w:pPr>
        <w:pageBreakBefore/>
        <w:suppressAutoHyphens/>
        <w:autoSpaceDE w:val="0"/>
        <w:spacing w:after="0" w:line="240" w:lineRule="auto"/>
        <w:ind w:left="4956" w:firstLine="708"/>
        <w:jc w:val="right"/>
        <w:rPr>
          <w:rFonts w:ascii="Verdana" w:eastAsia="Times New Roman" w:hAnsi="Verdana" w:cs="Arial"/>
          <w:b/>
          <w:sz w:val="18"/>
          <w:szCs w:val="18"/>
          <w:lang w:eastAsia="ar-SA"/>
        </w:rPr>
      </w:pPr>
      <w:r w:rsidRPr="00842411">
        <w:rPr>
          <w:rFonts w:ascii="Verdana" w:eastAsia="Times New Roman" w:hAnsi="Verdana" w:cs="Arial"/>
          <w:b/>
          <w:sz w:val="18"/>
          <w:szCs w:val="18"/>
          <w:lang w:eastAsia="ar-SA"/>
        </w:rPr>
        <w:lastRenderedPageBreak/>
        <w:t>Załącznik nr 2</w:t>
      </w:r>
    </w:p>
    <w:p w:rsidR="00842411" w:rsidRPr="00842411" w:rsidRDefault="00842411" w:rsidP="00842411">
      <w:pPr>
        <w:suppressAutoHyphens/>
        <w:autoSpaceDE w:val="0"/>
        <w:spacing w:after="0" w:line="240" w:lineRule="auto"/>
        <w:ind w:left="4956" w:firstLine="708"/>
        <w:jc w:val="right"/>
        <w:rPr>
          <w:rFonts w:ascii="Verdana" w:eastAsia="Times New Roman" w:hAnsi="Verdana" w:cs="Arial"/>
          <w:b/>
          <w:sz w:val="18"/>
          <w:szCs w:val="18"/>
          <w:lang w:eastAsia="ar-SA"/>
        </w:rPr>
      </w:pPr>
      <w:r w:rsidRPr="00842411">
        <w:rPr>
          <w:rFonts w:ascii="Verdana" w:eastAsia="Times New Roman" w:hAnsi="Verdana" w:cs="Arial"/>
          <w:b/>
          <w:sz w:val="18"/>
          <w:szCs w:val="18"/>
          <w:lang w:eastAsia="ar-SA"/>
        </w:rPr>
        <w:t>do SIWZ</w:t>
      </w:r>
    </w:p>
    <w:p w:rsidR="00842411" w:rsidRPr="00842411" w:rsidRDefault="00842411" w:rsidP="00842411">
      <w:pPr>
        <w:suppressAutoHyphens/>
        <w:autoSpaceDE w:val="0"/>
        <w:spacing w:after="0" w:line="240" w:lineRule="auto"/>
        <w:rPr>
          <w:rFonts w:ascii="Verdana" w:eastAsia="Times New Roman" w:hAnsi="Verdana" w:cs="Arial"/>
          <w:b/>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Arial"/>
          <w:b/>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Arial"/>
          <w:i/>
          <w:sz w:val="18"/>
          <w:szCs w:val="18"/>
          <w:lang w:eastAsia="ar-SA"/>
        </w:rPr>
      </w:pPr>
      <w:r w:rsidRPr="00842411">
        <w:rPr>
          <w:rFonts w:ascii="Verdana" w:eastAsia="Times New Roman" w:hAnsi="Verdana" w:cs="Arial"/>
          <w:i/>
          <w:sz w:val="18"/>
          <w:szCs w:val="18"/>
          <w:lang w:eastAsia="ar-SA"/>
        </w:rPr>
        <w:t>Pieczęć  firmowa Wykonawcy</w:t>
      </w:r>
    </w:p>
    <w:p w:rsidR="00842411" w:rsidRPr="00842411" w:rsidRDefault="00842411" w:rsidP="00842411">
      <w:pPr>
        <w:keepNext/>
        <w:tabs>
          <w:tab w:val="left" w:pos="0"/>
        </w:tabs>
        <w:suppressAutoHyphens/>
        <w:autoSpaceDE w:val="0"/>
        <w:spacing w:after="0" w:line="240" w:lineRule="auto"/>
        <w:jc w:val="center"/>
        <w:outlineLvl w:val="6"/>
        <w:rPr>
          <w:rFonts w:ascii="Verdana" w:eastAsia="Times New Roman" w:hAnsi="Verdana" w:cs="Arial"/>
          <w:smallCaps/>
          <w:sz w:val="18"/>
          <w:szCs w:val="18"/>
          <w:lang w:eastAsia="ar-SA"/>
        </w:rPr>
      </w:pPr>
    </w:p>
    <w:p w:rsidR="00842411" w:rsidRPr="00842411" w:rsidRDefault="00842411" w:rsidP="00842411">
      <w:pPr>
        <w:keepNext/>
        <w:tabs>
          <w:tab w:val="left" w:pos="0"/>
        </w:tabs>
        <w:suppressAutoHyphens/>
        <w:autoSpaceDE w:val="0"/>
        <w:spacing w:after="0" w:line="240" w:lineRule="auto"/>
        <w:jc w:val="center"/>
        <w:outlineLvl w:val="6"/>
        <w:rPr>
          <w:rFonts w:ascii="Verdana" w:eastAsia="Times New Roman" w:hAnsi="Verdana" w:cs="Arial"/>
          <w:smallCaps/>
          <w:sz w:val="18"/>
          <w:szCs w:val="18"/>
          <w:lang w:eastAsia="ar-SA"/>
        </w:rPr>
      </w:pPr>
    </w:p>
    <w:p w:rsidR="00842411" w:rsidRPr="00842411" w:rsidRDefault="00842411" w:rsidP="00842411">
      <w:pPr>
        <w:keepNext/>
        <w:tabs>
          <w:tab w:val="left" w:pos="0"/>
        </w:tabs>
        <w:suppressAutoHyphens/>
        <w:autoSpaceDE w:val="0"/>
        <w:spacing w:after="0" w:line="240" w:lineRule="auto"/>
        <w:jc w:val="center"/>
        <w:outlineLvl w:val="6"/>
        <w:rPr>
          <w:rFonts w:ascii="Verdana" w:eastAsia="Times New Roman" w:hAnsi="Verdana" w:cs="Arial"/>
          <w:smallCaps/>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p>
    <w:p w:rsidR="00842411" w:rsidRPr="00842411" w:rsidRDefault="00842411" w:rsidP="00842411">
      <w:pPr>
        <w:keepNext/>
        <w:tabs>
          <w:tab w:val="left" w:pos="0"/>
        </w:tabs>
        <w:suppressAutoHyphens/>
        <w:autoSpaceDE w:val="0"/>
        <w:spacing w:after="0" w:line="240" w:lineRule="auto"/>
        <w:jc w:val="center"/>
        <w:outlineLvl w:val="6"/>
        <w:rPr>
          <w:rFonts w:ascii="Verdana" w:eastAsia="Times New Roman" w:hAnsi="Verdana" w:cs="Arial"/>
          <w:b/>
          <w:smallCaps/>
          <w:sz w:val="24"/>
          <w:szCs w:val="24"/>
          <w:lang w:eastAsia="ar-SA"/>
        </w:rPr>
      </w:pPr>
      <w:r w:rsidRPr="00842411">
        <w:rPr>
          <w:rFonts w:ascii="Verdana" w:eastAsia="Times New Roman" w:hAnsi="Verdana" w:cs="Arial"/>
          <w:b/>
          <w:smallCaps/>
          <w:sz w:val="24"/>
          <w:szCs w:val="24"/>
          <w:lang w:eastAsia="ar-SA"/>
        </w:rPr>
        <w:t xml:space="preserve">Oświadczenie </w:t>
      </w:r>
    </w:p>
    <w:p w:rsidR="00842411" w:rsidRPr="00842411" w:rsidRDefault="00842411" w:rsidP="00842411">
      <w:pPr>
        <w:suppressAutoHyphens/>
        <w:autoSpaceDE w:val="0"/>
        <w:spacing w:after="0" w:line="240" w:lineRule="auto"/>
        <w:jc w:val="center"/>
        <w:rPr>
          <w:rFonts w:ascii="Verdana" w:eastAsia="Times New Roman" w:hAnsi="Verdana" w:cs="Arial"/>
          <w:b/>
          <w:sz w:val="18"/>
          <w:szCs w:val="18"/>
          <w:lang w:eastAsia="ar-SA"/>
        </w:rPr>
      </w:pPr>
    </w:p>
    <w:p w:rsidR="00842411" w:rsidRPr="00842411" w:rsidRDefault="00842411" w:rsidP="00842411">
      <w:pPr>
        <w:widowControl w:val="0"/>
        <w:suppressAutoHyphens/>
        <w:spacing w:after="0" w:line="240" w:lineRule="auto"/>
        <w:ind w:left="720"/>
        <w:jc w:val="center"/>
        <w:rPr>
          <w:rFonts w:ascii="Verdana" w:eastAsia="Times New Roman" w:hAnsi="Verdana" w:cs="Arial"/>
          <w:b/>
          <w:sz w:val="18"/>
          <w:szCs w:val="18"/>
          <w:lang w:eastAsia="ar-SA"/>
        </w:rPr>
      </w:pPr>
      <w:r w:rsidRPr="00842411">
        <w:rPr>
          <w:rFonts w:ascii="Verdana" w:eastAsia="Times New Roman" w:hAnsi="Verdana" w:cs="Arial"/>
          <w:b/>
          <w:sz w:val="18"/>
          <w:szCs w:val="18"/>
          <w:lang w:eastAsia="ar-SA"/>
        </w:rPr>
        <w:t xml:space="preserve">o braku podstaw do wykluczenia z postępowania w oparciu o art. 24 ust. 1 ustawy </w:t>
      </w:r>
      <w:proofErr w:type="spellStart"/>
      <w:r w:rsidRPr="00842411">
        <w:rPr>
          <w:rFonts w:ascii="Verdana" w:eastAsia="Times New Roman" w:hAnsi="Verdana" w:cs="Arial"/>
          <w:b/>
          <w:sz w:val="18"/>
          <w:szCs w:val="18"/>
          <w:lang w:eastAsia="ar-SA"/>
        </w:rPr>
        <w:t>Pzp</w:t>
      </w:r>
      <w:proofErr w:type="spellEnd"/>
      <w:r w:rsidRPr="00842411">
        <w:rPr>
          <w:rFonts w:ascii="Verdana" w:eastAsia="Times New Roman" w:hAnsi="Verdana" w:cs="Arial"/>
          <w:b/>
          <w:sz w:val="18"/>
          <w:szCs w:val="18"/>
          <w:lang w:eastAsia="ar-SA"/>
        </w:rPr>
        <w:t>,</w:t>
      </w:r>
    </w:p>
    <w:p w:rsidR="00842411" w:rsidRPr="00842411" w:rsidRDefault="00842411" w:rsidP="00842411">
      <w:pPr>
        <w:widowControl w:val="0"/>
        <w:suppressAutoHyphens/>
        <w:spacing w:after="0" w:line="240" w:lineRule="auto"/>
        <w:ind w:left="720"/>
        <w:jc w:val="center"/>
        <w:rPr>
          <w:rFonts w:ascii="Verdana" w:eastAsia="Times New Roman" w:hAnsi="Verdana" w:cs="Arial"/>
          <w:b/>
          <w:sz w:val="18"/>
          <w:szCs w:val="18"/>
          <w:lang w:eastAsia="ar-SA"/>
        </w:rPr>
      </w:pPr>
      <w:r w:rsidRPr="00842411">
        <w:rPr>
          <w:rFonts w:ascii="Verdana" w:eastAsia="Times New Roman" w:hAnsi="Verdana" w:cs="Arial"/>
          <w:b/>
          <w:sz w:val="18"/>
          <w:szCs w:val="18"/>
          <w:lang w:eastAsia="ar-SA"/>
        </w:rPr>
        <w:t>zgodnie z art. 26 ust. 2a ustawy Prawo zamówień publicznych</w:t>
      </w:r>
    </w:p>
    <w:p w:rsidR="00842411" w:rsidRPr="00842411" w:rsidRDefault="00842411" w:rsidP="00842411">
      <w:pPr>
        <w:widowControl w:val="0"/>
        <w:suppressAutoHyphens/>
        <w:spacing w:after="0" w:line="240" w:lineRule="auto"/>
        <w:jc w:val="center"/>
        <w:rPr>
          <w:rFonts w:ascii="Verdana" w:eastAsia="Times New Roman" w:hAnsi="Verdana" w:cs="Arial"/>
          <w:b/>
          <w:sz w:val="18"/>
          <w:szCs w:val="18"/>
          <w:lang w:eastAsia="ar-SA"/>
        </w:rPr>
      </w:pPr>
    </w:p>
    <w:p w:rsidR="00842411" w:rsidRPr="00842411" w:rsidRDefault="00842411" w:rsidP="00842411">
      <w:pPr>
        <w:keepNext/>
        <w:tabs>
          <w:tab w:val="left" w:pos="0"/>
        </w:tabs>
        <w:suppressAutoHyphens/>
        <w:autoSpaceDE w:val="0"/>
        <w:spacing w:before="240" w:after="60" w:line="360" w:lineRule="auto"/>
        <w:jc w:val="both"/>
        <w:outlineLvl w:val="0"/>
        <w:rPr>
          <w:rFonts w:ascii="Arial" w:eastAsia="Times New Roman" w:hAnsi="Arial" w:cs="Arial"/>
          <w:b/>
          <w:bCs/>
          <w:kern w:val="1"/>
          <w:sz w:val="32"/>
          <w:szCs w:val="32"/>
          <w:lang w:eastAsia="ar-SA"/>
        </w:rPr>
      </w:pPr>
      <w:r w:rsidRPr="00842411">
        <w:rPr>
          <w:rFonts w:ascii="Verdana" w:eastAsia="Times New Roman" w:hAnsi="Verdana" w:cs="Arial"/>
          <w:bCs/>
          <w:kern w:val="1"/>
          <w:sz w:val="18"/>
          <w:szCs w:val="18"/>
          <w:lang w:eastAsia="ar-SA"/>
        </w:rPr>
        <w:t xml:space="preserve">Przystępując do udziału w postępowaniu o udzielenie zamówienia publicznego w trybie przetargu nieograniczonego na: </w:t>
      </w:r>
    </w:p>
    <w:p w:rsidR="00842411" w:rsidRPr="00842411" w:rsidRDefault="00842411" w:rsidP="00842411">
      <w:pPr>
        <w:suppressAutoHyphens/>
        <w:autoSpaceDE w:val="0"/>
        <w:spacing w:after="0" w:line="200" w:lineRule="atLeast"/>
        <w:ind w:left="397"/>
        <w:jc w:val="center"/>
        <w:rPr>
          <w:rFonts w:ascii="Verdana" w:eastAsia="Times New Roman" w:hAnsi="Verdana" w:cs="Times New Roman"/>
          <w:b/>
          <w:bCs/>
          <w:iCs/>
          <w:sz w:val="18"/>
          <w:szCs w:val="18"/>
          <w:lang w:eastAsia="ar-SA"/>
        </w:rPr>
      </w:pPr>
      <w:r w:rsidRPr="00842411">
        <w:rPr>
          <w:rFonts w:ascii="Verdana" w:eastAsia="Times New Roman" w:hAnsi="Verdana" w:cs="Arial"/>
          <w:b/>
          <w:bCs/>
          <w:i/>
          <w:iCs/>
          <w:sz w:val="18"/>
          <w:szCs w:val="18"/>
          <w:lang w:eastAsia="ar-SA"/>
        </w:rPr>
        <w:t>„</w:t>
      </w:r>
      <w:r w:rsidRPr="00842411">
        <w:rPr>
          <w:rFonts w:ascii="Verdana" w:eastAsia="Times New Roman" w:hAnsi="Verdana" w:cs="Times New Roman"/>
          <w:b/>
          <w:bCs/>
          <w:iCs/>
          <w:sz w:val="18"/>
          <w:szCs w:val="18"/>
          <w:lang w:eastAsia="ar-SA"/>
        </w:rPr>
        <w:t>Remont dachu budynku wielofunkcyjnego przy ul. Reja 12 w Sztumie</w:t>
      </w:r>
      <w:r w:rsidRPr="00842411">
        <w:rPr>
          <w:rFonts w:ascii="Verdana" w:eastAsia="Times New Roman" w:hAnsi="Verdana" w:cs="TimesNewRomanPS-ItalicMT"/>
          <w:b/>
          <w:iCs/>
          <w:sz w:val="18"/>
          <w:szCs w:val="18"/>
          <w:lang w:eastAsia="ar-SA"/>
        </w:rPr>
        <w:t>.”</w:t>
      </w:r>
    </w:p>
    <w:p w:rsidR="00842411" w:rsidRPr="00842411" w:rsidRDefault="00842411" w:rsidP="00842411">
      <w:pPr>
        <w:suppressAutoHyphens/>
        <w:autoSpaceDE w:val="0"/>
        <w:spacing w:after="0" w:line="240" w:lineRule="auto"/>
        <w:rPr>
          <w:rFonts w:ascii="Times New Roman" w:eastAsia="Times New Roman" w:hAnsi="Times New Roman" w:cs="Times New Roman"/>
          <w:sz w:val="20"/>
          <w:szCs w:val="20"/>
          <w:lang w:eastAsia="ar-SA"/>
        </w:rPr>
      </w:pPr>
    </w:p>
    <w:p w:rsidR="00842411" w:rsidRPr="00842411" w:rsidRDefault="00842411" w:rsidP="00842411">
      <w:pPr>
        <w:suppressAutoHyphens/>
        <w:spacing w:before="120" w:after="0" w:line="360" w:lineRule="auto"/>
        <w:jc w:val="both"/>
        <w:rPr>
          <w:rFonts w:ascii="Verdana" w:eastAsia="Times New Roman" w:hAnsi="Verdana" w:cs="Verdana"/>
          <w:spacing w:val="-6"/>
          <w:sz w:val="18"/>
          <w:szCs w:val="18"/>
          <w:lang w:eastAsia="ar-SA"/>
        </w:rPr>
      </w:pPr>
      <w:r w:rsidRPr="00842411">
        <w:rPr>
          <w:rFonts w:ascii="Verdana" w:eastAsia="Times New Roman" w:hAnsi="Verdana" w:cs="Arial"/>
          <w:b/>
          <w:sz w:val="18"/>
          <w:szCs w:val="18"/>
          <w:lang w:eastAsia="ar-SA"/>
        </w:rPr>
        <w:t>oświadczam/oświadczamy</w:t>
      </w:r>
      <w:r w:rsidRPr="00842411">
        <w:rPr>
          <w:rFonts w:ascii="Verdana" w:eastAsia="Times New Roman" w:hAnsi="Verdana" w:cs="Arial"/>
          <w:sz w:val="18"/>
          <w:szCs w:val="18"/>
          <w:lang w:eastAsia="ar-SA"/>
        </w:rPr>
        <w:t>*, że nie podlegam/ nie podlegamy* wykluczeniu z postępowania o udzielenie zamówienia</w:t>
      </w:r>
      <w:r w:rsidRPr="00842411">
        <w:rPr>
          <w:rFonts w:ascii="Verdana" w:eastAsia="Times New Roman" w:hAnsi="Verdana" w:cs="Verdana"/>
          <w:spacing w:val="-6"/>
          <w:sz w:val="18"/>
          <w:szCs w:val="18"/>
          <w:lang w:eastAsia="ar-SA"/>
        </w:rPr>
        <w:t xml:space="preserve"> na podstawie art. 24 ust. 1 Prawa zamówień publicznych.</w:t>
      </w:r>
    </w:p>
    <w:p w:rsidR="00842411" w:rsidRPr="00842411" w:rsidRDefault="00842411" w:rsidP="00842411">
      <w:pPr>
        <w:suppressAutoHyphens/>
        <w:spacing w:after="0" w:line="240" w:lineRule="auto"/>
        <w:ind w:left="360"/>
        <w:jc w:val="both"/>
        <w:rPr>
          <w:rFonts w:ascii="Verdana" w:eastAsia="Times New Roman" w:hAnsi="Verdana" w:cs="Arial"/>
          <w:sz w:val="18"/>
          <w:szCs w:val="18"/>
          <w:lang w:eastAsia="ar-SA"/>
        </w:rPr>
      </w:pPr>
    </w:p>
    <w:p w:rsidR="00842411" w:rsidRPr="00842411" w:rsidRDefault="00842411" w:rsidP="00842411">
      <w:pPr>
        <w:suppressAutoHyphens/>
        <w:autoSpaceDE w:val="0"/>
        <w:spacing w:after="0" w:line="240" w:lineRule="auto"/>
        <w:jc w:val="both"/>
        <w:rPr>
          <w:rFonts w:ascii="Verdana" w:eastAsia="Times New Roman" w:hAnsi="Verdana" w:cs="Arial"/>
          <w:sz w:val="18"/>
          <w:szCs w:val="18"/>
          <w:lang w:eastAsia="ar-SA"/>
        </w:rPr>
      </w:pPr>
    </w:p>
    <w:p w:rsidR="00842411" w:rsidRPr="00842411" w:rsidRDefault="00842411" w:rsidP="00842411">
      <w:pPr>
        <w:suppressAutoHyphens/>
        <w:autoSpaceDE w:val="0"/>
        <w:spacing w:after="0" w:line="240" w:lineRule="auto"/>
        <w:jc w:val="both"/>
        <w:rPr>
          <w:rFonts w:ascii="Verdana" w:eastAsia="Times New Roman" w:hAnsi="Verdana" w:cs="Arial"/>
          <w:sz w:val="18"/>
          <w:szCs w:val="18"/>
          <w:lang w:eastAsia="ar-SA"/>
        </w:rPr>
      </w:pPr>
    </w:p>
    <w:p w:rsidR="00842411" w:rsidRPr="00842411" w:rsidRDefault="00842411" w:rsidP="00842411">
      <w:pPr>
        <w:suppressAutoHyphens/>
        <w:autoSpaceDE w:val="0"/>
        <w:spacing w:after="0" w:line="240" w:lineRule="auto"/>
        <w:jc w:val="both"/>
        <w:rPr>
          <w:rFonts w:ascii="Verdana" w:eastAsia="Times New Roman" w:hAnsi="Verdana" w:cs="Arial"/>
          <w:sz w:val="18"/>
          <w:szCs w:val="18"/>
          <w:lang w:eastAsia="ar-SA"/>
        </w:rPr>
      </w:pPr>
    </w:p>
    <w:p w:rsidR="00842411" w:rsidRPr="00842411" w:rsidRDefault="00842411" w:rsidP="00842411">
      <w:pPr>
        <w:tabs>
          <w:tab w:val="left" w:pos="6120"/>
        </w:tabs>
        <w:suppressAutoHyphens/>
        <w:autoSpaceDE w:val="0"/>
        <w:spacing w:after="0" w:line="240" w:lineRule="auto"/>
        <w:rPr>
          <w:rFonts w:ascii="Verdana" w:eastAsia="Times New Roman" w:hAnsi="Verdana" w:cs="Times New Roman"/>
          <w:b/>
          <w:sz w:val="16"/>
          <w:szCs w:val="16"/>
          <w:lang w:eastAsia="ar-SA"/>
        </w:rPr>
      </w:pPr>
      <w:r w:rsidRPr="00842411">
        <w:rPr>
          <w:rFonts w:ascii="Verdana" w:eastAsia="Times New Roman" w:hAnsi="Verdana" w:cs="Times New Roman"/>
          <w:b/>
          <w:sz w:val="16"/>
          <w:szCs w:val="16"/>
          <w:lang w:eastAsia="ar-SA"/>
        </w:rPr>
        <w:t xml:space="preserve">................................. dnia ....................... </w:t>
      </w:r>
      <w:r w:rsidRPr="00842411">
        <w:rPr>
          <w:rFonts w:ascii="Verdana" w:eastAsia="Times New Roman" w:hAnsi="Verdana" w:cs="Times New Roman"/>
          <w:b/>
          <w:sz w:val="16"/>
          <w:szCs w:val="16"/>
          <w:lang w:eastAsia="ar-SA"/>
        </w:rPr>
        <w:tab/>
        <w:t>............................................................</w:t>
      </w:r>
    </w:p>
    <w:p w:rsidR="00842411" w:rsidRPr="00842411" w:rsidRDefault="00842411" w:rsidP="00842411">
      <w:pPr>
        <w:suppressAutoHyphens/>
        <w:autoSpaceDE w:val="0"/>
        <w:spacing w:after="0" w:line="240" w:lineRule="auto"/>
        <w:ind w:left="6120"/>
        <w:jc w:val="center"/>
        <w:rPr>
          <w:rFonts w:ascii="Verdana" w:eastAsia="Times New Roman" w:hAnsi="Verdana" w:cs="Times New Roman"/>
          <w:b/>
          <w:iCs/>
          <w:sz w:val="16"/>
          <w:szCs w:val="16"/>
          <w:lang w:eastAsia="ar-SA"/>
        </w:rPr>
      </w:pPr>
      <w:r w:rsidRPr="00842411">
        <w:rPr>
          <w:rFonts w:ascii="Verdana" w:eastAsia="Times New Roman" w:hAnsi="Verdana" w:cs="Times New Roman"/>
          <w:b/>
          <w:iCs/>
          <w:sz w:val="16"/>
          <w:szCs w:val="16"/>
          <w:lang w:eastAsia="ar-SA"/>
        </w:rPr>
        <w:t>(podpis i pieczątka Wykonawcy lub osoby/osób uprawnionych do składania oświadczeń woli w imieniu Wykonawcy)</w:t>
      </w:r>
    </w:p>
    <w:p w:rsidR="00842411" w:rsidRPr="00842411" w:rsidRDefault="00842411" w:rsidP="00842411">
      <w:pPr>
        <w:suppressAutoHyphens/>
        <w:autoSpaceDE w:val="0"/>
        <w:spacing w:after="0" w:line="240" w:lineRule="auto"/>
        <w:jc w:val="right"/>
        <w:rPr>
          <w:rFonts w:ascii="Verdana" w:eastAsia="Times New Roman" w:hAnsi="Verdana" w:cs="Arial"/>
          <w:b/>
          <w:sz w:val="18"/>
          <w:szCs w:val="18"/>
          <w:lang w:eastAsia="ar-SA"/>
        </w:rPr>
      </w:pPr>
    </w:p>
    <w:p w:rsidR="00842411" w:rsidRPr="00842411" w:rsidRDefault="00842411" w:rsidP="00842411">
      <w:pPr>
        <w:suppressAutoHyphens/>
        <w:autoSpaceDE w:val="0"/>
        <w:spacing w:after="0" w:line="360" w:lineRule="auto"/>
        <w:jc w:val="right"/>
        <w:rPr>
          <w:rFonts w:ascii="Verdana" w:eastAsia="Times New Roman" w:hAnsi="Verdana" w:cs="Arial"/>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Times New Roman"/>
          <w:i/>
          <w:sz w:val="14"/>
          <w:szCs w:val="14"/>
          <w:lang w:eastAsia="ar-SA"/>
        </w:rPr>
      </w:pPr>
    </w:p>
    <w:p w:rsidR="00842411" w:rsidRPr="00842411" w:rsidRDefault="00842411" w:rsidP="00842411">
      <w:pPr>
        <w:suppressAutoHyphens/>
        <w:spacing w:after="0" w:line="240" w:lineRule="auto"/>
        <w:rPr>
          <w:rFonts w:ascii="Verdana" w:eastAsia="Times New Roman" w:hAnsi="Verdana" w:cs="Arial"/>
          <w:sz w:val="18"/>
          <w:szCs w:val="18"/>
          <w:lang w:eastAsia="ar-SA"/>
        </w:rPr>
      </w:pPr>
    </w:p>
    <w:p w:rsidR="00842411" w:rsidRPr="00842411" w:rsidRDefault="00842411" w:rsidP="00842411">
      <w:pPr>
        <w:suppressAutoHyphens/>
        <w:spacing w:after="0" w:line="240" w:lineRule="auto"/>
        <w:jc w:val="right"/>
        <w:rPr>
          <w:rFonts w:ascii="Verdana" w:eastAsia="Times New Roman" w:hAnsi="Verdana" w:cs="Arial"/>
          <w:b/>
          <w:sz w:val="18"/>
          <w:szCs w:val="18"/>
          <w:lang w:eastAsia="ar-SA"/>
        </w:rPr>
      </w:pPr>
    </w:p>
    <w:p w:rsidR="00842411" w:rsidRPr="00842411" w:rsidRDefault="00842411" w:rsidP="00842411">
      <w:pPr>
        <w:suppressAutoHyphens/>
        <w:spacing w:after="0" w:line="240" w:lineRule="auto"/>
        <w:rPr>
          <w:rFonts w:ascii="Verdana" w:eastAsia="Times New Roman" w:hAnsi="Verdana" w:cs="Arial"/>
          <w:b/>
          <w:sz w:val="18"/>
          <w:szCs w:val="18"/>
          <w:lang w:eastAsia="ar-SA"/>
        </w:rPr>
      </w:pPr>
    </w:p>
    <w:p w:rsidR="00842411" w:rsidRPr="00842411" w:rsidRDefault="00842411" w:rsidP="00842411">
      <w:pPr>
        <w:suppressAutoHyphens/>
        <w:spacing w:after="0" w:line="240" w:lineRule="auto"/>
        <w:rPr>
          <w:rFonts w:ascii="Verdana" w:eastAsia="Times New Roman" w:hAnsi="Verdana" w:cs="Arial"/>
          <w:b/>
          <w:sz w:val="18"/>
          <w:szCs w:val="18"/>
          <w:lang w:eastAsia="ar-SA"/>
        </w:rPr>
      </w:pPr>
    </w:p>
    <w:p w:rsidR="00842411" w:rsidRPr="00842411" w:rsidRDefault="00842411" w:rsidP="00842411">
      <w:pPr>
        <w:suppressAutoHyphens/>
        <w:spacing w:after="0" w:line="240" w:lineRule="auto"/>
        <w:rPr>
          <w:rFonts w:ascii="Verdana" w:eastAsia="Times New Roman" w:hAnsi="Verdana" w:cs="Arial"/>
          <w:b/>
          <w:sz w:val="18"/>
          <w:szCs w:val="18"/>
          <w:lang w:eastAsia="ar-SA"/>
        </w:rPr>
      </w:pPr>
    </w:p>
    <w:p w:rsidR="00842411" w:rsidRPr="00842411" w:rsidRDefault="00842411" w:rsidP="00842411">
      <w:pPr>
        <w:suppressAutoHyphens/>
        <w:spacing w:after="0" w:line="240" w:lineRule="auto"/>
        <w:rPr>
          <w:rFonts w:ascii="Verdana" w:eastAsia="Times New Roman" w:hAnsi="Verdana" w:cs="Arial"/>
          <w:b/>
          <w:sz w:val="18"/>
          <w:szCs w:val="18"/>
          <w:lang w:eastAsia="ar-SA"/>
        </w:rPr>
      </w:pPr>
    </w:p>
    <w:p w:rsidR="00842411" w:rsidRPr="00842411" w:rsidRDefault="00842411" w:rsidP="00842411">
      <w:pPr>
        <w:suppressAutoHyphens/>
        <w:spacing w:after="0" w:line="240" w:lineRule="auto"/>
        <w:rPr>
          <w:rFonts w:ascii="Verdana" w:eastAsia="Times New Roman" w:hAnsi="Verdana" w:cs="Arial"/>
          <w:sz w:val="18"/>
          <w:szCs w:val="18"/>
          <w:lang w:eastAsia="ar-SA"/>
        </w:rPr>
      </w:pPr>
      <w:r w:rsidRPr="00842411">
        <w:rPr>
          <w:rFonts w:ascii="Verdana" w:eastAsia="Times New Roman" w:hAnsi="Verdana" w:cs="Arial"/>
          <w:b/>
          <w:sz w:val="18"/>
          <w:szCs w:val="18"/>
          <w:lang w:eastAsia="ar-SA"/>
        </w:rPr>
        <w:t>*</w:t>
      </w:r>
      <w:r w:rsidRPr="00842411">
        <w:rPr>
          <w:rFonts w:ascii="Verdana" w:eastAsia="Times New Roman" w:hAnsi="Verdana" w:cs="Arial"/>
          <w:sz w:val="18"/>
          <w:szCs w:val="18"/>
          <w:lang w:eastAsia="ar-SA"/>
        </w:rPr>
        <w:t xml:space="preserve"> niepotrzebne skreślić</w:t>
      </w:r>
    </w:p>
    <w:p w:rsidR="00842411" w:rsidRPr="00842411" w:rsidRDefault="00842411" w:rsidP="00842411">
      <w:pPr>
        <w:suppressAutoHyphens/>
        <w:spacing w:after="0" w:line="240" w:lineRule="auto"/>
        <w:rPr>
          <w:rFonts w:ascii="Verdana" w:eastAsia="Times New Roman" w:hAnsi="Verdana" w:cs="Arial"/>
          <w:b/>
          <w:sz w:val="18"/>
          <w:szCs w:val="18"/>
          <w:lang w:eastAsia="ar-SA"/>
        </w:rPr>
      </w:pPr>
    </w:p>
    <w:p w:rsidR="00842411" w:rsidRPr="00842411" w:rsidRDefault="00842411" w:rsidP="00842411">
      <w:pPr>
        <w:suppressAutoHyphens/>
        <w:spacing w:after="0" w:line="240" w:lineRule="auto"/>
        <w:rPr>
          <w:rFonts w:ascii="Verdana" w:eastAsia="Times New Roman" w:hAnsi="Verdana" w:cs="Arial"/>
          <w:b/>
          <w:sz w:val="18"/>
          <w:szCs w:val="18"/>
          <w:lang w:eastAsia="ar-SA"/>
        </w:rPr>
      </w:pPr>
    </w:p>
    <w:p w:rsidR="00842411" w:rsidRPr="00842411" w:rsidRDefault="00842411" w:rsidP="00842411">
      <w:pPr>
        <w:suppressAutoHyphens/>
        <w:spacing w:after="0" w:line="240" w:lineRule="auto"/>
        <w:rPr>
          <w:rFonts w:ascii="Verdana" w:eastAsia="Times New Roman" w:hAnsi="Verdana" w:cs="Arial"/>
          <w:b/>
          <w:sz w:val="18"/>
          <w:szCs w:val="18"/>
          <w:lang w:eastAsia="ar-SA"/>
        </w:rPr>
      </w:pPr>
    </w:p>
    <w:p w:rsidR="00842411" w:rsidRPr="00842411" w:rsidRDefault="00842411" w:rsidP="00842411">
      <w:pPr>
        <w:suppressAutoHyphens/>
        <w:spacing w:after="0" w:line="240" w:lineRule="auto"/>
        <w:rPr>
          <w:rFonts w:ascii="Verdana" w:eastAsia="Times New Roman" w:hAnsi="Verdana" w:cs="Arial"/>
          <w:b/>
          <w:sz w:val="18"/>
          <w:szCs w:val="18"/>
          <w:lang w:eastAsia="ar-SA"/>
        </w:rPr>
      </w:pPr>
    </w:p>
    <w:p w:rsidR="00842411" w:rsidRPr="00842411" w:rsidRDefault="00842411" w:rsidP="00842411">
      <w:pPr>
        <w:suppressAutoHyphens/>
        <w:spacing w:after="0" w:line="240" w:lineRule="auto"/>
        <w:rPr>
          <w:rFonts w:ascii="Verdana" w:eastAsia="Times New Roman" w:hAnsi="Verdana" w:cs="Arial"/>
          <w:b/>
          <w:sz w:val="18"/>
          <w:szCs w:val="18"/>
          <w:lang w:eastAsia="ar-SA"/>
        </w:rPr>
      </w:pPr>
    </w:p>
    <w:p w:rsidR="00842411" w:rsidRPr="00842411" w:rsidRDefault="00842411" w:rsidP="00842411">
      <w:pPr>
        <w:suppressAutoHyphens/>
        <w:spacing w:after="0" w:line="240" w:lineRule="auto"/>
        <w:rPr>
          <w:rFonts w:ascii="Verdana" w:eastAsia="Times New Roman" w:hAnsi="Verdana" w:cs="Arial"/>
          <w:b/>
          <w:sz w:val="18"/>
          <w:szCs w:val="18"/>
          <w:lang w:eastAsia="ar-SA"/>
        </w:rPr>
      </w:pPr>
    </w:p>
    <w:p w:rsidR="00842411" w:rsidRPr="00842411" w:rsidRDefault="00842411" w:rsidP="00842411">
      <w:pPr>
        <w:suppressAutoHyphens/>
        <w:spacing w:after="0" w:line="240" w:lineRule="auto"/>
        <w:rPr>
          <w:rFonts w:ascii="Verdana" w:eastAsia="Times New Roman" w:hAnsi="Verdana" w:cs="Arial"/>
          <w:b/>
          <w:sz w:val="18"/>
          <w:szCs w:val="18"/>
          <w:lang w:eastAsia="ar-SA"/>
        </w:rPr>
      </w:pPr>
    </w:p>
    <w:p w:rsidR="00842411" w:rsidRPr="00842411" w:rsidRDefault="00842411" w:rsidP="00842411">
      <w:pPr>
        <w:suppressAutoHyphens/>
        <w:spacing w:after="0" w:line="240" w:lineRule="auto"/>
        <w:rPr>
          <w:rFonts w:ascii="Verdana" w:eastAsia="Times New Roman" w:hAnsi="Verdana" w:cs="Arial"/>
          <w:b/>
          <w:sz w:val="18"/>
          <w:szCs w:val="18"/>
          <w:lang w:eastAsia="ar-SA"/>
        </w:rPr>
      </w:pPr>
    </w:p>
    <w:p w:rsidR="00842411" w:rsidRPr="00842411" w:rsidRDefault="00842411" w:rsidP="00842411">
      <w:pPr>
        <w:suppressAutoHyphens/>
        <w:spacing w:after="0" w:line="240" w:lineRule="auto"/>
        <w:rPr>
          <w:rFonts w:ascii="Verdana" w:eastAsia="Times New Roman" w:hAnsi="Verdana" w:cs="Arial"/>
          <w:b/>
          <w:sz w:val="18"/>
          <w:szCs w:val="18"/>
          <w:lang w:eastAsia="ar-SA"/>
        </w:rPr>
      </w:pPr>
    </w:p>
    <w:p w:rsidR="00842411" w:rsidRPr="00842411" w:rsidRDefault="00842411" w:rsidP="00842411">
      <w:pPr>
        <w:suppressAutoHyphens/>
        <w:spacing w:after="0" w:line="240" w:lineRule="auto"/>
        <w:rPr>
          <w:rFonts w:ascii="Verdana" w:eastAsia="Times New Roman" w:hAnsi="Verdana" w:cs="Arial"/>
          <w:b/>
          <w:sz w:val="18"/>
          <w:szCs w:val="18"/>
          <w:lang w:eastAsia="ar-SA"/>
        </w:rPr>
      </w:pPr>
    </w:p>
    <w:p w:rsidR="00842411" w:rsidRPr="00842411" w:rsidRDefault="00842411" w:rsidP="00842411">
      <w:pPr>
        <w:suppressAutoHyphens/>
        <w:spacing w:after="0" w:line="240" w:lineRule="auto"/>
        <w:rPr>
          <w:rFonts w:ascii="Verdana" w:eastAsia="Times New Roman" w:hAnsi="Verdana" w:cs="Arial"/>
          <w:b/>
          <w:sz w:val="18"/>
          <w:szCs w:val="18"/>
          <w:lang w:eastAsia="ar-SA"/>
        </w:rPr>
      </w:pPr>
    </w:p>
    <w:p w:rsidR="00842411" w:rsidRPr="00842411" w:rsidRDefault="00842411" w:rsidP="00842411">
      <w:pPr>
        <w:suppressAutoHyphens/>
        <w:spacing w:after="0" w:line="240" w:lineRule="auto"/>
        <w:rPr>
          <w:rFonts w:ascii="Verdana" w:eastAsia="Times New Roman" w:hAnsi="Verdana" w:cs="Arial"/>
          <w:b/>
          <w:sz w:val="18"/>
          <w:szCs w:val="18"/>
          <w:lang w:eastAsia="ar-SA"/>
        </w:rPr>
      </w:pPr>
    </w:p>
    <w:p w:rsidR="00842411" w:rsidRPr="00842411" w:rsidRDefault="00842411" w:rsidP="00842411">
      <w:pPr>
        <w:suppressAutoHyphens/>
        <w:spacing w:after="0" w:line="240" w:lineRule="auto"/>
        <w:rPr>
          <w:rFonts w:ascii="Verdana" w:eastAsia="Times New Roman" w:hAnsi="Verdana" w:cs="Arial"/>
          <w:b/>
          <w:sz w:val="18"/>
          <w:szCs w:val="18"/>
          <w:lang w:eastAsia="ar-SA"/>
        </w:rPr>
      </w:pPr>
    </w:p>
    <w:p w:rsidR="00842411" w:rsidRPr="00842411" w:rsidRDefault="00842411" w:rsidP="00842411">
      <w:pPr>
        <w:suppressAutoHyphens/>
        <w:spacing w:after="0" w:line="240" w:lineRule="auto"/>
        <w:rPr>
          <w:rFonts w:ascii="Verdana" w:eastAsia="Times New Roman" w:hAnsi="Verdana" w:cs="Arial"/>
          <w:b/>
          <w:sz w:val="18"/>
          <w:szCs w:val="18"/>
          <w:lang w:eastAsia="ar-SA"/>
        </w:rPr>
      </w:pPr>
    </w:p>
    <w:p w:rsidR="00842411" w:rsidRPr="00842411" w:rsidRDefault="00842411" w:rsidP="00842411">
      <w:pPr>
        <w:suppressAutoHyphens/>
        <w:spacing w:after="0" w:line="240" w:lineRule="auto"/>
        <w:rPr>
          <w:rFonts w:ascii="Verdana" w:eastAsia="Times New Roman" w:hAnsi="Verdana" w:cs="Arial"/>
          <w:b/>
          <w:sz w:val="18"/>
          <w:szCs w:val="18"/>
          <w:lang w:eastAsia="ar-SA"/>
        </w:rPr>
      </w:pPr>
    </w:p>
    <w:p w:rsidR="00842411" w:rsidRPr="00842411" w:rsidRDefault="00842411" w:rsidP="00842411">
      <w:pPr>
        <w:suppressAutoHyphens/>
        <w:spacing w:after="0" w:line="240" w:lineRule="auto"/>
        <w:rPr>
          <w:rFonts w:ascii="Verdana" w:eastAsia="Times New Roman" w:hAnsi="Verdana" w:cs="Arial"/>
          <w:b/>
          <w:sz w:val="18"/>
          <w:szCs w:val="18"/>
          <w:lang w:eastAsia="ar-SA"/>
        </w:rPr>
      </w:pPr>
    </w:p>
    <w:p w:rsidR="00842411" w:rsidRPr="00842411" w:rsidRDefault="00842411" w:rsidP="00842411">
      <w:pPr>
        <w:suppressAutoHyphens/>
        <w:spacing w:after="0" w:line="240" w:lineRule="auto"/>
        <w:rPr>
          <w:rFonts w:ascii="Verdana" w:eastAsia="Times New Roman" w:hAnsi="Verdana" w:cs="Arial"/>
          <w:b/>
          <w:sz w:val="18"/>
          <w:szCs w:val="18"/>
          <w:lang w:eastAsia="ar-SA"/>
        </w:rPr>
      </w:pPr>
    </w:p>
    <w:p w:rsidR="00842411" w:rsidRPr="00842411" w:rsidRDefault="00842411" w:rsidP="00842411">
      <w:pPr>
        <w:suppressAutoHyphens/>
        <w:spacing w:after="0" w:line="240" w:lineRule="auto"/>
        <w:rPr>
          <w:rFonts w:ascii="Verdana" w:eastAsia="Times New Roman" w:hAnsi="Verdana" w:cs="Arial"/>
          <w:b/>
          <w:sz w:val="18"/>
          <w:szCs w:val="18"/>
          <w:lang w:eastAsia="ar-SA"/>
        </w:rPr>
      </w:pPr>
    </w:p>
    <w:p w:rsidR="00842411" w:rsidRPr="00842411" w:rsidRDefault="00842411" w:rsidP="00842411">
      <w:pPr>
        <w:suppressAutoHyphens/>
        <w:spacing w:after="0" w:line="240" w:lineRule="auto"/>
        <w:rPr>
          <w:rFonts w:ascii="Verdana" w:eastAsia="Times New Roman" w:hAnsi="Verdana" w:cs="Arial"/>
          <w:b/>
          <w:sz w:val="18"/>
          <w:szCs w:val="18"/>
          <w:lang w:eastAsia="ar-SA"/>
        </w:rPr>
      </w:pPr>
    </w:p>
    <w:p w:rsidR="00842411" w:rsidRPr="00842411" w:rsidRDefault="00842411" w:rsidP="00842411">
      <w:pPr>
        <w:suppressAutoHyphens/>
        <w:autoSpaceDE w:val="0"/>
        <w:spacing w:after="0" w:line="240" w:lineRule="auto"/>
        <w:ind w:left="3060" w:hanging="3060"/>
        <w:jc w:val="right"/>
        <w:rPr>
          <w:rFonts w:ascii="Verdana" w:eastAsia="Times New Roman" w:hAnsi="Verdana" w:cs="Times New Roman"/>
          <w:b/>
          <w:bCs/>
          <w:iCs/>
          <w:sz w:val="18"/>
          <w:szCs w:val="18"/>
          <w:lang w:eastAsia="ar-SA"/>
        </w:rPr>
      </w:pPr>
      <w:r w:rsidRPr="00842411">
        <w:rPr>
          <w:rFonts w:ascii="Verdana" w:eastAsia="Times New Roman" w:hAnsi="Verdana" w:cs="Times New Roman"/>
          <w:b/>
          <w:bCs/>
          <w:iCs/>
          <w:sz w:val="18"/>
          <w:szCs w:val="18"/>
          <w:lang w:eastAsia="ar-SA"/>
        </w:rPr>
        <w:lastRenderedPageBreak/>
        <w:t>Załącznik Nr 3</w:t>
      </w:r>
    </w:p>
    <w:p w:rsidR="00842411" w:rsidRPr="00842411" w:rsidRDefault="00842411" w:rsidP="00842411">
      <w:pPr>
        <w:suppressAutoHyphens/>
        <w:autoSpaceDE w:val="0"/>
        <w:spacing w:after="0" w:line="240" w:lineRule="auto"/>
        <w:ind w:left="3060" w:hanging="3060"/>
        <w:jc w:val="right"/>
        <w:rPr>
          <w:rFonts w:ascii="Verdana" w:eastAsia="Times New Roman" w:hAnsi="Verdana" w:cs="Times New Roman"/>
          <w:b/>
          <w:bCs/>
          <w:iCs/>
          <w:sz w:val="18"/>
          <w:szCs w:val="18"/>
          <w:lang w:eastAsia="ar-SA"/>
        </w:rPr>
      </w:pPr>
      <w:r w:rsidRPr="00842411">
        <w:rPr>
          <w:rFonts w:ascii="Verdana" w:eastAsia="Times New Roman" w:hAnsi="Verdana" w:cs="Times New Roman"/>
          <w:b/>
          <w:bCs/>
          <w:iCs/>
          <w:sz w:val="18"/>
          <w:szCs w:val="18"/>
          <w:lang w:eastAsia="ar-SA"/>
        </w:rPr>
        <w:t>do SIWZ</w:t>
      </w:r>
    </w:p>
    <w:p w:rsidR="00842411" w:rsidRPr="00842411" w:rsidRDefault="00842411" w:rsidP="00842411">
      <w:pPr>
        <w:suppressAutoHyphens/>
        <w:autoSpaceDE w:val="0"/>
        <w:spacing w:after="0" w:line="240" w:lineRule="auto"/>
        <w:ind w:left="3060" w:hanging="3060"/>
        <w:jc w:val="both"/>
        <w:rPr>
          <w:rFonts w:ascii="Verdana" w:eastAsia="Times New Roman" w:hAnsi="Verdana" w:cs="Times New Roman"/>
          <w:b/>
          <w:bCs/>
          <w:iCs/>
          <w:sz w:val="18"/>
          <w:szCs w:val="18"/>
          <w:lang w:eastAsia="ar-SA"/>
        </w:rPr>
      </w:pPr>
    </w:p>
    <w:p w:rsidR="00842411" w:rsidRPr="00842411" w:rsidRDefault="00842411" w:rsidP="00842411">
      <w:pPr>
        <w:suppressAutoHyphens/>
        <w:autoSpaceDE w:val="0"/>
        <w:spacing w:after="0" w:line="240" w:lineRule="auto"/>
        <w:ind w:left="3060" w:hanging="3060"/>
        <w:jc w:val="both"/>
        <w:rPr>
          <w:rFonts w:ascii="Verdana" w:eastAsia="Times New Roman" w:hAnsi="Verdana" w:cs="Times New Roman"/>
          <w:b/>
          <w:bCs/>
          <w:iCs/>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Arial"/>
          <w:i/>
          <w:sz w:val="18"/>
          <w:szCs w:val="18"/>
          <w:lang w:eastAsia="ar-SA"/>
        </w:rPr>
      </w:pPr>
      <w:r w:rsidRPr="00842411">
        <w:rPr>
          <w:rFonts w:ascii="Verdana" w:eastAsia="Times New Roman" w:hAnsi="Verdana" w:cs="Times New Roman"/>
          <w:b/>
          <w:bCs/>
          <w:sz w:val="18"/>
          <w:szCs w:val="18"/>
          <w:lang w:eastAsia="ar-SA"/>
        </w:rPr>
        <w:tab/>
      </w:r>
      <w:r w:rsidRPr="00842411">
        <w:rPr>
          <w:rFonts w:ascii="Verdana" w:eastAsia="Times New Roman" w:hAnsi="Verdana" w:cs="Arial"/>
          <w:i/>
          <w:sz w:val="18"/>
          <w:szCs w:val="18"/>
          <w:lang w:eastAsia="ar-SA"/>
        </w:rPr>
        <w:t>Pieczęć  firmowa Wykonawcy</w:t>
      </w:r>
    </w:p>
    <w:p w:rsidR="00842411" w:rsidRPr="00842411" w:rsidRDefault="00842411" w:rsidP="00842411">
      <w:pPr>
        <w:tabs>
          <w:tab w:val="left" w:pos="540"/>
        </w:tabs>
        <w:suppressAutoHyphens/>
        <w:autoSpaceDE w:val="0"/>
        <w:spacing w:after="0" w:line="240" w:lineRule="auto"/>
        <w:rPr>
          <w:rFonts w:ascii="Verdana" w:eastAsia="Times New Roman" w:hAnsi="Verdana" w:cs="Times New Roman"/>
          <w:b/>
          <w:bCs/>
          <w:sz w:val="18"/>
          <w:szCs w:val="18"/>
          <w:lang w:eastAsia="ar-SA"/>
        </w:rPr>
      </w:pPr>
    </w:p>
    <w:p w:rsidR="00842411" w:rsidRPr="00842411" w:rsidRDefault="00842411" w:rsidP="00842411">
      <w:pPr>
        <w:suppressAutoHyphens/>
        <w:autoSpaceDE w:val="0"/>
        <w:spacing w:after="0" w:line="240" w:lineRule="auto"/>
        <w:jc w:val="center"/>
        <w:rPr>
          <w:rFonts w:ascii="Verdana" w:eastAsia="Times New Roman" w:hAnsi="Verdana" w:cs="Times New Roman"/>
          <w:b/>
          <w:bCs/>
          <w:sz w:val="18"/>
          <w:szCs w:val="18"/>
          <w:lang w:eastAsia="ar-SA"/>
        </w:rPr>
      </w:pPr>
    </w:p>
    <w:p w:rsidR="00842411" w:rsidRPr="00842411" w:rsidRDefault="00842411" w:rsidP="00842411">
      <w:pPr>
        <w:suppressAutoHyphens/>
        <w:autoSpaceDE w:val="0"/>
        <w:spacing w:after="0" w:line="240" w:lineRule="auto"/>
        <w:jc w:val="center"/>
        <w:rPr>
          <w:rFonts w:ascii="Verdana" w:eastAsia="Times New Roman" w:hAnsi="Verdana" w:cs="Times New Roman"/>
          <w:b/>
          <w:bCs/>
          <w:sz w:val="18"/>
          <w:szCs w:val="18"/>
          <w:lang w:eastAsia="ar-SA"/>
        </w:rPr>
      </w:pPr>
    </w:p>
    <w:p w:rsidR="00842411" w:rsidRPr="00842411" w:rsidRDefault="00842411" w:rsidP="00842411">
      <w:pPr>
        <w:suppressAutoHyphens/>
        <w:autoSpaceDE w:val="0"/>
        <w:spacing w:after="0" w:line="240" w:lineRule="auto"/>
        <w:jc w:val="center"/>
        <w:rPr>
          <w:rFonts w:ascii="Verdana" w:eastAsia="Times New Roman" w:hAnsi="Verdana" w:cs="Times New Roman"/>
          <w:b/>
          <w:bCs/>
          <w:sz w:val="18"/>
          <w:szCs w:val="18"/>
          <w:lang w:eastAsia="ar-SA"/>
        </w:rPr>
      </w:pPr>
    </w:p>
    <w:p w:rsidR="00842411" w:rsidRPr="00842411" w:rsidRDefault="00842411" w:rsidP="00842411">
      <w:pPr>
        <w:suppressAutoHyphens/>
        <w:autoSpaceDE w:val="0"/>
        <w:spacing w:after="0" w:line="240" w:lineRule="auto"/>
        <w:jc w:val="center"/>
        <w:rPr>
          <w:rFonts w:ascii="Verdana" w:eastAsia="Times New Roman" w:hAnsi="Verdana" w:cs="Times New Roman"/>
          <w:b/>
          <w:bCs/>
          <w:sz w:val="18"/>
          <w:szCs w:val="18"/>
          <w:lang w:eastAsia="ar-SA"/>
        </w:rPr>
      </w:pPr>
      <w:r w:rsidRPr="00842411">
        <w:rPr>
          <w:rFonts w:ascii="Verdana" w:eastAsia="Times New Roman" w:hAnsi="Verdana" w:cs="Times New Roman"/>
          <w:b/>
          <w:bCs/>
          <w:sz w:val="18"/>
          <w:szCs w:val="18"/>
          <w:lang w:eastAsia="ar-SA"/>
        </w:rPr>
        <w:t>Oświadczenie o przynależności do grupy kapitałowej</w:t>
      </w:r>
    </w:p>
    <w:p w:rsidR="00842411" w:rsidRPr="00842411" w:rsidRDefault="00842411" w:rsidP="00842411">
      <w:pPr>
        <w:suppressAutoHyphens/>
        <w:autoSpaceDE w:val="0"/>
        <w:spacing w:after="0" w:line="240" w:lineRule="auto"/>
        <w:jc w:val="center"/>
        <w:rPr>
          <w:rFonts w:ascii="Verdana" w:eastAsia="Times New Roman" w:hAnsi="Verdana" w:cs="Times New Roman"/>
          <w:b/>
          <w:bCs/>
          <w:sz w:val="18"/>
          <w:szCs w:val="18"/>
          <w:lang w:eastAsia="ar-SA"/>
        </w:rPr>
      </w:pPr>
    </w:p>
    <w:p w:rsidR="00842411" w:rsidRPr="00842411" w:rsidRDefault="00842411" w:rsidP="00842411">
      <w:pPr>
        <w:suppressAutoHyphens/>
        <w:autoSpaceDE w:val="0"/>
        <w:spacing w:after="0" w:line="240" w:lineRule="auto"/>
        <w:jc w:val="both"/>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xml:space="preserve">Składając ofertę w postępowaniu o udzielenie zamówienia publicznego prowadzonego </w:t>
      </w:r>
      <w:r w:rsidRPr="00842411">
        <w:rPr>
          <w:rFonts w:ascii="Verdana" w:eastAsia="Times New Roman" w:hAnsi="Verdana" w:cs="Times New Roman"/>
          <w:sz w:val="18"/>
          <w:szCs w:val="18"/>
          <w:lang w:eastAsia="ar-SA"/>
        </w:rPr>
        <w:br/>
        <w:t xml:space="preserve">w trybie przetargu nieograniczonego na </w:t>
      </w:r>
      <w:r w:rsidRPr="00842411">
        <w:rPr>
          <w:rFonts w:ascii="Verdana" w:eastAsia="Times New Roman" w:hAnsi="Verdana" w:cs="Times New Roman"/>
          <w:b/>
          <w:sz w:val="18"/>
          <w:szCs w:val="18"/>
          <w:lang w:eastAsia="ar-SA"/>
        </w:rPr>
        <w:t>„</w:t>
      </w:r>
      <w:r w:rsidRPr="00842411">
        <w:rPr>
          <w:rFonts w:ascii="Verdana" w:eastAsia="Times New Roman" w:hAnsi="Verdana" w:cs="Arial"/>
          <w:b/>
          <w:bCs/>
          <w:i/>
          <w:iCs/>
          <w:sz w:val="18"/>
          <w:szCs w:val="18"/>
          <w:lang w:eastAsia="ar-SA"/>
        </w:rPr>
        <w:t>Remont dachu budynku wielofunkcyjnego przy ul. Reja 12 w Sztumie</w:t>
      </w:r>
      <w:r w:rsidRPr="00842411">
        <w:rPr>
          <w:rFonts w:ascii="Verdana" w:eastAsia="Times New Roman" w:hAnsi="Verdana" w:cs="TimesNewRomanPS-ItalicMT"/>
          <w:b/>
          <w:iCs/>
          <w:sz w:val="18"/>
          <w:szCs w:val="18"/>
          <w:lang w:eastAsia="ar-SA"/>
        </w:rPr>
        <w:t>.”</w:t>
      </w:r>
    </w:p>
    <w:p w:rsidR="00842411" w:rsidRPr="00842411" w:rsidRDefault="00842411" w:rsidP="00842411">
      <w:pPr>
        <w:suppressAutoHyphens/>
        <w:autoSpaceDE w:val="0"/>
        <w:spacing w:after="0" w:line="240" w:lineRule="auto"/>
        <w:jc w:val="both"/>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jc w:val="both"/>
        <w:rPr>
          <w:rFonts w:ascii="Verdana" w:eastAsia="Times New Roman" w:hAnsi="Verdana" w:cs="Times New Roman"/>
          <w:bCs/>
          <w:iCs/>
          <w:sz w:val="18"/>
          <w:szCs w:val="18"/>
          <w:lang w:eastAsia="ar-SA"/>
        </w:rPr>
      </w:pPr>
      <w:r w:rsidRPr="00842411">
        <w:rPr>
          <w:rFonts w:ascii="Verdana" w:eastAsia="Times New Roman" w:hAnsi="Verdana" w:cs="Times New Roman"/>
          <w:bCs/>
          <w:iCs/>
          <w:sz w:val="18"/>
          <w:szCs w:val="18"/>
          <w:lang w:eastAsia="ar-SA"/>
        </w:rPr>
        <w:t xml:space="preserve">Informujemy, że nie należymy do grupy kapitałowej o której mowa w art. 24 ust.2 pkt 5 ustawy - Prawo zamówień publicznych, w rozumieniu ustawy z dnia 16 lutego 2007r. o ochronie konkurencji i konsumentów (Dz. U. Nr 50, poz. 331, z </w:t>
      </w:r>
      <w:proofErr w:type="spellStart"/>
      <w:r w:rsidRPr="00842411">
        <w:rPr>
          <w:rFonts w:ascii="Verdana" w:eastAsia="Times New Roman" w:hAnsi="Verdana" w:cs="Times New Roman"/>
          <w:bCs/>
          <w:iCs/>
          <w:sz w:val="18"/>
          <w:szCs w:val="18"/>
          <w:lang w:eastAsia="ar-SA"/>
        </w:rPr>
        <w:t>późn</w:t>
      </w:r>
      <w:proofErr w:type="spellEnd"/>
      <w:r w:rsidRPr="00842411">
        <w:rPr>
          <w:rFonts w:ascii="Verdana" w:eastAsia="Times New Roman" w:hAnsi="Verdana" w:cs="Times New Roman"/>
          <w:bCs/>
          <w:iCs/>
          <w:sz w:val="18"/>
          <w:szCs w:val="18"/>
          <w:lang w:eastAsia="ar-SA"/>
        </w:rPr>
        <w:t>. zm.) *</w:t>
      </w:r>
    </w:p>
    <w:p w:rsidR="00842411" w:rsidRPr="00842411" w:rsidRDefault="00842411" w:rsidP="00842411">
      <w:pPr>
        <w:suppressAutoHyphens/>
        <w:autoSpaceDE w:val="0"/>
        <w:spacing w:after="0" w:line="240" w:lineRule="auto"/>
        <w:ind w:hanging="3060"/>
        <w:jc w:val="both"/>
        <w:rPr>
          <w:rFonts w:ascii="Verdana" w:eastAsia="Times New Roman" w:hAnsi="Verdana" w:cs="Times New Roman"/>
          <w:bCs/>
          <w:iCs/>
          <w:sz w:val="18"/>
          <w:szCs w:val="18"/>
          <w:lang w:eastAsia="ar-SA"/>
        </w:rPr>
      </w:pPr>
      <w:r w:rsidRPr="00842411">
        <w:rPr>
          <w:rFonts w:ascii="Verdana" w:eastAsia="Times New Roman" w:hAnsi="Verdana" w:cs="Times New Roman"/>
          <w:bCs/>
          <w:iCs/>
          <w:sz w:val="18"/>
          <w:szCs w:val="18"/>
          <w:lang w:eastAsia="ar-SA"/>
        </w:rPr>
        <w:t xml:space="preserve">            </w:t>
      </w:r>
    </w:p>
    <w:p w:rsidR="00842411" w:rsidRPr="00842411" w:rsidRDefault="00842411" w:rsidP="00842411">
      <w:pPr>
        <w:suppressAutoHyphens/>
        <w:autoSpaceDE w:val="0"/>
        <w:spacing w:after="0" w:line="240" w:lineRule="auto"/>
        <w:jc w:val="both"/>
        <w:rPr>
          <w:rFonts w:ascii="Verdana" w:eastAsia="Times New Roman" w:hAnsi="Verdana" w:cs="Times New Roman"/>
          <w:bCs/>
          <w:iCs/>
          <w:sz w:val="18"/>
          <w:szCs w:val="18"/>
          <w:lang w:eastAsia="ar-SA"/>
        </w:rPr>
      </w:pPr>
      <w:r w:rsidRPr="00842411">
        <w:rPr>
          <w:rFonts w:ascii="Verdana" w:eastAsia="Times New Roman" w:hAnsi="Verdana" w:cs="Times New Roman"/>
          <w:bCs/>
          <w:iCs/>
          <w:sz w:val="18"/>
          <w:szCs w:val="18"/>
          <w:lang w:eastAsia="ar-SA"/>
        </w:rPr>
        <w:t xml:space="preserve">Informujemy, że należymy do grupy kapitałowej, o której mowa w art.24 ust. 2 pkt 5 ustawy – Prawo zamówień publicznych, w rozumieniu ustawy z dnia 16 lutego 2007 r o ochronie konkurencji i konsumentów  (Dz. U. Nr 50, poz. 331, z </w:t>
      </w:r>
      <w:proofErr w:type="spellStart"/>
      <w:r w:rsidRPr="00842411">
        <w:rPr>
          <w:rFonts w:ascii="Verdana" w:eastAsia="Times New Roman" w:hAnsi="Verdana" w:cs="Times New Roman"/>
          <w:bCs/>
          <w:iCs/>
          <w:sz w:val="18"/>
          <w:szCs w:val="18"/>
          <w:lang w:eastAsia="ar-SA"/>
        </w:rPr>
        <w:t>późn</w:t>
      </w:r>
      <w:proofErr w:type="spellEnd"/>
      <w:r w:rsidRPr="00842411">
        <w:rPr>
          <w:rFonts w:ascii="Verdana" w:eastAsia="Times New Roman" w:hAnsi="Verdana" w:cs="Times New Roman"/>
          <w:bCs/>
          <w:iCs/>
          <w:sz w:val="18"/>
          <w:szCs w:val="18"/>
          <w:lang w:eastAsia="ar-SA"/>
        </w:rPr>
        <w:t xml:space="preserve">. zm.) i jednocześnie przedkładamy </w:t>
      </w:r>
      <w:r w:rsidRPr="00842411">
        <w:rPr>
          <w:rFonts w:ascii="Verdana" w:eastAsia="Times New Roman" w:hAnsi="Verdana" w:cs="Times New Roman"/>
          <w:b/>
          <w:bCs/>
          <w:iCs/>
          <w:sz w:val="18"/>
          <w:szCs w:val="18"/>
          <w:lang w:eastAsia="ar-SA"/>
        </w:rPr>
        <w:t>listę podmiotów</w:t>
      </w:r>
      <w:r w:rsidRPr="00842411">
        <w:rPr>
          <w:rFonts w:ascii="Verdana" w:eastAsia="Times New Roman" w:hAnsi="Verdana" w:cs="Times New Roman"/>
          <w:bCs/>
          <w:iCs/>
          <w:sz w:val="18"/>
          <w:szCs w:val="18"/>
          <w:lang w:eastAsia="ar-SA"/>
        </w:rPr>
        <w:t xml:space="preserve"> należących do tej samej grupy kapitałowej:</w:t>
      </w:r>
    </w:p>
    <w:p w:rsidR="00842411" w:rsidRPr="00842411" w:rsidRDefault="00842411" w:rsidP="00842411">
      <w:pPr>
        <w:suppressAutoHyphens/>
        <w:autoSpaceDE w:val="0"/>
        <w:spacing w:after="0" w:line="240" w:lineRule="auto"/>
        <w:jc w:val="both"/>
        <w:rPr>
          <w:rFonts w:ascii="Verdana" w:eastAsia="Times New Roman" w:hAnsi="Verdana" w:cs="Times New Roman"/>
          <w:bCs/>
          <w:iCs/>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w:t>
      </w: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w:t>
      </w: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w:t>
      </w: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w:t>
      </w: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w:t>
      </w: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w:t>
      </w: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w:t>
      </w: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w:t>
      </w: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w:t>
      </w:r>
    </w:p>
    <w:p w:rsidR="00842411" w:rsidRPr="00842411" w:rsidRDefault="00842411" w:rsidP="00842411">
      <w:pPr>
        <w:suppressAutoHyphens/>
        <w:autoSpaceDE w:val="0"/>
        <w:spacing w:after="0" w:line="240" w:lineRule="auto"/>
        <w:jc w:val="both"/>
        <w:rPr>
          <w:rFonts w:ascii="Verdana" w:eastAsia="Times New Roman" w:hAnsi="Verdana" w:cs="Times New Roman"/>
          <w:bCs/>
          <w:iCs/>
          <w:sz w:val="18"/>
          <w:szCs w:val="18"/>
          <w:lang w:eastAsia="ar-SA"/>
        </w:rPr>
      </w:pPr>
    </w:p>
    <w:p w:rsidR="00842411" w:rsidRPr="00842411" w:rsidRDefault="00842411" w:rsidP="00842411">
      <w:pPr>
        <w:suppressAutoHyphens/>
        <w:autoSpaceDE w:val="0"/>
        <w:spacing w:after="0" w:line="240" w:lineRule="auto"/>
        <w:jc w:val="both"/>
        <w:rPr>
          <w:rFonts w:ascii="Verdana" w:eastAsia="Times New Roman" w:hAnsi="Verdana" w:cs="Times New Roman"/>
          <w:iCs/>
          <w:sz w:val="18"/>
          <w:szCs w:val="18"/>
          <w:lang w:eastAsia="ar-SA"/>
        </w:rPr>
      </w:pPr>
    </w:p>
    <w:p w:rsidR="00842411" w:rsidRPr="00842411" w:rsidRDefault="00842411" w:rsidP="00842411">
      <w:pPr>
        <w:suppressAutoHyphens/>
        <w:autoSpaceDE w:val="0"/>
        <w:spacing w:after="0" w:line="240" w:lineRule="auto"/>
        <w:jc w:val="both"/>
        <w:rPr>
          <w:rFonts w:ascii="Verdana" w:eastAsia="Times New Roman" w:hAnsi="Verdana" w:cs="Times New Roman"/>
          <w:b/>
          <w:bCs/>
          <w:iCs/>
          <w:sz w:val="16"/>
          <w:szCs w:val="16"/>
          <w:lang w:eastAsia="ar-SA"/>
        </w:rPr>
      </w:pPr>
      <w:r w:rsidRPr="00842411">
        <w:rPr>
          <w:rFonts w:ascii="Verdana" w:eastAsia="Times New Roman" w:hAnsi="Verdana" w:cs="Times New Roman"/>
          <w:b/>
          <w:bCs/>
          <w:iCs/>
          <w:sz w:val="16"/>
          <w:szCs w:val="16"/>
          <w:lang w:eastAsia="ar-SA"/>
        </w:rPr>
        <w:t>* niepotrzebne skreślić</w:t>
      </w:r>
    </w:p>
    <w:p w:rsidR="00842411" w:rsidRPr="00842411" w:rsidRDefault="00842411" w:rsidP="00842411">
      <w:pPr>
        <w:suppressAutoHyphens/>
        <w:autoSpaceDE w:val="0"/>
        <w:spacing w:after="0" w:line="240" w:lineRule="auto"/>
        <w:jc w:val="both"/>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jc w:val="both"/>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jc w:val="both"/>
        <w:rPr>
          <w:rFonts w:ascii="Verdana" w:eastAsia="Times New Roman" w:hAnsi="Verdana" w:cs="Times New Roman"/>
          <w:sz w:val="20"/>
          <w:szCs w:val="20"/>
          <w:lang w:eastAsia="ar-SA"/>
        </w:rPr>
      </w:pPr>
    </w:p>
    <w:p w:rsidR="00842411" w:rsidRPr="00842411" w:rsidRDefault="00842411" w:rsidP="00842411">
      <w:pPr>
        <w:suppressAutoHyphens/>
        <w:autoSpaceDE w:val="0"/>
        <w:spacing w:after="0" w:line="240" w:lineRule="auto"/>
        <w:jc w:val="both"/>
        <w:rPr>
          <w:rFonts w:ascii="Verdana" w:eastAsia="Times New Roman" w:hAnsi="Verdana" w:cs="Times New Roman"/>
          <w:sz w:val="20"/>
          <w:szCs w:val="20"/>
          <w:lang w:eastAsia="ar-SA"/>
        </w:rPr>
      </w:pPr>
    </w:p>
    <w:p w:rsidR="00842411" w:rsidRPr="00842411" w:rsidRDefault="00842411" w:rsidP="00842411">
      <w:pPr>
        <w:suppressAutoHyphens/>
        <w:autoSpaceDE w:val="0"/>
        <w:spacing w:after="0" w:line="240" w:lineRule="auto"/>
        <w:jc w:val="both"/>
        <w:rPr>
          <w:rFonts w:ascii="Times New Roman" w:eastAsia="Times New Roman" w:hAnsi="Times New Roman" w:cs="Times New Roman"/>
          <w:sz w:val="20"/>
          <w:szCs w:val="20"/>
          <w:lang w:eastAsia="ar-SA"/>
        </w:rPr>
      </w:pPr>
    </w:p>
    <w:p w:rsidR="00842411" w:rsidRPr="00842411" w:rsidRDefault="00842411" w:rsidP="00842411">
      <w:pPr>
        <w:suppressAutoHyphens/>
        <w:autoSpaceDE w:val="0"/>
        <w:spacing w:after="0" w:line="240" w:lineRule="auto"/>
        <w:jc w:val="both"/>
        <w:rPr>
          <w:rFonts w:ascii="Times New Roman" w:eastAsia="Times New Roman" w:hAnsi="Times New Roman" w:cs="Times New Roman"/>
          <w:sz w:val="20"/>
          <w:szCs w:val="20"/>
          <w:lang w:eastAsia="ar-SA"/>
        </w:rPr>
      </w:pPr>
    </w:p>
    <w:p w:rsidR="00842411" w:rsidRPr="00842411" w:rsidRDefault="00842411" w:rsidP="00842411">
      <w:pPr>
        <w:suppressAutoHyphens/>
        <w:autoSpaceDE w:val="0"/>
        <w:spacing w:after="0" w:line="240" w:lineRule="auto"/>
        <w:rPr>
          <w:rFonts w:ascii="Times New Roman" w:eastAsia="Times New Roman" w:hAnsi="Times New Roman" w:cs="Times New Roman"/>
          <w:sz w:val="20"/>
          <w:szCs w:val="20"/>
          <w:lang w:eastAsia="ar-SA"/>
        </w:rPr>
      </w:pPr>
    </w:p>
    <w:p w:rsidR="00842411" w:rsidRPr="00842411" w:rsidRDefault="00842411" w:rsidP="00842411">
      <w:pPr>
        <w:tabs>
          <w:tab w:val="left" w:pos="4860"/>
          <w:tab w:val="left" w:pos="6120"/>
        </w:tabs>
        <w:suppressAutoHyphens/>
        <w:autoSpaceDE w:val="0"/>
        <w:spacing w:after="0" w:line="240" w:lineRule="auto"/>
        <w:rPr>
          <w:rFonts w:ascii="Times New Roman" w:eastAsia="Times New Roman" w:hAnsi="Times New Roman" w:cs="Times New Roman"/>
          <w:sz w:val="20"/>
          <w:szCs w:val="20"/>
          <w:lang w:eastAsia="ar-SA"/>
        </w:rPr>
      </w:pPr>
    </w:p>
    <w:p w:rsidR="00842411" w:rsidRPr="00842411" w:rsidRDefault="00842411" w:rsidP="00842411">
      <w:pPr>
        <w:tabs>
          <w:tab w:val="left" w:pos="4860"/>
          <w:tab w:val="left" w:pos="6120"/>
        </w:tabs>
        <w:suppressAutoHyphens/>
        <w:autoSpaceDE w:val="0"/>
        <w:spacing w:after="0" w:line="240" w:lineRule="auto"/>
        <w:rPr>
          <w:rFonts w:ascii="Times New Roman" w:eastAsia="Times New Roman" w:hAnsi="Times New Roman" w:cs="Times New Roman"/>
          <w:sz w:val="20"/>
          <w:szCs w:val="20"/>
          <w:lang w:eastAsia="ar-SA"/>
        </w:rPr>
      </w:pPr>
    </w:p>
    <w:p w:rsidR="00842411" w:rsidRPr="00842411" w:rsidRDefault="00842411" w:rsidP="00842411">
      <w:pPr>
        <w:tabs>
          <w:tab w:val="left" w:pos="4860"/>
          <w:tab w:val="left" w:pos="6120"/>
        </w:tabs>
        <w:suppressAutoHyphens/>
        <w:autoSpaceDE w:val="0"/>
        <w:spacing w:after="0" w:line="240" w:lineRule="auto"/>
        <w:rPr>
          <w:rFonts w:ascii="Times New Roman" w:eastAsia="Times New Roman" w:hAnsi="Times New Roman" w:cs="Times New Roman"/>
          <w:sz w:val="20"/>
          <w:szCs w:val="20"/>
          <w:lang w:eastAsia="ar-SA"/>
        </w:rPr>
      </w:pPr>
    </w:p>
    <w:p w:rsidR="00842411" w:rsidRPr="00842411" w:rsidRDefault="00842411" w:rsidP="00842411">
      <w:pPr>
        <w:tabs>
          <w:tab w:val="left" w:pos="6120"/>
        </w:tabs>
        <w:suppressAutoHyphens/>
        <w:autoSpaceDE w:val="0"/>
        <w:spacing w:after="0" w:line="240" w:lineRule="auto"/>
        <w:rPr>
          <w:rFonts w:ascii="Verdana" w:eastAsia="Times New Roman" w:hAnsi="Verdana" w:cs="Times New Roman"/>
          <w:b/>
          <w:sz w:val="16"/>
          <w:szCs w:val="16"/>
          <w:lang w:eastAsia="ar-SA"/>
        </w:rPr>
      </w:pPr>
      <w:r w:rsidRPr="00842411">
        <w:rPr>
          <w:rFonts w:ascii="Verdana" w:eastAsia="Times New Roman" w:hAnsi="Verdana" w:cs="Times New Roman"/>
          <w:b/>
          <w:sz w:val="16"/>
          <w:szCs w:val="16"/>
          <w:lang w:eastAsia="ar-SA"/>
        </w:rPr>
        <w:t xml:space="preserve">................................. dnia ....................... </w:t>
      </w:r>
      <w:r w:rsidRPr="00842411">
        <w:rPr>
          <w:rFonts w:ascii="Verdana" w:eastAsia="Times New Roman" w:hAnsi="Verdana" w:cs="Times New Roman"/>
          <w:b/>
          <w:sz w:val="16"/>
          <w:szCs w:val="16"/>
          <w:lang w:eastAsia="ar-SA"/>
        </w:rPr>
        <w:tab/>
        <w:t>............................................................</w:t>
      </w:r>
    </w:p>
    <w:p w:rsidR="00842411" w:rsidRPr="00842411" w:rsidRDefault="00842411" w:rsidP="00842411">
      <w:pPr>
        <w:suppressAutoHyphens/>
        <w:autoSpaceDE w:val="0"/>
        <w:spacing w:after="0" w:line="240" w:lineRule="auto"/>
        <w:ind w:left="6120"/>
        <w:jc w:val="center"/>
        <w:rPr>
          <w:rFonts w:ascii="Verdana" w:eastAsia="Times New Roman" w:hAnsi="Verdana" w:cs="Times New Roman"/>
          <w:b/>
          <w:iCs/>
          <w:sz w:val="16"/>
          <w:szCs w:val="16"/>
          <w:lang w:eastAsia="ar-SA"/>
        </w:rPr>
      </w:pPr>
      <w:r w:rsidRPr="00842411">
        <w:rPr>
          <w:rFonts w:ascii="Verdana" w:eastAsia="Times New Roman" w:hAnsi="Verdana" w:cs="Times New Roman"/>
          <w:b/>
          <w:iCs/>
          <w:sz w:val="16"/>
          <w:szCs w:val="16"/>
          <w:lang w:eastAsia="ar-SA"/>
        </w:rPr>
        <w:t>(podpis i pieczątka Wykonawcy lub osoby/osób uprawnionych do składania oświadczeń woli w imieniu Wykonawcy)</w:t>
      </w:r>
    </w:p>
    <w:p w:rsidR="00842411" w:rsidRPr="00842411" w:rsidRDefault="00842411" w:rsidP="00842411">
      <w:pPr>
        <w:suppressAutoHyphens/>
        <w:autoSpaceDE w:val="0"/>
        <w:spacing w:after="0" w:line="240" w:lineRule="auto"/>
        <w:rPr>
          <w:rFonts w:ascii="Times New Roman" w:eastAsia="Times New Roman" w:hAnsi="Times New Roman" w:cs="Times New Roman"/>
          <w:sz w:val="20"/>
          <w:szCs w:val="20"/>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spacing w:after="0" w:line="240" w:lineRule="auto"/>
        <w:rPr>
          <w:rFonts w:ascii="Verdana" w:eastAsia="Times New Roman" w:hAnsi="Verdana" w:cs="Arial"/>
          <w:b/>
          <w:sz w:val="18"/>
          <w:szCs w:val="18"/>
          <w:lang w:eastAsia="ar-SA"/>
        </w:rPr>
      </w:pPr>
    </w:p>
    <w:p w:rsidR="00842411" w:rsidRPr="00842411" w:rsidRDefault="00842411" w:rsidP="00842411">
      <w:pPr>
        <w:suppressAutoHyphens/>
        <w:spacing w:after="0" w:line="240" w:lineRule="auto"/>
        <w:rPr>
          <w:rFonts w:ascii="Verdana" w:eastAsia="Times New Roman" w:hAnsi="Verdana" w:cs="Arial"/>
          <w:b/>
          <w:sz w:val="18"/>
          <w:szCs w:val="18"/>
          <w:lang w:eastAsia="ar-SA"/>
        </w:rPr>
      </w:pPr>
    </w:p>
    <w:p w:rsidR="00842411" w:rsidRPr="00842411" w:rsidRDefault="00842411" w:rsidP="00842411">
      <w:pPr>
        <w:suppressAutoHyphens/>
        <w:spacing w:after="0" w:line="240" w:lineRule="auto"/>
        <w:rPr>
          <w:rFonts w:ascii="Verdana" w:eastAsia="Times New Roman" w:hAnsi="Verdana" w:cs="Arial"/>
          <w:b/>
          <w:sz w:val="18"/>
          <w:szCs w:val="18"/>
          <w:lang w:eastAsia="ar-SA"/>
        </w:rPr>
      </w:pPr>
    </w:p>
    <w:p w:rsidR="00842411" w:rsidRPr="00842411" w:rsidRDefault="00842411" w:rsidP="00842411">
      <w:pPr>
        <w:pageBreakBefore/>
        <w:suppressAutoHyphens/>
        <w:autoSpaceDE w:val="0"/>
        <w:spacing w:after="0" w:line="240" w:lineRule="auto"/>
        <w:jc w:val="right"/>
        <w:rPr>
          <w:rFonts w:ascii="Verdana" w:eastAsia="Times New Roman" w:hAnsi="Verdana" w:cs="Times New Roman"/>
          <w:b/>
          <w:bCs/>
          <w:sz w:val="18"/>
          <w:szCs w:val="18"/>
          <w:lang w:eastAsia="ar-SA"/>
        </w:rPr>
      </w:pPr>
      <w:r w:rsidRPr="00842411">
        <w:rPr>
          <w:rFonts w:ascii="Verdana" w:eastAsia="Times New Roman" w:hAnsi="Verdana" w:cs="Times New Roman"/>
          <w:b/>
          <w:bCs/>
          <w:sz w:val="18"/>
          <w:szCs w:val="18"/>
          <w:lang w:eastAsia="ar-SA"/>
        </w:rPr>
        <w:lastRenderedPageBreak/>
        <w:t>Załącznik nr 4</w:t>
      </w:r>
    </w:p>
    <w:p w:rsidR="00842411" w:rsidRPr="00842411" w:rsidRDefault="00842411" w:rsidP="00842411">
      <w:pPr>
        <w:suppressAutoHyphens/>
        <w:autoSpaceDE w:val="0"/>
        <w:spacing w:after="0" w:line="240" w:lineRule="auto"/>
        <w:ind w:left="4956" w:firstLine="708"/>
        <w:jc w:val="right"/>
        <w:rPr>
          <w:rFonts w:ascii="Verdana" w:eastAsia="Times New Roman" w:hAnsi="Verdana" w:cs="Arial"/>
          <w:b/>
          <w:sz w:val="18"/>
          <w:szCs w:val="18"/>
          <w:lang w:eastAsia="ar-SA"/>
        </w:rPr>
      </w:pPr>
      <w:r w:rsidRPr="00842411">
        <w:rPr>
          <w:rFonts w:ascii="Verdana" w:eastAsia="Times New Roman" w:hAnsi="Verdana" w:cs="Arial"/>
          <w:b/>
          <w:sz w:val="18"/>
          <w:szCs w:val="18"/>
          <w:lang w:eastAsia="ar-SA"/>
        </w:rPr>
        <w:t>do SIWZ</w:t>
      </w:r>
    </w:p>
    <w:p w:rsidR="00842411" w:rsidRPr="00842411" w:rsidRDefault="00842411" w:rsidP="00842411">
      <w:pPr>
        <w:suppressAutoHyphens/>
        <w:autoSpaceDE w:val="0"/>
        <w:spacing w:after="0" w:line="240" w:lineRule="auto"/>
        <w:rPr>
          <w:rFonts w:ascii="Verdana" w:eastAsia="Times New Roman" w:hAnsi="Verdana" w:cs="Arial"/>
          <w:b/>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Arial"/>
          <w:b/>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Arial"/>
          <w:i/>
          <w:sz w:val="18"/>
          <w:szCs w:val="18"/>
          <w:lang w:eastAsia="ar-SA"/>
        </w:rPr>
      </w:pPr>
      <w:r w:rsidRPr="00842411">
        <w:rPr>
          <w:rFonts w:ascii="Verdana" w:eastAsia="Times New Roman" w:hAnsi="Verdana" w:cs="Arial"/>
          <w:i/>
          <w:sz w:val="18"/>
          <w:szCs w:val="18"/>
          <w:lang w:eastAsia="ar-SA"/>
        </w:rPr>
        <w:t>Pieczęć  firmowa Wykonawcy</w:t>
      </w:r>
    </w:p>
    <w:p w:rsidR="00842411" w:rsidRPr="00842411" w:rsidRDefault="00842411" w:rsidP="00842411">
      <w:pPr>
        <w:suppressAutoHyphens/>
        <w:autoSpaceDE w:val="0"/>
        <w:spacing w:after="0" w:line="240" w:lineRule="auto"/>
        <w:rPr>
          <w:rFonts w:ascii="Verdana" w:eastAsia="Times New Roman" w:hAnsi="Verdana" w:cs="Arial"/>
          <w:b/>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Arial"/>
          <w:b/>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Arial"/>
          <w:b/>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Arial"/>
          <w:b/>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Arial"/>
          <w:b/>
          <w:sz w:val="18"/>
          <w:szCs w:val="18"/>
          <w:lang w:eastAsia="ar-SA"/>
        </w:rPr>
      </w:pPr>
    </w:p>
    <w:p w:rsidR="00842411" w:rsidRPr="00842411" w:rsidRDefault="00842411" w:rsidP="00842411">
      <w:pPr>
        <w:suppressAutoHyphens/>
        <w:autoSpaceDE w:val="0"/>
        <w:spacing w:after="0" w:line="240" w:lineRule="auto"/>
        <w:jc w:val="center"/>
        <w:rPr>
          <w:rFonts w:ascii="Verdana" w:eastAsia="Times New Roman" w:hAnsi="Verdana" w:cs="Times New Roman"/>
          <w:b/>
          <w:bCs/>
          <w:sz w:val="24"/>
          <w:szCs w:val="24"/>
          <w:lang w:eastAsia="ar-SA"/>
        </w:rPr>
      </w:pPr>
      <w:r w:rsidRPr="00842411">
        <w:rPr>
          <w:rFonts w:ascii="Verdana" w:eastAsia="Times New Roman" w:hAnsi="Verdana" w:cs="Times New Roman"/>
          <w:b/>
          <w:bCs/>
          <w:sz w:val="24"/>
          <w:szCs w:val="24"/>
          <w:lang w:eastAsia="ar-SA"/>
        </w:rPr>
        <w:t>Wykaz personelu</w:t>
      </w: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Przystępując do udziału w postępowaniu o udzielenie zamówienia publicznego w trybie przetargu nieograniczonego na:</w:t>
      </w:r>
    </w:p>
    <w:p w:rsidR="00842411" w:rsidRPr="00842411" w:rsidRDefault="00842411" w:rsidP="00842411">
      <w:pPr>
        <w:suppressAutoHyphens/>
        <w:autoSpaceDE w:val="0"/>
        <w:spacing w:after="0" w:line="240" w:lineRule="auto"/>
        <w:jc w:val="both"/>
        <w:rPr>
          <w:rFonts w:ascii="Verdana" w:eastAsia="Times New Roman" w:hAnsi="Verdana" w:cs="Times New Roman"/>
          <w:sz w:val="18"/>
          <w:szCs w:val="18"/>
          <w:lang w:eastAsia="ar-SA"/>
        </w:rPr>
      </w:pPr>
      <w:r w:rsidRPr="00842411">
        <w:rPr>
          <w:rFonts w:ascii="Verdana" w:eastAsia="Times New Roman" w:hAnsi="Verdana" w:cs="Arial"/>
          <w:b/>
          <w:bCs/>
          <w:i/>
          <w:iCs/>
          <w:sz w:val="18"/>
          <w:szCs w:val="18"/>
          <w:lang w:eastAsia="ar-SA"/>
        </w:rPr>
        <w:t>„</w:t>
      </w:r>
      <w:r w:rsidRPr="00842411">
        <w:rPr>
          <w:rFonts w:ascii="Verdana" w:eastAsia="Times New Roman" w:hAnsi="Verdana" w:cs="Times New Roman"/>
          <w:b/>
          <w:bCs/>
          <w:iCs/>
          <w:sz w:val="18"/>
          <w:szCs w:val="18"/>
          <w:lang w:eastAsia="ar-SA"/>
        </w:rPr>
        <w:t>Remont dachu budynku wielofunkcyjnego przy ul. Reja 12 w Sztumie</w:t>
      </w:r>
      <w:r w:rsidRPr="00842411">
        <w:rPr>
          <w:rFonts w:ascii="Verdana" w:eastAsia="Times New Roman" w:hAnsi="Verdana" w:cs="TimesNewRomanPS-ItalicMT"/>
          <w:b/>
          <w:iCs/>
          <w:sz w:val="18"/>
          <w:szCs w:val="18"/>
          <w:lang w:eastAsia="ar-SA"/>
        </w:rPr>
        <w:t>”</w:t>
      </w:r>
    </w:p>
    <w:p w:rsidR="00842411" w:rsidRPr="00842411" w:rsidRDefault="00842411" w:rsidP="00842411">
      <w:pPr>
        <w:keepNext/>
        <w:tabs>
          <w:tab w:val="left" w:pos="0"/>
        </w:tabs>
        <w:suppressAutoHyphens/>
        <w:autoSpaceDE w:val="0"/>
        <w:spacing w:before="240" w:after="60" w:line="360" w:lineRule="auto"/>
        <w:jc w:val="both"/>
        <w:outlineLvl w:val="0"/>
        <w:rPr>
          <w:rFonts w:ascii="Verdana" w:eastAsia="Times New Roman" w:hAnsi="Verdana" w:cs="Arial"/>
          <w:bCs/>
          <w:kern w:val="1"/>
          <w:sz w:val="18"/>
          <w:szCs w:val="18"/>
          <w:lang w:eastAsia="ar-SA"/>
        </w:rPr>
      </w:pPr>
      <w:r w:rsidRPr="00842411">
        <w:rPr>
          <w:rFonts w:ascii="Verdana" w:eastAsia="Times New Roman" w:hAnsi="Verdana" w:cs="Arial"/>
          <w:bCs/>
          <w:kern w:val="1"/>
          <w:sz w:val="18"/>
          <w:szCs w:val="18"/>
          <w:lang w:eastAsia="ar-SA"/>
        </w:rPr>
        <w:t xml:space="preserve">przedkładamy wykaz osób, które będą uczestniczyć w wykonywaniu zamówienia: </w:t>
      </w:r>
    </w:p>
    <w:p w:rsidR="00842411" w:rsidRPr="00842411" w:rsidRDefault="00842411" w:rsidP="00842411">
      <w:pPr>
        <w:suppressAutoHyphens/>
        <w:spacing w:after="0" w:line="240" w:lineRule="auto"/>
        <w:rPr>
          <w:rFonts w:ascii="Times New Roman" w:eastAsia="Times New Roman" w:hAnsi="Times New Roman" w:cs="Times New Roman"/>
          <w:sz w:val="20"/>
          <w:szCs w:val="20"/>
          <w:lang w:eastAsia="ar-SA"/>
        </w:rPr>
      </w:pPr>
    </w:p>
    <w:tbl>
      <w:tblPr>
        <w:tblW w:w="0" w:type="auto"/>
        <w:tblInd w:w="-15" w:type="dxa"/>
        <w:tblLayout w:type="fixed"/>
        <w:tblLook w:val="0000" w:firstRow="0" w:lastRow="0" w:firstColumn="0" w:lastColumn="0" w:noHBand="0" w:noVBand="0"/>
      </w:tblPr>
      <w:tblGrid>
        <w:gridCol w:w="556"/>
        <w:gridCol w:w="2156"/>
        <w:gridCol w:w="2157"/>
        <w:gridCol w:w="1799"/>
        <w:gridCol w:w="1558"/>
        <w:gridCol w:w="1658"/>
      </w:tblGrid>
      <w:tr w:rsidR="00842411" w:rsidRPr="00842411" w:rsidTr="00CF54A0">
        <w:tc>
          <w:tcPr>
            <w:tcW w:w="556" w:type="dxa"/>
            <w:vMerge w:val="restart"/>
            <w:tcBorders>
              <w:top w:val="single" w:sz="4" w:space="0" w:color="000000"/>
              <w:left w:val="single" w:sz="4" w:space="0" w:color="000000"/>
              <w:bottom w:val="single" w:sz="4" w:space="0" w:color="000000"/>
            </w:tcBorders>
            <w:shd w:val="clear" w:color="auto" w:fill="auto"/>
          </w:tcPr>
          <w:p w:rsidR="00842411" w:rsidRPr="00842411" w:rsidRDefault="00842411" w:rsidP="00842411">
            <w:pPr>
              <w:tabs>
                <w:tab w:val="left" w:pos="345"/>
                <w:tab w:val="left" w:pos="1695"/>
              </w:tabs>
              <w:suppressAutoHyphens/>
              <w:autoSpaceDE w:val="0"/>
              <w:snapToGrid w:val="0"/>
              <w:spacing w:after="0" w:line="240" w:lineRule="auto"/>
              <w:jc w:val="center"/>
              <w:rPr>
                <w:rFonts w:ascii="Verdana" w:eastAsia="Times New Roman" w:hAnsi="Verdana" w:cs="Times New Roman"/>
                <w:b/>
                <w:sz w:val="16"/>
                <w:szCs w:val="16"/>
                <w:lang w:eastAsia="ar-SA"/>
              </w:rPr>
            </w:pPr>
            <w:r w:rsidRPr="00842411">
              <w:rPr>
                <w:rFonts w:ascii="Verdana" w:eastAsia="Times New Roman" w:hAnsi="Verdana" w:cs="Times New Roman"/>
                <w:b/>
                <w:sz w:val="16"/>
                <w:szCs w:val="16"/>
                <w:lang w:eastAsia="ar-SA"/>
              </w:rPr>
              <w:t>Lp.</w:t>
            </w:r>
          </w:p>
        </w:tc>
        <w:tc>
          <w:tcPr>
            <w:tcW w:w="2156" w:type="dxa"/>
            <w:vMerge w:val="restart"/>
            <w:tcBorders>
              <w:top w:val="single" w:sz="4" w:space="0" w:color="000000"/>
              <w:left w:val="single" w:sz="4" w:space="0" w:color="000000"/>
              <w:bottom w:val="single" w:sz="4" w:space="0" w:color="000000"/>
            </w:tcBorders>
            <w:shd w:val="clear" w:color="auto" w:fill="auto"/>
          </w:tcPr>
          <w:p w:rsidR="00842411" w:rsidRPr="00842411" w:rsidRDefault="00842411" w:rsidP="00842411">
            <w:pPr>
              <w:tabs>
                <w:tab w:val="left" w:pos="345"/>
                <w:tab w:val="left" w:pos="1695"/>
              </w:tabs>
              <w:suppressAutoHyphens/>
              <w:autoSpaceDE w:val="0"/>
              <w:snapToGrid w:val="0"/>
              <w:spacing w:after="0" w:line="240" w:lineRule="auto"/>
              <w:jc w:val="center"/>
              <w:rPr>
                <w:rFonts w:ascii="Verdana" w:eastAsia="Times New Roman" w:hAnsi="Verdana" w:cs="Times New Roman"/>
                <w:b/>
                <w:sz w:val="16"/>
                <w:szCs w:val="16"/>
                <w:lang w:eastAsia="ar-SA"/>
              </w:rPr>
            </w:pPr>
            <w:r w:rsidRPr="00842411">
              <w:rPr>
                <w:rFonts w:ascii="Verdana" w:eastAsia="Times New Roman" w:hAnsi="Verdana" w:cs="Times New Roman"/>
                <w:b/>
                <w:sz w:val="16"/>
                <w:szCs w:val="16"/>
                <w:lang w:eastAsia="ar-SA"/>
              </w:rPr>
              <w:t>Imię i nazwisko</w:t>
            </w:r>
          </w:p>
          <w:p w:rsidR="00842411" w:rsidRPr="00842411" w:rsidRDefault="00842411" w:rsidP="00842411">
            <w:pPr>
              <w:tabs>
                <w:tab w:val="left" w:pos="345"/>
                <w:tab w:val="left" w:pos="1695"/>
              </w:tabs>
              <w:suppressAutoHyphens/>
              <w:autoSpaceDE w:val="0"/>
              <w:spacing w:after="0" w:line="240" w:lineRule="auto"/>
              <w:jc w:val="center"/>
              <w:rPr>
                <w:rFonts w:ascii="Verdana" w:eastAsia="Times New Roman" w:hAnsi="Verdana" w:cs="Times New Roman"/>
                <w:b/>
                <w:sz w:val="16"/>
                <w:szCs w:val="16"/>
                <w:lang w:eastAsia="ar-SA"/>
              </w:rPr>
            </w:pPr>
            <w:r w:rsidRPr="00842411">
              <w:rPr>
                <w:rFonts w:ascii="Verdana" w:eastAsia="Times New Roman" w:hAnsi="Verdana" w:cs="Times New Roman"/>
                <w:b/>
                <w:sz w:val="16"/>
                <w:szCs w:val="16"/>
                <w:lang w:eastAsia="ar-SA"/>
              </w:rPr>
              <w:t>Funkcja</w:t>
            </w:r>
          </w:p>
        </w:tc>
        <w:tc>
          <w:tcPr>
            <w:tcW w:w="2157" w:type="dxa"/>
            <w:vMerge w:val="restart"/>
            <w:tcBorders>
              <w:top w:val="single" w:sz="4" w:space="0" w:color="000000"/>
              <w:left w:val="single" w:sz="4" w:space="0" w:color="000000"/>
              <w:bottom w:val="single" w:sz="4" w:space="0" w:color="000000"/>
            </w:tcBorders>
            <w:shd w:val="clear" w:color="auto" w:fill="auto"/>
          </w:tcPr>
          <w:p w:rsidR="00842411" w:rsidRPr="00842411" w:rsidRDefault="00842411" w:rsidP="00842411">
            <w:pPr>
              <w:tabs>
                <w:tab w:val="left" w:pos="345"/>
                <w:tab w:val="left" w:pos="1695"/>
              </w:tabs>
              <w:suppressAutoHyphens/>
              <w:autoSpaceDE w:val="0"/>
              <w:snapToGrid w:val="0"/>
              <w:spacing w:after="0" w:line="240" w:lineRule="auto"/>
              <w:jc w:val="center"/>
              <w:rPr>
                <w:rFonts w:ascii="Verdana" w:eastAsia="Times New Roman" w:hAnsi="Verdana" w:cs="Times New Roman"/>
                <w:b/>
                <w:sz w:val="16"/>
                <w:szCs w:val="16"/>
                <w:lang w:eastAsia="ar-SA"/>
              </w:rPr>
            </w:pPr>
            <w:r w:rsidRPr="00842411">
              <w:rPr>
                <w:rFonts w:ascii="Verdana" w:eastAsia="Times New Roman" w:hAnsi="Verdana" w:cs="Times New Roman"/>
                <w:b/>
                <w:sz w:val="16"/>
                <w:szCs w:val="16"/>
                <w:lang w:eastAsia="ar-SA"/>
              </w:rPr>
              <w:t>Rodzaj i nr uprawnień</w:t>
            </w:r>
          </w:p>
        </w:tc>
        <w:tc>
          <w:tcPr>
            <w:tcW w:w="1799" w:type="dxa"/>
            <w:vMerge w:val="restart"/>
            <w:tcBorders>
              <w:top w:val="single" w:sz="4" w:space="0" w:color="000000"/>
              <w:left w:val="single" w:sz="4" w:space="0" w:color="000000"/>
              <w:bottom w:val="single" w:sz="4" w:space="0" w:color="000000"/>
            </w:tcBorders>
            <w:shd w:val="clear" w:color="auto" w:fill="auto"/>
          </w:tcPr>
          <w:p w:rsidR="00842411" w:rsidRPr="00842411" w:rsidRDefault="00842411" w:rsidP="00842411">
            <w:pPr>
              <w:tabs>
                <w:tab w:val="left" w:pos="345"/>
                <w:tab w:val="left" w:pos="1695"/>
              </w:tabs>
              <w:suppressAutoHyphens/>
              <w:autoSpaceDE w:val="0"/>
              <w:snapToGrid w:val="0"/>
              <w:spacing w:after="0" w:line="240" w:lineRule="auto"/>
              <w:jc w:val="center"/>
              <w:rPr>
                <w:rFonts w:ascii="Verdana" w:eastAsia="Times New Roman" w:hAnsi="Verdana" w:cs="Times New Roman"/>
                <w:b/>
                <w:sz w:val="16"/>
                <w:szCs w:val="16"/>
                <w:lang w:eastAsia="ar-SA"/>
              </w:rPr>
            </w:pPr>
            <w:r w:rsidRPr="00842411">
              <w:rPr>
                <w:rFonts w:ascii="Verdana" w:eastAsia="Times New Roman" w:hAnsi="Verdana" w:cs="Times New Roman"/>
                <w:b/>
                <w:sz w:val="16"/>
                <w:szCs w:val="16"/>
                <w:lang w:eastAsia="ar-SA"/>
              </w:rPr>
              <w:t>Doświadczenie zawodowe</w:t>
            </w:r>
          </w:p>
          <w:p w:rsidR="00842411" w:rsidRPr="00842411" w:rsidRDefault="00842411" w:rsidP="00842411">
            <w:pPr>
              <w:tabs>
                <w:tab w:val="left" w:pos="345"/>
                <w:tab w:val="left" w:pos="1695"/>
              </w:tabs>
              <w:suppressAutoHyphens/>
              <w:autoSpaceDE w:val="0"/>
              <w:spacing w:after="0" w:line="240" w:lineRule="auto"/>
              <w:jc w:val="center"/>
              <w:rPr>
                <w:rFonts w:ascii="Verdana" w:eastAsia="Times New Roman" w:hAnsi="Verdana" w:cs="Times New Roman"/>
                <w:b/>
                <w:sz w:val="16"/>
                <w:szCs w:val="16"/>
                <w:lang w:eastAsia="ar-SA"/>
              </w:rPr>
            </w:pPr>
            <w:r w:rsidRPr="00842411">
              <w:rPr>
                <w:rFonts w:ascii="Verdana" w:eastAsia="Times New Roman" w:hAnsi="Verdana" w:cs="Times New Roman"/>
                <w:b/>
                <w:sz w:val="16"/>
                <w:szCs w:val="16"/>
                <w:lang w:eastAsia="ar-SA"/>
              </w:rPr>
              <w:t>(lata pracy)</w:t>
            </w:r>
          </w:p>
        </w:tc>
        <w:tc>
          <w:tcPr>
            <w:tcW w:w="3216" w:type="dxa"/>
            <w:gridSpan w:val="2"/>
            <w:tcBorders>
              <w:top w:val="single" w:sz="4" w:space="0" w:color="000000"/>
              <w:left w:val="single" w:sz="4" w:space="0" w:color="000000"/>
              <w:bottom w:val="single" w:sz="4" w:space="0" w:color="000000"/>
              <w:right w:val="single" w:sz="4" w:space="0" w:color="000000"/>
            </w:tcBorders>
            <w:shd w:val="clear" w:color="auto" w:fill="auto"/>
          </w:tcPr>
          <w:p w:rsidR="00842411" w:rsidRPr="00842411" w:rsidRDefault="00842411" w:rsidP="00842411">
            <w:pPr>
              <w:tabs>
                <w:tab w:val="left" w:pos="345"/>
                <w:tab w:val="left" w:pos="1695"/>
              </w:tabs>
              <w:suppressAutoHyphens/>
              <w:autoSpaceDE w:val="0"/>
              <w:snapToGrid w:val="0"/>
              <w:spacing w:after="0" w:line="240" w:lineRule="auto"/>
              <w:jc w:val="center"/>
              <w:rPr>
                <w:rFonts w:ascii="Verdana" w:eastAsia="Times New Roman" w:hAnsi="Verdana" w:cs="Times New Roman"/>
                <w:b/>
                <w:sz w:val="16"/>
                <w:szCs w:val="16"/>
                <w:lang w:eastAsia="ar-SA"/>
              </w:rPr>
            </w:pPr>
            <w:r w:rsidRPr="00842411">
              <w:rPr>
                <w:rFonts w:ascii="Verdana" w:eastAsia="Times New Roman" w:hAnsi="Verdana" w:cs="Times New Roman"/>
                <w:b/>
                <w:sz w:val="16"/>
                <w:szCs w:val="16"/>
                <w:lang w:eastAsia="ar-SA"/>
              </w:rPr>
              <w:t>Dostępność</w:t>
            </w:r>
          </w:p>
        </w:tc>
      </w:tr>
      <w:tr w:rsidR="00842411" w:rsidRPr="00842411" w:rsidTr="00CF54A0">
        <w:tc>
          <w:tcPr>
            <w:tcW w:w="556" w:type="dxa"/>
            <w:vMerge/>
            <w:tcBorders>
              <w:top w:val="single" w:sz="4" w:space="0" w:color="000000"/>
              <w:left w:val="single" w:sz="4" w:space="0" w:color="000000"/>
              <w:bottom w:val="single" w:sz="4" w:space="0" w:color="000000"/>
            </w:tcBorders>
            <w:shd w:val="clear" w:color="auto" w:fill="auto"/>
          </w:tcPr>
          <w:p w:rsidR="00842411" w:rsidRPr="00842411" w:rsidRDefault="00842411" w:rsidP="00842411">
            <w:pPr>
              <w:tabs>
                <w:tab w:val="left" w:pos="345"/>
                <w:tab w:val="left" w:pos="1695"/>
              </w:tabs>
              <w:suppressAutoHyphens/>
              <w:autoSpaceDE w:val="0"/>
              <w:snapToGrid w:val="0"/>
              <w:spacing w:after="0" w:line="240" w:lineRule="auto"/>
              <w:jc w:val="center"/>
              <w:rPr>
                <w:rFonts w:ascii="Verdana" w:eastAsia="Times New Roman" w:hAnsi="Verdana" w:cs="Times New Roman"/>
                <w:b/>
                <w:sz w:val="16"/>
                <w:szCs w:val="16"/>
                <w:lang w:eastAsia="ar-SA"/>
              </w:rPr>
            </w:pPr>
          </w:p>
        </w:tc>
        <w:tc>
          <w:tcPr>
            <w:tcW w:w="2156" w:type="dxa"/>
            <w:vMerge/>
            <w:tcBorders>
              <w:top w:val="single" w:sz="4" w:space="0" w:color="000000"/>
              <w:left w:val="single" w:sz="4" w:space="0" w:color="000000"/>
              <w:bottom w:val="single" w:sz="4" w:space="0" w:color="000000"/>
            </w:tcBorders>
            <w:shd w:val="clear" w:color="auto" w:fill="auto"/>
          </w:tcPr>
          <w:p w:rsidR="00842411" w:rsidRPr="00842411" w:rsidRDefault="00842411" w:rsidP="00842411">
            <w:pPr>
              <w:tabs>
                <w:tab w:val="left" w:pos="345"/>
                <w:tab w:val="left" w:pos="1695"/>
              </w:tabs>
              <w:suppressAutoHyphens/>
              <w:autoSpaceDE w:val="0"/>
              <w:snapToGrid w:val="0"/>
              <w:spacing w:after="0" w:line="240" w:lineRule="auto"/>
              <w:jc w:val="center"/>
              <w:rPr>
                <w:rFonts w:ascii="Verdana" w:eastAsia="Times New Roman" w:hAnsi="Verdana" w:cs="Times New Roman"/>
                <w:sz w:val="16"/>
                <w:szCs w:val="16"/>
                <w:lang w:eastAsia="ar-SA"/>
              </w:rPr>
            </w:pPr>
          </w:p>
        </w:tc>
        <w:tc>
          <w:tcPr>
            <w:tcW w:w="2157" w:type="dxa"/>
            <w:vMerge/>
            <w:tcBorders>
              <w:top w:val="single" w:sz="4" w:space="0" w:color="000000"/>
              <w:left w:val="single" w:sz="4" w:space="0" w:color="000000"/>
              <w:bottom w:val="single" w:sz="4" w:space="0" w:color="000000"/>
            </w:tcBorders>
            <w:shd w:val="clear" w:color="auto" w:fill="auto"/>
          </w:tcPr>
          <w:p w:rsidR="00842411" w:rsidRPr="00842411" w:rsidRDefault="00842411" w:rsidP="00842411">
            <w:pPr>
              <w:tabs>
                <w:tab w:val="left" w:pos="345"/>
                <w:tab w:val="left" w:pos="1695"/>
              </w:tabs>
              <w:suppressAutoHyphens/>
              <w:autoSpaceDE w:val="0"/>
              <w:snapToGrid w:val="0"/>
              <w:spacing w:after="0" w:line="240" w:lineRule="auto"/>
              <w:jc w:val="center"/>
              <w:rPr>
                <w:rFonts w:ascii="Verdana" w:eastAsia="Times New Roman" w:hAnsi="Verdana" w:cs="Times New Roman"/>
                <w:sz w:val="16"/>
                <w:szCs w:val="16"/>
                <w:lang w:eastAsia="ar-SA"/>
              </w:rPr>
            </w:pPr>
          </w:p>
        </w:tc>
        <w:tc>
          <w:tcPr>
            <w:tcW w:w="1799" w:type="dxa"/>
            <w:vMerge/>
            <w:tcBorders>
              <w:top w:val="single" w:sz="4" w:space="0" w:color="000000"/>
              <w:left w:val="single" w:sz="4" w:space="0" w:color="000000"/>
              <w:bottom w:val="single" w:sz="4" w:space="0" w:color="000000"/>
            </w:tcBorders>
            <w:shd w:val="clear" w:color="auto" w:fill="auto"/>
          </w:tcPr>
          <w:p w:rsidR="00842411" w:rsidRPr="00842411" w:rsidRDefault="00842411" w:rsidP="00842411">
            <w:pPr>
              <w:tabs>
                <w:tab w:val="left" w:pos="345"/>
                <w:tab w:val="left" w:pos="1695"/>
              </w:tabs>
              <w:suppressAutoHyphens/>
              <w:autoSpaceDE w:val="0"/>
              <w:snapToGrid w:val="0"/>
              <w:spacing w:after="0" w:line="240" w:lineRule="auto"/>
              <w:jc w:val="center"/>
              <w:rPr>
                <w:rFonts w:ascii="Verdana" w:eastAsia="Times New Roman" w:hAnsi="Verdana" w:cs="Times New Roman"/>
                <w:sz w:val="16"/>
                <w:szCs w:val="16"/>
                <w:lang w:eastAsia="ar-SA"/>
              </w:rPr>
            </w:pPr>
          </w:p>
        </w:tc>
        <w:tc>
          <w:tcPr>
            <w:tcW w:w="1558" w:type="dxa"/>
            <w:tcBorders>
              <w:top w:val="single" w:sz="4" w:space="0" w:color="000000"/>
              <w:left w:val="single" w:sz="4" w:space="0" w:color="000000"/>
              <w:bottom w:val="single" w:sz="4" w:space="0" w:color="000000"/>
            </w:tcBorders>
            <w:shd w:val="clear" w:color="auto" w:fill="auto"/>
          </w:tcPr>
          <w:p w:rsidR="00842411" w:rsidRPr="00842411" w:rsidRDefault="00842411" w:rsidP="00842411">
            <w:pPr>
              <w:tabs>
                <w:tab w:val="left" w:pos="345"/>
                <w:tab w:val="left" w:pos="1695"/>
              </w:tabs>
              <w:suppressAutoHyphens/>
              <w:autoSpaceDE w:val="0"/>
              <w:snapToGrid w:val="0"/>
              <w:spacing w:after="0" w:line="240" w:lineRule="auto"/>
              <w:jc w:val="center"/>
              <w:rPr>
                <w:rFonts w:ascii="Verdana" w:eastAsia="Times New Roman" w:hAnsi="Verdana" w:cs="Times New Roman"/>
                <w:b/>
                <w:sz w:val="16"/>
                <w:szCs w:val="16"/>
                <w:lang w:eastAsia="ar-SA"/>
              </w:rPr>
            </w:pPr>
            <w:r w:rsidRPr="00842411">
              <w:rPr>
                <w:rFonts w:ascii="Verdana" w:eastAsia="Times New Roman" w:hAnsi="Verdana" w:cs="Times New Roman"/>
                <w:b/>
                <w:sz w:val="16"/>
                <w:szCs w:val="16"/>
                <w:lang w:eastAsia="ar-SA"/>
              </w:rPr>
              <w:t>własna</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rsidR="00842411" w:rsidRPr="00842411" w:rsidRDefault="00842411" w:rsidP="00842411">
            <w:pPr>
              <w:tabs>
                <w:tab w:val="left" w:pos="345"/>
                <w:tab w:val="left" w:pos="1695"/>
              </w:tabs>
              <w:suppressAutoHyphens/>
              <w:autoSpaceDE w:val="0"/>
              <w:snapToGrid w:val="0"/>
              <w:spacing w:after="0" w:line="240" w:lineRule="auto"/>
              <w:jc w:val="center"/>
              <w:rPr>
                <w:rFonts w:ascii="Verdana" w:eastAsia="Times New Roman" w:hAnsi="Verdana" w:cs="Times New Roman"/>
                <w:b/>
                <w:sz w:val="18"/>
                <w:szCs w:val="18"/>
                <w:vertAlign w:val="superscript"/>
                <w:lang w:eastAsia="ar-SA"/>
              </w:rPr>
            </w:pPr>
            <w:r w:rsidRPr="00842411">
              <w:rPr>
                <w:rFonts w:ascii="Verdana" w:eastAsia="Times New Roman" w:hAnsi="Verdana" w:cs="Times New Roman"/>
                <w:b/>
                <w:sz w:val="16"/>
                <w:szCs w:val="16"/>
                <w:lang w:eastAsia="ar-SA"/>
              </w:rPr>
              <w:t>oddany do dyspozycji przez inny podmiot</w:t>
            </w:r>
            <w:r w:rsidRPr="00842411">
              <w:rPr>
                <w:rFonts w:ascii="Verdana" w:eastAsia="Times New Roman" w:hAnsi="Verdana" w:cs="Times New Roman"/>
                <w:b/>
                <w:sz w:val="18"/>
                <w:szCs w:val="18"/>
                <w:vertAlign w:val="superscript"/>
                <w:lang w:eastAsia="ar-SA"/>
              </w:rPr>
              <w:t>1</w:t>
            </w:r>
          </w:p>
        </w:tc>
      </w:tr>
      <w:tr w:rsidR="00842411" w:rsidRPr="00842411" w:rsidTr="00CF54A0">
        <w:tc>
          <w:tcPr>
            <w:tcW w:w="556" w:type="dxa"/>
            <w:tcBorders>
              <w:top w:val="single" w:sz="4" w:space="0" w:color="000000"/>
              <w:left w:val="single" w:sz="4" w:space="0" w:color="000000"/>
              <w:bottom w:val="single" w:sz="4" w:space="0" w:color="000000"/>
            </w:tcBorders>
            <w:shd w:val="clear" w:color="auto" w:fill="auto"/>
          </w:tcPr>
          <w:p w:rsidR="00842411" w:rsidRPr="00842411" w:rsidRDefault="00842411" w:rsidP="00842411">
            <w:pPr>
              <w:tabs>
                <w:tab w:val="left" w:pos="345"/>
                <w:tab w:val="left" w:pos="1695"/>
              </w:tabs>
              <w:suppressAutoHyphens/>
              <w:autoSpaceDE w:val="0"/>
              <w:snapToGrid w:val="0"/>
              <w:spacing w:after="0" w:line="240" w:lineRule="auto"/>
              <w:jc w:val="center"/>
              <w:rPr>
                <w:rFonts w:ascii="Verdana" w:eastAsia="Times New Roman" w:hAnsi="Verdana" w:cs="Times New Roman"/>
                <w:b/>
                <w:sz w:val="10"/>
                <w:szCs w:val="10"/>
                <w:lang w:eastAsia="ar-SA"/>
              </w:rPr>
            </w:pPr>
            <w:r w:rsidRPr="00842411">
              <w:rPr>
                <w:rFonts w:ascii="Verdana" w:eastAsia="Times New Roman" w:hAnsi="Verdana" w:cs="Times New Roman"/>
                <w:b/>
                <w:sz w:val="10"/>
                <w:szCs w:val="10"/>
                <w:lang w:eastAsia="ar-SA"/>
              </w:rPr>
              <w:t>1.</w:t>
            </w:r>
          </w:p>
        </w:tc>
        <w:tc>
          <w:tcPr>
            <w:tcW w:w="2156" w:type="dxa"/>
            <w:tcBorders>
              <w:top w:val="single" w:sz="4" w:space="0" w:color="000000"/>
              <w:left w:val="single" w:sz="4" w:space="0" w:color="000000"/>
              <w:bottom w:val="single" w:sz="4" w:space="0" w:color="000000"/>
            </w:tcBorders>
            <w:shd w:val="clear" w:color="auto" w:fill="auto"/>
          </w:tcPr>
          <w:p w:rsidR="00842411" w:rsidRPr="00842411" w:rsidRDefault="00842411" w:rsidP="00842411">
            <w:pPr>
              <w:tabs>
                <w:tab w:val="left" w:pos="345"/>
                <w:tab w:val="left" w:pos="1695"/>
              </w:tabs>
              <w:suppressAutoHyphens/>
              <w:autoSpaceDE w:val="0"/>
              <w:snapToGrid w:val="0"/>
              <w:spacing w:after="0" w:line="240" w:lineRule="auto"/>
              <w:jc w:val="center"/>
              <w:rPr>
                <w:rFonts w:ascii="Verdana" w:eastAsia="Times New Roman" w:hAnsi="Verdana" w:cs="Times New Roman"/>
                <w:b/>
                <w:sz w:val="10"/>
                <w:szCs w:val="10"/>
                <w:lang w:eastAsia="ar-SA"/>
              </w:rPr>
            </w:pPr>
            <w:r w:rsidRPr="00842411">
              <w:rPr>
                <w:rFonts w:ascii="Verdana" w:eastAsia="Times New Roman" w:hAnsi="Verdana" w:cs="Times New Roman"/>
                <w:b/>
                <w:sz w:val="10"/>
                <w:szCs w:val="10"/>
                <w:lang w:eastAsia="ar-SA"/>
              </w:rPr>
              <w:t>2.</w:t>
            </w:r>
          </w:p>
        </w:tc>
        <w:tc>
          <w:tcPr>
            <w:tcW w:w="2157" w:type="dxa"/>
            <w:tcBorders>
              <w:top w:val="single" w:sz="4" w:space="0" w:color="000000"/>
              <w:left w:val="single" w:sz="4" w:space="0" w:color="000000"/>
              <w:bottom w:val="single" w:sz="4" w:space="0" w:color="000000"/>
            </w:tcBorders>
            <w:shd w:val="clear" w:color="auto" w:fill="auto"/>
          </w:tcPr>
          <w:p w:rsidR="00842411" w:rsidRPr="00842411" w:rsidRDefault="00842411" w:rsidP="00842411">
            <w:pPr>
              <w:tabs>
                <w:tab w:val="left" w:pos="345"/>
                <w:tab w:val="left" w:pos="1695"/>
              </w:tabs>
              <w:suppressAutoHyphens/>
              <w:autoSpaceDE w:val="0"/>
              <w:snapToGrid w:val="0"/>
              <w:spacing w:after="0" w:line="240" w:lineRule="auto"/>
              <w:jc w:val="center"/>
              <w:rPr>
                <w:rFonts w:ascii="Verdana" w:eastAsia="Times New Roman" w:hAnsi="Verdana" w:cs="Times New Roman"/>
                <w:b/>
                <w:sz w:val="10"/>
                <w:szCs w:val="10"/>
                <w:lang w:eastAsia="ar-SA"/>
              </w:rPr>
            </w:pPr>
            <w:r w:rsidRPr="00842411">
              <w:rPr>
                <w:rFonts w:ascii="Verdana" w:eastAsia="Times New Roman" w:hAnsi="Verdana" w:cs="Times New Roman"/>
                <w:b/>
                <w:sz w:val="10"/>
                <w:szCs w:val="10"/>
                <w:lang w:eastAsia="ar-SA"/>
              </w:rPr>
              <w:t>3.</w:t>
            </w:r>
          </w:p>
        </w:tc>
        <w:tc>
          <w:tcPr>
            <w:tcW w:w="1799" w:type="dxa"/>
            <w:tcBorders>
              <w:top w:val="single" w:sz="4" w:space="0" w:color="000000"/>
              <w:left w:val="single" w:sz="4" w:space="0" w:color="000000"/>
              <w:bottom w:val="single" w:sz="4" w:space="0" w:color="000000"/>
            </w:tcBorders>
            <w:shd w:val="clear" w:color="auto" w:fill="auto"/>
          </w:tcPr>
          <w:p w:rsidR="00842411" w:rsidRPr="00842411" w:rsidRDefault="00842411" w:rsidP="00842411">
            <w:pPr>
              <w:tabs>
                <w:tab w:val="left" w:pos="345"/>
                <w:tab w:val="left" w:pos="1695"/>
              </w:tabs>
              <w:suppressAutoHyphens/>
              <w:autoSpaceDE w:val="0"/>
              <w:snapToGrid w:val="0"/>
              <w:spacing w:after="0" w:line="240" w:lineRule="auto"/>
              <w:jc w:val="center"/>
              <w:rPr>
                <w:rFonts w:ascii="Verdana" w:eastAsia="Times New Roman" w:hAnsi="Verdana" w:cs="Times New Roman"/>
                <w:b/>
                <w:sz w:val="10"/>
                <w:szCs w:val="10"/>
                <w:lang w:eastAsia="ar-SA"/>
              </w:rPr>
            </w:pPr>
            <w:r w:rsidRPr="00842411">
              <w:rPr>
                <w:rFonts w:ascii="Verdana" w:eastAsia="Times New Roman" w:hAnsi="Verdana" w:cs="Times New Roman"/>
                <w:b/>
                <w:sz w:val="10"/>
                <w:szCs w:val="10"/>
                <w:lang w:eastAsia="ar-SA"/>
              </w:rPr>
              <w:t>4.</w:t>
            </w:r>
          </w:p>
        </w:tc>
        <w:tc>
          <w:tcPr>
            <w:tcW w:w="1558" w:type="dxa"/>
            <w:tcBorders>
              <w:top w:val="single" w:sz="4" w:space="0" w:color="000000"/>
              <w:left w:val="single" w:sz="4" w:space="0" w:color="000000"/>
              <w:bottom w:val="single" w:sz="4" w:space="0" w:color="000000"/>
            </w:tcBorders>
            <w:shd w:val="clear" w:color="auto" w:fill="auto"/>
          </w:tcPr>
          <w:p w:rsidR="00842411" w:rsidRPr="00842411" w:rsidRDefault="00842411" w:rsidP="00842411">
            <w:pPr>
              <w:tabs>
                <w:tab w:val="left" w:pos="345"/>
                <w:tab w:val="left" w:pos="1695"/>
              </w:tabs>
              <w:suppressAutoHyphens/>
              <w:autoSpaceDE w:val="0"/>
              <w:snapToGrid w:val="0"/>
              <w:spacing w:after="0" w:line="240" w:lineRule="auto"/>
              <w:jc w:val="center"/>
              <w:rPr>
                <w:rFonts w:ascii="Verdana" w:eastAsia="Times New Roman" w:hAnsi="Verdana" w:cs="Times New Roman"/>
                <w:b/>
                <w:sz w:val="10"/>
                <w:szCs w:val="10"/>
                <w:lang w:eastAsia="ar-SA"/>
              </w:rPr>
            </w:pPr>
            <w:r w:rsidRPr="00842411">
              <w:rPr>
                <w:rFonts w:ascii="Verdana" w:eastAsia="Times New Roman" w:hAnsi="Verdana" w:cs="Times New Roman"/>
                <w:b/>
                <w:sz w:val="10"/>
                <w:szCs w:val="10"/>
                <w:lang w:eastAsia="ar-SA"/>
              </w:rPr>
              <w:t>5</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rsidR="00842411" w:rsidRPr="00842411" w:rsidRDefault="00842411" w:rsidP="00842411">
            <w:pPr>
              <w:tabs>
                <w:tab w:val="left" w:pos="345"/>
                <w:tab w:val="left" w:pos="1695"/>
              </w:tabs>
              <w:suppressAutoHyphens/>
              <w:autoSpaceDE w:val="0"/>
              <w:snapToGrid w:val="0"/>
              <w:spacing w:after="0" w:line="240" w:lineRule="auto"/>
              <w:jc w:val="center"/>
              <w:rPr>
                <w:rFonts w:ascii="Verdana" w:eastAsia="Times New Roman" w:hAnsi="Verdana" w:cs="Times New Roman"/>
                <w:b/>
                <w:sz w:val="10"/>
                <w:szCs w:val="10"/>
                <w:lang w:eastAsia="ar-SA"/>
              </w:rPr>
            </w:pPr>
            <w:r w:rsidRPr="00842411">
              <w:rPr>
                <w:rFonts w:ascii="Verdana" w:eastAsia="Times New Roman" w:hAnsi="Verdana" w:cs="Times New Roman"/>
                <w:b/>
                <w:sz w:val="10"/>
                <w:szCs w:val="10"/>
                <w:lang w:eastAsia="ar-SA"/>
              </w:rPr>
              <w:t>6.</w:t>
            </w:r>
          </w:p>
        </w:tc>
      </w:tr>
      <w:tr w:rsidR="00842411" w:rsidRPr="00842411" w:rsidTr="00CF54A0">
        <w:trPr>
          <w:trHeight w:val="1030"/>
        </w:trPr>
        <w:tc>
          <w:tcPr>
            <w:tcW w:w="556" w:type="dxa"/>
            <w:tcBorders>
              <w:top w:val="single" w:sz="4" w:space="0" w:color="000000"/>
              <w:left w:val="single" w:sz="4" w:space="0" w:color="000000"/>
              <w:bottom w:val="single" w:sz="4" w:space="0" w:color="000000"/>
            </w:tcBorders>
            <w:shd w:val="clear" w:color="auto" w:fill="auto"/>
          </w:tcPr>
          <w:p w:rsidR="00842411" w:rsidRPr="00842411" w:rsidRDefault="00842411" w:rsidP="00842411">
            <w:pPr>
              <w:tabs>
                <w:tab w:val="left" w:pos="345"/>
                <w:tab w:val="left" w:pos="1695"/>
              </w:tabs>
              <w:suppressAutoHyphens/>
              <w:autoSpaceDE w:val="0"/>
              <w:snapToGrid w:val="0"/>
              <w:spacing w:after="0" w:line="240" w:lineRule="auto"/>
              <w:rPr>
                <w:rFonts w:ascii="Verdana" w:eastAsia="Times New Roman" w:hAnsi="Verdana" w:cs="Times New Roman"/>
                <w:b/>
                <w:sz w:val="14"/>
                <w:szCs w:val="14"/>
                <w:lang w:eastAsia="ar-SA"/>
              </w:rPr>
            </w:pPr>
          </w:p>
          <w:p w:rsidR="00842411" w:rsidRPr="00842411" w:rsidRDefault="00842411" w:rsidP="00842411">
            <w:pPr>
              <w:tabs>
                <w:tab w:val="left" w:pos="345"/>
                <w:tab w:val="left" w:pos="1695"/>
              </w:tabs>
              <w:suppressAutoHyphens/>
              <w:autoSpaceDE w:val="0"/>
              <w:spacing w:after="0" w:line="240" w:lineRule="auto"/>
              <w:rPr>
                <w:rFonts w:ascii="Verdana" w:eastAsia="Times New Roman" w:hAnsi="Verdana" w:cs="Times New Roman"/>
                <w:sz w:val="14"/>
                <w:szCs w:val="14"/>
                <w:lang w:eastAsia="ar-SA"/>
              </w:rPr>
            </w:pPr>
          </w:p>
          <w:p w:rsidR="00842411" w:rsidRPr="00842411" w:rsidRDefault="00842411" w:rsidP="00842411">
            <w:pPr>
              <w:tabs>
                <w:tab w:val="left" w:pos="345"/>
                <w:tab w:val="left" w:pos="1695"/>
              </w:tabs>
              <w:suppressAutoHyphens/>
              <w:autoSpaceDE w:val="0"/>
              <w:spacing w:after="0" w:line="240" w:lineRule="auto"/>
              <w:rPr>
                <w:rFonts w:ascii="Verdana" w:eastAsia="Times New Roman" w:hAnsi="Verdana" w:cs="Times New Roman"/>
                <w:sz w:val="14"/>
                <w:szCs w:val="14"/>
                <w:lang w:eastAsia="ar-SA"/>
              </w:rPr>
            </w:pPr>
          </w:p>
          <w:p w:rsidR="00842411" w:rsidRPr="00842411" w:rsidRDefault="00842411" w:rsidP="00842411">
            <w:pPr>
              <w:tabs>
                <w:tab w:val="left" w:pos="345"/>
                <w:tab w:val="left" w:pos="1695"/>
              </w:tabs>
              <w:suppressAutoHyphens/>
              <w:autoSpaceDE w:val="0"/>
              <w:spacing w:after="0" w:line="240" w:lineRule="auto"/>
              <w:rPr>
                <w:rFonts w:ascii="Verdana" w:eastAsia="Times New Roman" w:hAnsi="Verdana" w:cs="Times New Roman"/>
                <w:sz w:val="14"/>
                <w:szCs w:val="14"/>
                <w:lang w:eastAsia="ar-SA"/>
              </w:rPr>
            </w:pPr>
          </w:p>
          <w:p w:rsidR="00842411" w:rsidRPr="00842411" w:rsidRDefault="00842411" w:rsidP="00842411">
            <w:pPr>
              <w:tabs>
                <w:tab w:val="left" w:pos="345"/>
                <w:tab w:val="left" w:pos="1695"/>
              </w:tabs>
              <w:suppressAutoHyphens/>
              <w:autoSpaceDE w:val="0"/>
              <w:spacing w:after="0" w:line="240" w:lineRule="auto"/>
              <w:rPr>
                <w:rFonts w:ascii="Verdana" w:eastAsia="Times New Roman" w:hAnsi="Verdana" w:cs="Times New Roman"/>
                <w:sz w:val="14"/>
                <w:szCs w:val="14"/>
                <w:lang w:eastAsia="ar-SA"/>
              </w:rPr>
            </w:pPr>
          </w:p>
          <w:p w:rsidR="00842411" w:rsidRPr="00842411" w:rsidRDefault="00842411" w:rsidP="00842411">
            <w:pPr>
              <w:tabs>
                <w:tab w:val="left" w:pos="345"/>
                <w:tab w:val="left" w:pos="1695"/>
              </w:tabs>
              <w:suppressAutoHyphens/>
              <w:autoSpaceDE w:val="0"/>
              <w:spacing w:after="0" w:line="240" w:lineRule="auto"/>
              <w:rPr>
                <w:rFonts w:ascii="Verdana" w:eastAsia="Times New Roman" w:hAnsi="Verdana" w:cs="Times New Roman"/>
                <w:sz w:val="14"/>
                <w:szCs w:val="14"/>
                <w:lang w:eastAsia="ar-SA"/>
              </w:rPr>
            </w:pPr>
          </w:p>
        </w:tc>
        <w:tc>
          <w:tcPr>
            <w:tcW w:w="2156" w:type="dxa"/>
            <w:tcBorders>
              <w:top w:val="single" w:sz="4" w:space="0" w:color="000000"/>
              <w:left w:val="single" w:sz="4" w:space="0" w:color="000000"/>
              <w:bottom w:val="single" w:sz="4" w:space="0" w:color="000000"/>
            </w:tcBorders>
            <w:shd w:val="clear" w:color="auto" w:fill="auto"/>
          </w:tcPr>
          <w:p w:rsidR="00842411" w:rsidRPr="00842411" w:rsidRDefault="00842411" w:rsidP="00842411">
            <w:pPr>
              <w:tabs>
                <w:tab w:val="left" w:pos="-16"/>
              </w:tabs>
              <w:suppressAutoHyphens/>
              <w:autoSpaceDE w:val="0"/>
              <w:snapToGrid w:val="0"/>
              <w:spacing w:after="0" w:line="240" w:lineRule="auto"/>
              <w:rPr>
                <w:rFonts w:ascii="Verdana" w:eastAsia="Times New Roman" w:hAnsi="Verdana" w:cs="Times New Roman"/>
                <w:sz w:val="14"/>
                <w:szCs w:val="14"/>
                <w:lang w:eastAsia="ar-SA"/>
              </w:rPr>
            </w:pPr>
          </w:p>
        </w:tc>
        <w:tc>
          <w:tcPr>
            <w:tcW w:w="2157" w:type="dxa"/>
            <w:tcBorders>
              <w:top w:val="single" w:sz="4" w:space="0" w:color="000000"/>
              <w:left w:val="single" w:sz="4" w:space="0" w:color="000000"/>
              <w:bottom w:val="single" w:sz="4" w:space="0" w:color="000000"/>
            </w:tcBorders>
            <w:shd w:val="clear" w:color="auto" w:fill="auto"/>
          </w:tcPr>
          <w:p w:rsidR="00842411" w:rsidRPr="00842411" w:rsidRDefault="00842411" w:rsidP="00842411">
            <w:pPr>
              <w:tabs>
                <w:tab w:val="left" w:pos="345"/>
                <w:tab w:val="left" w:pos="1695"/>
              </w:tabs>
              <w:suppressAutoHyphens/>
              <w:autoSpaceDE w:val="0"/>
              <w:snapToGrid w:val="0"/>
              <w:spacing w:after="0" w:line="240" w:lineRule="auto"/>
              <w:rPr>
                <w:rFonts w:ascii="Verdana" w:eastAsia="Times New Roman" w:hAnsi="Verdana" w:cs="Times New Roman"/>
                <w:sz w:val="14"/>
                <w:szCs w:val="14"/>
                <w:lang w:eastAsia="ar-SA"/>
              </w:rPr>
            </w:pPr>
          </w:p>
        </w:tc>
        <w:tc>
          <w:tcPr>
            <w:tcW w:w="1799" w:type="dxa"/>
            <w:tcBorders>
              <w:top w:val="single" w:sz="4" w:space="0" w:color="000000"/>
              <w:left w:val="single" w:sz="4" w:space="0" w:color="000000"/>
              <w:bottom w:val="single" w:sz="4" w:space="0" w:color="000000"/>
            </w:tcBorders>
            <w:shd w:val="clear" w:color="auto" w:fill="auto"/>
          </w:tcPr>
          <w:p w:rsidR="00842411" w:rsidRPr="00842411" w:rsidRDefault="00842411" w:rsidP="00842411">
            <w:pPr>
              <w:tabs>
                <w:tab w:val="left" w:pos="345"/>
                <w:tab w:val="left" w:pos="1695"/>
              </w:tabs>
              <w:suppressAutoHyphens/>
              <w:autoSpaceDE w:val="0"/>
              <w:snapToGrid w:val="0"/>
              <w:spacing w:after="0" w:line="240" w:lineRule="auto"/>
              <w:rPr>
                <w:rFonts w:ascii="Verdana" w:eastAsia="Times New Roman" w:hAnsi="Verdana" w:cs="Times New Roman"/>
                <w:sz w:val="14"/>
                <w:szCs w:val="14"/>
                <w:lang w:eastAsia="ar-SA"/>
              </w:rPr>
            </w:pPr>
          </w:p>
        </w:tc>
        <w:tc>
          <w:tcPr>
            <w:tcW w:w="1558" w:type="dxa"/>
            <w:tcBorders>
              <w:top w:val="single" w:sz="4" w:space="0" w:color="000000"/>
              <w:left w:val="single" w:sz="4" w:space="0" w:color="000000"/>
              <w:bottom w:val="single" w:sz="4" w:space="0" w:color="000000"/>
            </w:tcBorders>
            <w:shd w:val="clear" w:color="auto" w:fill="auto"/>
          </w:tcPr>
          <w:p w:rsidR="00842411" w:rsidRPr="00842411" w:rsidRDefault="00842411" w:rsidP="00842411">
            <w:pPr>
              <w:tabs>
                <w:tab w:val="left" w:pos="345"/>
                <w:tab w:val="left" w:pos="1695"/>
              </w:tabs>
              <w:suppressAutoHyphens/>
              <w:autoSpaceDE w:val="0"/>
              <w:snapToGrid w:val="0"/>
              <w:spacing w:after="0" w:line="240" w:lineRule="auto"/>
              <w:rPr>
                <w:rFonts w:ascii="Verdana" w:eastAsia="Times New Roman" w:hAnsi="Verdana" w:cs="Times New Roman"/>
                <w:sz w:val="14"/>
                <w:szCs w:val="14"/>
                <w:lang w:eastAsia="ar-SA"/>
              </w:rPr>
            </w:pP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rsidR="00842411" w:rsidRPr="00842411" w:rsidRDefault="00842411" w:rsidP="00842411">
            <w:pPr>
              <w:tabs>
                <w:tab w:val="left" w:pos="345"/>
                <w:tab w:val="left" w:pos="1695"/>
              </w:tabs>
              <w:suppressAutoHyphens/>
              <w:autoSpaceDE w:val="0"/>
              <w:snapToGrid w:val="0"/>
              <w:spacing w:after="0" w:line="240" w:lineRule="auto"/>
              <w:rPr>
                <w:rFonts w:ascii="Verdana" w:eastAsia="Times New Roman" w:hAnsi="Verdana" w:cs="Times New Roman"/>
                <w:sz w:val="14"/>
                <w:szCs w:val="14"/>
                <w:lang w:eastAsia="ar-SA"/>
              </w:rPr>
            </w:pPr>
          </w:p>
        </w:tc>
      </w:tr>
      <w:tr w:rsidR="00842411" w:rsidRPr="00842411" w:rsidTr="00CF54A0">
        <w:trPr>
          <w:trHeight w:val="1030"/>
        </w:trPr>
        <w:tc>
          <w:tcPr>
            <w:tcW w:w="556" w:type="dxa"/>
            <w:tcBorders>
              <w:left w:val="single" w:sz="4" w:space="0" w:color="000000"/>
              <w:bottom w:val="single" w:sz="4" w:space="0" w:color="000000"/>
            </w:tcBorders>
            <w:shd w:val="clear" w:color="auto" w:fill="auto"/>
          </w:tcPr>
          <w:p w:rsidR="00842411" w:rsidRPr="00842411" w:rsidRDefault="00842411" w:rsidP="00842411">
            <w:pPr>
              <w:tabs>
                <w:tab w:val="left" w:pos="345"/>
                <w:tab w:val="left" w:pos="1695"/>
              </w:tabs>
              <w:suppressAutoHyphens/>
              <w:autoSpaceDE w:val="0"/>
              <w:snapToGrid w:val="0"/>
              <w:spacing w:after="0" w:line="240" w:lineRule="auto"/>
              <w:rPr>
                <w:rFonts w:ascii="Verdana" w:eastAsia="Times New Roman" w:hAnsi="Verdana" w:cs="Times New Roman"/>
                <w:b/>
                <w:sz w:val="14"/>
                <w:szCs w:val="14"/>
                <w:lang w:eastAsia="ar-SA"/>
              </w:rPr>
            </w:pPr>
          </w:p>
        </w:tc>
        <w:tc>
          <w:tcPr>
            <w:tcW w:w="2156" w:type="dxa"/>
            <w:tcBorders>
              <w:left w:val="single" w:sz="4" w:space="0" w:color="000000"/>
              <w:bottom w:val="single" w:sz="4" w:space="0" w:color="000000"/>
            </w:tcBorders>
            <w:shd w:val="clear" w:color="auto" w:fill="auto"/>
          </w:tcPr>
          <w:p w:rsidR="00842411" w:rsidRPr="00842411" w:rsidRDefault="00842411" w:rsidP="00842411">
            <w:pPr>
              <w:tabs>
                <w:tab w:val="left" w:pos="-16"/>
              </w:tabs>
              <w:suppressAutoHyphens/>
              <w:autoSpaceDE w:val="0"/>
              <w:snapToGrid w:val="0"/>
              <w:spacing w:after="0" w:line="240" w:lineRule="auto"/>
              <w:rPr>
                <w:rFonts w:ascii="Verdana" w:eastAsia="Times New Roman" w:hAnsi="Verdana" w:cs="Times New Roman"/>
                <w:sz w:val="14"/>
                <w:szCs w:val="14"/>
                <w:lang w:eastAsia="ar-SA"/>
              </w:rPr>
            </w:pPr>
          </w:p>
        </w:tc>
        <w:tc>
          <w:tcPr>
            <w:tcW w:w="2157" w:type="dxa"/>
            <w:tcBorders>
              <w:left w:val="single" w:sz="4" w:space="0" w:color="000000"/>
              <w:bottom w:val="single" w:sz="4" w:space="0" w:color="000000"/>
            </w:tcBorders>
            <w:shd w:val="clear" w:color="auto" w:fill="auto"/>
          </w:tcPr>
          <w:p w:rsidR="00842411" w:rsidRPr="00842411" w:rsidRDefault="00842411" w:rsidP="00842411">
            <w:pPr>
              <w:tabs>
                <w:tab w:val="left" w:pos="345"/>
                <w:tab w:val="left" w:pos="1695"/>
              </w:tabs>
              <w:suppressAutoHyphens/>
              <w:autoSpaceDE w:val="0"/>
              <w:snapToGrid w:val="0"/>
              <w:spacing w:after="0" w:line="240" w:lineRule="auto"/>
              <w:rPr>
                <w:rFonts w:ascii="Verdana" w:eastAsia="Times New Roman" w:hAnsi="Verdana" w:cs="Times New Roman"/>
                <w:sz w:val="14"/>
                <w:szCs w:val="14"/>
                <w:lang w:eastAsia="ar-SA"/>
              </w:rPr>
            </w:pPr>
          </w:p>
        </w:tc>
        <w:tc>
          <w:tcPr>
            <w:tcW w:w="1799" w:type="dxa"/>
            <w:tcBorders>
              <w:left w:val="single" w:sz="4" w:space="0" w:color="000000"/>
              <w:bottom w:val="single" w:sz="4" w:space="0" w:color="000000"/>
            </w:tcBorders>
            <w:shd w:val="clear" w:color="auto" w:fill="auto"/>
          </w:tcPr>
          <w:p w:rsidR="00842411" w:rsidRPr="00842411" w:rsidRDefault="00842411" w:rsidP="00842411">
            <w:pPr>
              <w:tabs>
                <w:tab w:val="left" w:pos="345"/>
                <w:tab w:val="left" w:pos="1695"/>
              </w:tabs>
              <w:suppressAutoHyphens/>
              <w:autoSpaceDE w:val="0"/>
              <w:snapToGrid w:val="0"/>
              <w:spacing w:after="0" w:line="240" w:lineRule="auto"/>
              <w:rPr>
                <w:rFonts w:ascii="Verdana" w:eastAsia="Times New Roman" w:hAnsi="Verdana" w:cs="Times New Roman"/>
                <w:sz w:val="14"/>
                <w:szCs w:val="14"/>
                <w:lang w:eastAsia="ar-SA"/>
              </w:rPr>
            </w:pPr>
          </w:p>
        </w:tc>
        <w:tc>
          <w:tcPr>
            <w:tcW w:w="1558" w:type="dxa"/>
            <w:tcBorders>
              <w:left w:val="single" w:sz="4" w:space="0" w:color="000000"/>
              <w:bottom w:val="single" w:sz="4" w:space="0" w:color="000000"/>
            </w:tcBorders>
            <w:shd w:val="clear" w:color="auto" w:fill="auto"/>
          </w:tcPr>
          <w:p w:rsidR="00842411" w:rsidRPr="00842411" w:rsidRDefault="00842411" w:rsidP="00842411">
            <w:pPr>
              <w:tabs>
                <w:tab w:val="left" w:pos="345"/>
                <w:tab w:val="left" w:pos="1695"/>
              </w:tabs>
              <w:suppressAutoHyphens/>
              <w:autoSpaceDE w:val="0"/>
              <w:snapToGrid w:val="0"/>
              <w:spacing w:after="0" w:line="240" w:lineRule="auto"/>
              <w:rPr>
                <w:rFonts w:ascii="Verdana" w:eastAsia="Times New Roman" w:hAnsi="Verdana" w:cs="Times New Roman"/>
                <w:sz w:val="14"/>
                <w:szCs w:val="14"/>
                <w:lang w:eastAsia="ar-SA"/>
              </w:rPr>
            </w:pPr>
          </w:p>
        </w:tc>
        <w:tc>
          <w:tcPr>
            <w:tcW w:w="1658" w:type="dxa"/>
            <w:tcBorders>
              <w:left w:val="single" w:sz="4" w:space="0" w:color="000000"/>
              <w:bottom w:val="single" w:sz="4" w:space="0" w:color="000000"/>
              <w:right w:val="single" w:sz="4" w:space="0" w:color="000000"/>
            </w:tcBorders>
            <w:shd w:val="clear" w:color="auto" w:fill="auto"/>
          </w:tcPr>
          <w:p w:rsidR="00842411" w:rsidRPr="00842411" w:rsidRDefault="00842411" w:rsidP="00842411">
            <w:pPr>
              <w:tabs>
                <w:tab w:val="left" w:pos="345"/>
                <w:tab w:val="left" w:pos="1695"/>
              </w:tabs>
              <w:suppressAutoHyphens/>
              <w:autoSpaceDE w:val="0"/>
              <w:snapToGrid w:val="0"/>
              <w:spacing w:after="0" w:line="240" w:lineRule="auto"/>
              <w:rPr>
                <w:rFonts w:ascii="Verdana" w:eastAsia="Times New Roman" w:hAnsi="Verdana" w:cs="Times New Roman"/>
                <w:sz w:val="14"/>
                <w:szCs w:val="14"/>
                <w:lang w:eastAsia="ar-SA"/>
              </w:rPr>
            </w:pPr>
          </w:p>
        </w:tc>
      </w:tr>
      <w:tr w:rsidR="00842411" w:rsidRPr="00842411" w:rsidTr="00CF54A0">
        <w:trPr>
          <w:trHeight w:val="1030"/>
        </w:trPr>
        <w:tc>
          <w:tcPr>
            <w:tcW w:w="556" w:type="dxa"/>
            <w:tcBorders>
              <w:left w:val="single" w:sz="4" w:space="0" w:color="000000"/>
              <w:bottom w:val="single" w:sz="4" w:space="0" w:color="000000"/>
            </w:tcBorders>
            <w:shd w:val="clear" w:color="auto" w:fill="auto"/>
          </w:tcPr>
          <w:p w:rsidR="00842411" w:rsidRPr="00842411" w:rsidRDefault="00842411" w:rsidP="00842411">
            <w:pPr>
              <w:tabs>
                <w:tab w:val="left" w:pos="345"/>
                <w:tab w:val="left" w:pos="1695"/>
              </w:tabs>
              <w:suppressAutoHyphens/>
              <w:autoSpaceDE w:val="0"/>
              <w:snapToGrid w:val="0"/>
              <w:spacing w:after="0" w:line="240" w:lineRule="auto"/>
              <w:rPr>
                <w:rFonts w:ascii="Verdana" w:eastAsia="Times New Roman" w:hAnsi="Verdana" w:cs="Times New Roman"/>
                <w:b/>
                <w:sz w:val="14"/>
                <w:szCs w:val="14"/>
                <w:lang w:eastAsia="ar-SA"/>
              </w:rPr>
            </w:pPr>
          </w:p>
        </w:tc>
        <w:tc>
          <w:tcPr>
            <w:tcW w:w="2156" w:type="dxa"/>
            <w:tcBorders>
              <w:left w:val="single" w:sz="4" w:space="0" w:color="000000"/>
              <w:bottom w:val="single" w:sz="4" w:space="0" w:color="000000"/>
            </w:tcBorders>
            <w:shd w:val="clear" w:color="auto" w:fill="auto"/>
          </w:tcPr>
          <w:p w:rsidR="00842411" w:rsidRPr="00842411" w:rsidRDefault="00842411" w:rsidP="00842411">
            <w:pPr>
              <w:tabs>
                <w:tab w:val="left" w:pos="-16"/>
              </w:tabs>
              <w:suppressAutoHyphens/>
              <w:autoSpaceDE w:val="0"/>
              <w:snapToGrid w:val="0"/>
              <w:spacing w:after="0" w:line="240" w:lineRule="auto"/>
              <w:rPr>
                <w:rFonts w:ascii="Verdana" w:eastAsia="Times New Roman" w:hAnsi="Verdana" w:cs="Times New Roman"/>
                <w:sz w:val="14"/>
                <w:szCs w:val="14"/>
                <w:lang w:eastAsia="ar-SA"/>
              </w:rPr>
            </w:pPr>
          </w:p>
        </w:tc>
        <w:tc>
          <w:tcPr>
            <w:tcW w:w="2157" w:type="dxa"/>
            <w:tcBorders>
              <w:left w:val="single" w:sz="4" w:space="0" w:color="000000"/>
              <w:bottom w:val="single" w:sz="4" w:space="0" w:color="000000"/>
            </w:tcBorders>
            <w:shd w:val="clear" w:color="auto" w:fill="auto"/>
          </w:tcPr>
          <w:p w:rsidR="00842411" w:rsidRPr="00842411" w:rsidRDefault="00842411" w:rsidP="00842411">
            <w:pPr>
              <w:tabs>
                <w:tab w:val="left" w:pos="345"/>
                <w:tab w:val="left" w:pos="1695"/>
              </w:tabs>
              <w:suppressAutoHyphens/>
              <w:autoSpaceDE w:val="0"/>
              <w:snapToGrid w:val="0"/>
              <w:spacing w:after="0" w:line="240" w:lineRule="auto"/>
              <w:rPr>
                <w:rFonts w:ascii="Verdana" w:eastAsia="Times New Roman" w:hAnsi="Verdana" w:cs="Times New Roman"/>
                <w:sz w:val="14"/>
                <w:szCs w:val="14"/>
                <w:lang w:eastAsia="ar-SA"/>
              </w:rPr>
            </w:pPr>
          </w:p>
        </w:tc>
        <w:tc>
          <w:tcPr>
            <w:tcW w:w="1799" w:type="dxa"/>
            <w:tcBorders>
              <w:left w:val="single" w:sz="4" w:space="0" w:color="000000"/>
              <w:bottom w:val="single" w:sz="4" w:space="0" w:color="000000"/>
            </w:tcBorders>
            <w:shd w:val="clear" w:color="auto" w:fill="auto"/>
          </w:tcPr>
          <w:p w:rsidR="00842411" w:rsidRPr="00842411" w:rsidRDefault="00842411" w:rsidP="00842411">
            <w:pPr>
              <w:tabs>
                <w:tab w:val="left" w:pos="345"/>
                <w:tab w:val="left" w:pos="1695"/>
              </w:tabs>
              <w:suppressAutoHyphens/>
              <w:autoSpaceDE w:val="0"/>
              <w:snapToGrid w:val="0"/>
              <w:spacing w:after="0" w:line="240" w:lineRule="auto"/>
              <w:rPr>
                <w:rFonts w:ascii="Verdana" w:eastAsia="Times New Roman" w:hAnsi="Verdana" w:cs="Times New Roman"/>
                <w:sz w:val="14"/>
                <w:szCs w:val="14"/>
                <w:lang w:eastAsia="ar-SA"/>
              </w:rPr>
            </w:pPr>
          </w:p>
        </w:tc>
        <w:tc>
          <w:tcPr>
            <w:tcW w:w="1558" w:type="dxa"/>
            <w:tcBorders>
              <w:left w:val="single" w:sz="4" w:space="0" w:color="000000"/>
              <w:bottom w:val="single" w:sz="4" w:space="0" w:color="000000"/>
            </w:tcBorders>
            <w:shd w:val="clear" w:color="auto" w:fill="auto"/>
          </w:tcPr>
          <w:p w:rsidR="00842411" w:rsidRPr="00842411" w:rsidRDefault="00842411" w:rsidP="00842411">
            <w:pPr>
              <w:tabs>
                <w:tab w:val="left" w:pos="345"/>
                <w:tab w:val="left" w:pos="1695"/>
              </w:tabs>
              <w:suppressAutoHyphens/>
              <w:autoSpaceDE w:val="0"/>
              <w:snapToGrid w:val="0"/>
              <w:spacing w:after="0" w:line="240" w:lineRule="auto"/>
              <w:rPr>
                <w:rFonts w:ascii="Verdana" w:eastAsia="Times New Roman" w:hAnsi="Verdana" w:cs="Times New Roman"/>
                <w:sz w:val="14"/>
                <w:szCs w:val="14"/>
                <w:lang w:eastAsia="ar-SA"/>
              </w:rPr>
            </w:pPr>
          </w:p>
        </w:tc>
        <w:tc>
          <w:tcPr>
            <w:tcW w:w="1658" w:type="dxa"/>
            <w:tcBorders>
              <w:left w:val="single" w:sz="4" w:space="0" w:color="000000"/>
              <w:bottom w:val="single" w:sz="4" w:space="0" w:color="000000"/>
              <w:right w:val="single" w:sz="4" w:space="0" w:color="000000"/>
            </w:tcBorders>
            <w:shd w:val="clear" w:color="auto" w:fill="auto"/>
          </w:tcPr>
          <w:p w:rsidR="00842411" w:rsidRPr="00842411" w:rsidRDefault="00842411" w:rsidP="00842411">
            <w:pPr>
              <w:tabs>
                <w:tab w:val="left" w:pos="345"/>
                <w:tab w:val="left" w:pos="1695"/>
              </w:tabs>
              <w:suppressAutoHyphens/>
              <w:autoSpaceDE w:val="0"/>
              <w:snapToGrid w:val="0"/>
              <w:spacing w:after="0" w:line="240" w:lineRule="auto"/>
              <w:rPr>
                <w:rFonts w:ascii="Verdana" w:eastAsia="Times New Roman" w:hAnsi="Verdana" w:cs="Times New Roman"/>
                <w:sz w:val="14"/>
                <w:szCs w:val="14"/>
                <w:lang w:eastAsia="ar-SA"/>
              </w:rPr>
            </w:pPr>
          </w:p>
        </w:tc>
      </w:tr>
    </w:tbl>
    <w:p w:rsidR="00842411" w:rsidRPr="00842411" w:rsidRDefault="00842411" w:rsidP="00842411">
      <w:pPr>
        <w:tabs>
          <w:tab w:val="left" w:pos="345"/>
          <w:tab w:val="left" w:pos="1695"/>
        </w:tabs>
        <w:suppressAutoHyphens/>
        <w:autoSpaceDE w:val="0"/>
        <w:spacing w:after="0" w:line="240" w:lineRule="auto"/>
        <w:rPr>
          <w:rFonts w:ascii="Times New Roman" w:eastAsia="Times New Roman" w:hAnsi="Times New Roman" w:cs="Times New Roman"/>
          <w:sz w:val="20"/>
          <w:szCs w:val="20"/>
          <w:lang w:eastAsia="ar-SA"/>
        </w:rPr>
      </w:pPr>
    </w:p>
    <w:p w:rsidR="00842411" w:rsidRPr="00842411" w:rsidRDefault="00842411" w:rsidP="00842411">
      <w:pPr>
        <w:suppressAutoHyphens/>
        <w:autoSpaceDE w:val="0"/>
        <w:spacing w:after="0" w:line="240" w:lineRule="auto"/>
        <w:rPr>
          <w:rFonts w:ascii="TimesNewRomanPSMT" w:eastAsia="Times New Roman" w:hAnsi="TimesNewRomanPSMT" w:cs="TimesNewRomanPSMT"/>
          <w:sz w:val="18"/>
          <w:szCs w:val="18"/>
          <w:vertAlign w:val="superscript"/>
          <w:lang w:eastAsia="ar-SA"/>
        </w:rPr>
      </w:pPr>
    </w:p>
    <w:p w:rsidR="00842411" w:rsidRPr="00842411" w:rsidRDefault="00842411" w:rsidP="00842411">
      <w:pPr>
        <w:suppressAutoHyphens/>
        <w:autoSpaceDE w:val="0"/>
        <w:spacing w:after="0" w:line="240" w:lineRule="auto"/>
        <w:rPr>
          <w:rFonts w:ascii="Times New Roman" w:eastAsia="Times New Roman" w:hAnsi="Times New Roman" w:cs="Times New Roman"/>
          <w:sz w:val="18"/>
          <w:szCs w:val="18"/>
          <w:lang w:eastAsia="ar-SA"/>
        </w:rPr>
      </w:pPr>
      <w:r w:rsidRPr="00842411">
        <w:rPr>
          <w:rFonts w:ascii="Times New Roman" w:eastAsia="Times New Roman" w:hAnsi="Times New Roman" w:cs="Times New Roman"/>
          <w:sz w:val="18"/>
          <w:szCs w:val="18"/>
          <w:vertAlign w:val="superscript"/>
          <w:lang w:eastAsia="ar-SA"/>
        </w:rPr>
        <w:t>1</w:t>
      </w:r>
      <w:r w:rsidRPr="00842411">
        <w:rPr>
          <w:rFonts w:ascii="Times New Roman" w:eastAsia="Times New Roman" w:hAnsi="Times New Roman" w:cs="Times New Roman"/>
          <w:sz w:val="18"/>
          <w:szCs w:val="18"/>
          <w:lang w:eastAsia="ar-SA"/>
        </w:rPr>
        <w:t>Należy podać, czy dana osoba jest zatrudniona na podstawie stosunku pracy czy stosunku cywilnoprawnego (umowa</w:t>
      </w:r>
    </w:p>
    <w:p w:rsidR="00842411" w:rsidRPr="00842411" w:rsidRDefault="00842411" w:rsidP="00842411">
      <w:pPr>
        <w:suppressAutoHyphens/>
        <w:autoSpaceDE w:val="0"/>
        <w:spacing w:after="0" w:line="240" w:lineRule="auto"/>
        <w:rPr>
          <w:rFonts w:ascii="Times New Roman" w:eastAsia="Times New Roman" w:hAnsi="Times New Roman" w:cs="Times New Roman"/>
          <w:sz w:val="20"/>
          <w:szCs w:val="20"/>
          <w:lang w:eastAsia="ar-SA"/>
        </w:rPr>
      </w:pPr>
      <w:r w:rsidRPr="00842411">
        <w:rPr>
          <w:rFonts w:ascii="Times New Roman" w:eastAsia="Times New Roman" w:hAnsi="Times New Roman" w:cs="Times New Roman"/>
          <w:sz w:val="18"/>
          <w:szCs w:val="18"/>
          <w:lang w:eastAsia="ar-SA"/>
        </w:rPr>
        <w:t xml:space="preserve">zlecenie, umowa o dzieło) albo czy przedłożone zostało pisemne </w:t>
      </w:r>
      <w:r w:rsidRPr="00842411">
        <w:rPr>
          <w:rFonts w:ascii="Times New Roman" w:eastAsia="Times New Roman" w:hAnsi="Times New Roman" w:cs="Times New Roman"/>
          <w:b/>
          <w:sz w:val="18"/>
          <w:szCs w:val="18"/>
          <w:lang w:eastAsia="ar-SA"/>
        </w:rPr>
        <w:t>(</w:t>
      </w:r>
      <w:r w:rsidRPr="00842411">
        <w:rPr>
          <w:rFonts w:ascii="Times New Roman" w:eastAsia="Times New Roman" w:hAnsi="Times New Roman" w:cs="Times New Roman"/>
          <w:b/>
          <w:sz w:val="18"/>
          <w:szCs w:val="18"/>
          <w:u w:val="single"/>
          <w:lang w:eastAsia="ar-SA"/>
        </w:rPr>
        <w:t>w formie oryginału</w:t>
      </w:r>
      <w:r w:rsidRPr="00842411">
        <w:rPr>
          <w:rFonts w:ascii="Times New Roman" w:eastAsia="Times New Roman" w:hAnsi="Times New Roman" w:cs="Times New Roman"/>
          <w:b/>
          <w:sz w:val="18"/>
          <w:szCs w:val="18"/>
          <w:lang w:eastAsia="ar-SA"/>
        </w:rPr>
        <w:t>)</w:t>
      </w:r>
      <w:r w:rsidRPr="00842411">
        <w:rPr>
          <w:rFonts w:ascii="Times New Roman" w:eastAsia="Times New Roman" w:hAnsi="Times New Roman" w:cs="Times New Roman"/>
          <w:sz w:val="18"/>
          <w:szCs w:val="18"/>
          <w:lang w:eastAsia="ar-SA"/>
        </w:rPr>
        <w:t xml:space="preserve"> zobowiązanie innego/innych podmiotu/podmiotów do udostępnienia osoby/osób zdolnej/zdolnych do wykonania zamówienia</w:t>
      </w:r>
      <w:r w:rsidRPr="00842411">
        <w:rPr>
          <w:rFonts w:ascii="Times New Roman" w:eastAsia="Times New Roman" w:hAnsi="Times New Roman" w:cs="Times New Roman"/>
          <w:sz w:val="20"/>
          <w:szCs w:val="20"/>
          <w:lang w:eastAsia="ar-SA"/>
        </w:rPr>
        <w:t>.</w:t>
      </w:r>
    </w:p>
    <w:p w:rsidR="00842411" w:rsidRPr="00842411" w:rsidRDefault="00842411" w:rsidP="00842411">
      <w:pPr>
        <w:suppressAutoHyphens/>
        <w:autoSpaceDE w:val="0"/>
        <w:spacing w:after="0" w:line="240" w:lineRule="auto"/>
        <w:rPr>
          <w:rFonts w:ascii="Times New Roman" w:eastAsia="Times New Roman" w:hAnsi="Times New Roman" w:cs="Times New Roman"/>
          <w:sz w:val="20"/>
          <w:szCs w:val="20"/>
          <w:lang w:eastAsia="ar-SA"/>
        </w:rPr>
      </w:pPr>
    </w:p>
    <w:p w:rsidR="00842411" w:rsidRPr="00842411" w:rsidRDefault="00842411" w:rsidP="00842411">
      <w:pPr>
        <w:suppressAutoHyphens/>
        <w:autoSpaceDE w:val="0"/>
        <w:spacing w:after="0" w:line="240" w:lineRule="auto"/>
        <w:rPr>
          <w:rFonts w:ascii="Times New Roman" w:eastAsia="Times New Roman" w:hAnsi="Times New Roman" w:cs="Times New Roman"/>
          <w:sz w:val="20"/>
          <w:szCs w:val="20"/>
          <w:lang w:eastAsia="ar-SA"/>
        </w:rPr>
      </w:pPr>
    </w:p>
    <w:p w:rsidR="00842411" w:rsidRPr="00842411" w:rsidRDefault="00842411" w:rsidP="00842411">
      <w:pPr>
        <w:suppressAutoHyphens/>
        <w:autoSpaceDE w:val="0"/>
        <w:spacing w:after="0" w:line="240" w:lineRule="auto"/>
        <w:jc w:val="center"/>
        <w:rPr>
          <w:rFonts w:ascii="Verdana" w:eastAsia="Times New Roman" w:hAnsi="Verdana" w:cs="Times New Roman"/>
          <w:b/>
          <w:sz w:val="18"/>
          <w:szCs w:val="18"/>
          <w:lang w:eastAsia="ar-SA"/>
        </w:rPr>
      </w:pPr>
      <w:r w:rsidRPr="00842411">
        <w:rPr>
          <w:rFonts w:ascii="Verdana" w:eastAsia="Times New Roman" w:hAnsi="Verdana" w:cs="Times New Roman"/>
          <w:b/>
          <w:sz w:val="18"/>
          <w:szCs w:val="18"/>
          <w:lang w:eastAsia="ar-SA"/>
        </w:rPr>
        <w:t>OŚWIADCZENIE</w:t>
      </w: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r w:rsidRPr="00842411">
        <w:rPr>
          <w:rFonts w:ascii="Verdana" w:eastAsia="Calibri" w:hAnsi="Verdana" w:cs="Times New Roman"/>
          <w:sz w:val="18"/>
          <w:szCs w:val="18"/>
          <w:lang w:eastAsia="ar-SA"/>
        </w:rPr>
        <w:t>Oświadczam, że osoby, wskazane w punkcie: ……………… w/w wykazu, posiadają wymagane przepisami ustawy Prawo budowalne uprawnienia i są członkami Izby Samorządu Zawodowego, zgodnie z warunkami określonym we ogłoszeniu o zamówieniu i Specyfikacji Istotnych Warunków Zamówienia.</w:t>
      </w: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p>
    <w:p w:rsidR="00842411" w:rsidRPr="00842411" w:rsidRDefault="00842411" w:rsidP="00842411">
      <w:pPr>
        <w:tabs>
          <w:tab w:val="left" w:pos="6120"/>
        </w:tabs>
        <w:suppressAutoHyphens/>
        <w:autoSpaceDE w:val="0"/>
        <w:spacing w:after="0" w:line="240" w:lineRule="auto"/>
        <w:rPr>
          <w:rFonts w:ascii="Verdana" w:eastAsia="Times New Roman" w:hAnsi="Verdana" w:cs="Times New Roman"/>
          <w:b/>
          <w:sz w:val="16"/>
          <w:szCs w:val="16"/>
          <w:lang w:eastAsia="ar-SA"/>
        </w:rPr>
      </w:pPr>
      <w:r w:rsidRPr="00842411">
        <w:rPr>
          <w:rFonts w:ascii="Verdana" w:eastAsia="Times New Roman" w:hAnsi="Verdana" w:cs="Times New Roman"/>
          <w:b/>
          <w:sz w:val="16"/>
          <w:szCs w:val="16"/>
          <w:lang w:eastAsia="ar-SA"/>
        </w:rPr>
        <w:t xml:space="preserve">................................. dnia ....................... </w:t>
      </w:r>
      <w:r w:rsidRPr="00842411">
        <w:rPr>
          <w:rFonts w:ascii="Verdana" w:eastAsia="Times New Roman" w:hAnsi="Verdana" w:cs="Times New Roman"/>
          <w:b/>
          <w:sz w:val="16"/>
          <w:szCs w:val="16"/>
          <w:lang w:eastAsia="ar-SA"/>
        </w:rPr>
        <w:tab/>
        <w:t>............................................................</w:t>
      </w:r>
    </w:p>
    <w:p w:rsidR="00842411" w:rsidRPr="00842411" w:rsidRDefault="00842411" w:rsidP="00842411">
      <w:pPr>
        <w:suppressAutoHyphens/>
        <w:autoSpaceDE w:val="0"/>
        <w:spacing w:after="0" w:line="240" w:lineRule="auto"/>
        <w:ind w:left="6120"/>
        <w:jc w:val="center"/>
        <w:rPr>
          <w:rFonts w:ascii="Verdana" w:eastAsia="Times New Roman" w:hAnsi="Verdana" w:cs="Times New Roman"/>
          <w:b/>
          <w:iCs/>
          <w:sz w:val="16"/>
          <w:szCs w:val="16"/>
          <w:lang w:eastAsia="ar-SA"/>
        </w:rPr>
      </w:pPr>
      <w:r w:rsidRPr="00842411">
        <w:rPr>
          <w:rFonts w:ascii="Verdana" w:eastAsia="Times New Roman" w:hAnsi="Verdana" w:cs="Times New Roman"/>
          <w:b/>
          <w:iCs/>
          <w:sz w:val="16"/>
          <w:szCs w:val="16"/>
          <w:lang w:eastAsia="ar-SA"/>
        </w:rPr>
        <w:t>(podpis i pieczątka Wykonawcy lub osoby/osób uprawnionych do składania oświadczeń woli w imieniu Wykonawcy)</w:t>
      </w:r>
    </w:p>
    <w:p w:rsidR="00842411" w:rsidRPr="00842411" w:rsidRDefault="00842411" w:rsidP="00842411">
      <w:pPr>
        <w:suppressAutoHyphens/>
        <w:autoSpaceDE w:val="0"/>
        <w:spacing w:after="0" w:line="240" w:lineRule="auto"/>
        <w:rPr>
          <w:rFonts w:ascii="Times New Roman" w:eastAsia="Times New Roman" w:hAnsi="Times New Roman" w:cs="Times New Roman"/>
          <w:sz w:val="20"/>
          <w:szCs w:val="20"/>
          <w:lang w:eastAsia="ar-SA"/>
        </w:rPr>
      </w:pPr>
    </w:p>
    <w:p w:rsidR="00842411" w:rsidRPr="00842411" w:rsidRDefault="00842411" w:rsidP="00842411">
      <w:pPr>
        <w:suppressAutoHyphens/>
        <w:autoSpaceDE w:val="0"/>
        <w:spacing w:after="0" w:line="240" w:lineRule="auto"/>
        <w:rPr>
          <w:rFonts w:ascii="Times New Roman" w:eastAsia="Times New Roman" w:hAnsi="Times New Roman" w:cs="Times New Roman"/>
          <w:sz w:val="20"/>
          <w:szCs w:val="20"/>
          <w:lang w:eastAsia="ar-SA"/>
        </w:rPr>
      </w:pPr>
    </w:p>
    <w:p w:rsidR="00842411" w:rsidRPr="00842411" w:rsidRDefault="00842411" w:rsidP="00842411">
      <w:pPr>
        <w:suppressAutoHyphens/>
        <w:autoSpaceDE w:val="0"/>
        <w:spacing w:after="0" w:line="240" w:lineRule="auto"/>
        <w:rPr>
          <w:rFonts w:ascii="Times New Roman" w:eastAsia="Times New Roman" w:hAnsi="Times New Roman" w:cs="Times New Roman"/>
          <w:sz w:val="20"/>
          <w:szCs w:val="20"/>
          <w:lang w:eastAsia="ar-SA"/>
        </w:rPr>
        <w:sectPr w:rsidR="00842411" w:rsidRPr="00842411">
          <w:footerReference w:type="default" r:id="rId5"/>
          <w:pgSz w:w="11906" w:h="16838"/>
          <w:pgMar w:top="1438" w:right="1134" w:bottom="1438" w:left="1134" w:header="708" w:footer="709" w:gutter="0"/>
          <w:cols w:space="708"/>
          <w:docGrid w:linePitch="360"/>
        </w:sectPr>
      </w:pPr>
    </w:p>
    <w:p w:rsidR="00842411" w:rsidRPr="00842411" w:rsidRDefault="00842411" w:rsidP="00842411">
      <w:pPr>
        <w:pageBreakBefore/>
        <w:suppressAutoHyphens/>
        <w:autoSpaceDE w:val="0"/>
        <w:spacing w:after="0" w:line="240" w:lineRule="auto"/>
        <w:jc w:val="right"/>
        <w:rPr>
          <w:rFonts w:ascii="Verdana" w:eastAsia="Times New Roman" w:hAnsi="Verdana" w:cs="TimesNewRomanPS"/>
          <w:b/>
          <w:bCs/>
          <w:sz w:val="18"/>
          <w:szCs w:val="18"/>
          <w:lang w:val="cs-CZ" w:eastAsia="ar-SA"/>
        </w:rPr>
      </w:pPr>
      <w:r w:rsidRPr="00842411">
        <w:rPr>
          <w:rFonts w:ascii="Verdana" w:eastAsia="Times New Roman" w:hAnsi="Verdana" w:cs="TimesNewRomanPS"/>
          <w:b/>
          <w:bCs/>
          <w:sz w:val="18"/>
          <w:szCs w:val="18"/>
          <w:lang w:val="cs-CZ" w:eastAsia="ar-SA"/>
        </w:rPr>
        <w:lastRenderedPageBreak/>
        <w:t>Załącznik nr 5</w:t>
      </w:r>
    </w:p>
    <w:p w:rsidR="00842411" w:rsidRPr="00842411" w:rsidRDefault="00842411" w:rsidP="00842411">
      <w:pPr>
        <w:suppressAutoHyphens/>
        <w:autoSpaceDE w:val="0"/>
        <w:spacing w:after="0" w:line="240" w:lineRule="auto"/>
        <w:ind w:left="4956" w:firstLine="708"/>
        <w:jc w:val="right"/>
        <w:rPr>
          <w:rFonts w:ascii="Verdana" w:eastAsia="Times New Roman" w:hAnsi="Verdana" w:cs="Arial"/>
          <w:b/>
          <w:bCs/>
          <w:sz w:val="18"/>
          <w:szCs w:val="18"/>
          <w:lang w:eastAsia="ar-SA"/>
        </w:rPr>
      </w:pPr>
      <w:r w:rsidRPr="00842411">
        <w:rPr>
          <w:rFonts w:ascii="Verdana" w:eastAsia="Times New Roman" w:hAnsi="Verdana" w:cs="Arial"/>
          <w:b/>
          <w:bCs/>
          <w:sz w:val="18"/>
          <w:szCs w:val="18"/>
          <w:lang w:eastAsia="ar-SA"/>
        </w:rPr>
        <w:t>do SIWZ</w:t>
      </w:r>
    </w:p>
    <w:p w:rsidR="00842411" w:rsidRPr="00842411" w:rsidRDefault="00842411" w:rsidP="00842411">
      <w:pPr>
        <w:suppressAutoHyphens/>
        <w:autoSpaceDE w:val="0"/>
        <w:spacing w:after="0" w:line="240" w:lineRule="auto"/>
        <w:rPr>
          <w:rFonts w:ascii="Verdana" w:eastAsia="Times New Roman" w:hAnsi="Verdana" w:cs="Arial"/>
          <w:b/>
          <w:bCs/>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Arial"/>
          <w:b/>
          <w:bCs/>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Arial"/>
          <w:i/>
          <w:sz w:val="18"/>
          <w:szCs w:val="18"/>
          <w:lang w:eastAsia="ar-SA"/>
        </w:rPr>
      </w:pPr>
      <w:r w:rsidRPr="00842411">
        <w:rPr>
          <w:rFonts w:ascii="Verdana" w:eastAsia="Times New Roman" w:hAnsi="Verdana" w:cs="Arial"/>
          <w:i/>
          <w:sz w:val="18"/>
          <w:szCs w:val="18"/>
          <w:lang w:eastAsia="ar-SA"/>
        </w:rPr>
        <w:t>Pieczęć  firmowa Wykonawcy</w:t>
      </w:r>
    </w:p>
    <w:p w:rsidR="00842411" w:rsidRPr="00842411" w:rsidRDefault="00842411" w:rsidP="00842411">
      <w:pPr>
        <w:suppressAutoHyphens/>
        <w:autoSpaceDE w:val="0"/>
        <w:spacing w:after="0" w:line="240" w:lineRule="auto"/>
        <w:rPr>
          <w:rFonts w:ascii="Verdana" w:eastAsia="Times New Roman" w:hAnsi="Verdana" w:cs="Arial"/>
          <w:b/>
          <w:bCs/>
          <w:sz w:val="18"/>
          <w:szCs w:val="18"/>
          <w:lang w:eastAsia="ar-SA"/>
        </w:rPr>
      </w:pPr>
    </w:p>
    <w:p w:rsidR="00842411" w:rsidRPr="00842411" w:rsidRDefault="00842411" w:rsidP="00842411">
      <w:pPr>
        <w:suppressAutoHyphens/>
        <w:autoSpaceDE w:val="0"/>
        <w:spacing w:after="0" w:line="240" w:lineRule="auto"/>
        <w:jc w:val="center"/>
        <w:rPr>
          <w:rFonts w:ascii="Verdana" w:eastAsia="Times New Roman" w:hAnsi="Verdana" w:cs="Times New Roman"/>
          <w:b/>
          <w:bCs/>
          <w:sz w:val="18"/>
          <w:szCs w:val="18"/>
          <w:lang w:eastAsia="ar-SA"/>
        </w:rPr>
      </w:pPr>
      <w:r w:rsidRPr="00842411">
        <w:rPr>
          <w:rFonts w:ascii="Verdana" w:eastAsia="Times New Roman" w:hAnsi="Verdana" w:cs="Times New Roman"/>
          <w:b/>
          <w:bCs/>
          <w:sz w:val="18"/>
          <w:szCs w:val="18"/>
          <w:lang w:eastAsia="ar-SA"/>
        </w:rPr>
        <w:t>Doświadczenie zawodowe</w:t>
      </w:r>
    </w:p>
    <w:p w:rsidR="00842411" w:rsidRPr="00842411" w:rsidRDefault="00842411" w:rsidP="00842411">
      <w:pPr>
        <w:suppressAutoHyphens/>
        <w:autoSpaceDE w:val="0"/>
        <w:spacing w:after="0" w:line="240" w:lineRule="auto"/>
        <w:jc w:val="center"/>
        <w:rPr>
          <w:rFonts w:ascii="Verdana" w:eastAsia="Times New Roman" w:hAnsi="Verdana" w:cs="TimesNewRomanPS"/>
          <w:b/>
          <w:bCs/>
          <w:sz w:val="18"/>
          <w:szCs w:val="18"/>
          <w:lang w:val="cs-CZ" w:eastAsia="ar-SA"/>
        </w:rPr>
      </w:pPr>
    </w:p>
    <w:p w:rsidR="00842411" w:rsidRPr="00842411" w:rsidRDefault="00842411" w:rsidP="00842411">
      <w:pPr>
        <w:suppressAutoHyphens/>
        <w:autoSpaceDE w:val="0"/>
        <w:spacing w:after="0" w:line="200" w:lineRule="atLeast"/>
        <w:rPr>
          <w:rFonts w:ascii="Verdana" w:eastAsia="Times New Roman" w:hAnsi="Verdana" w:cs="Times New Roman"/>
          <w:b/>
          <w:bCs/>
          <w:iCs/>
          <w:sz w:val="18"/>
          <w:szCs w:val="18"/>
          <w:lang w:eastAsia="ar-SA"/>
        </w:rPr>
      </w:pPr>
      <w:r w:rsidRPr="00842411">
        <w:rPr>
          <w:rFonts w:ascii="Verdana" w:eastAsia="Times New Roman" w:hAnsi="Verdana" w:cs="Times New Roman"/>
          <w:b/>
          <w:bCs/>
          <w:sz w:val="18"/>
          <w:szCs w:val="18"/>
          <w:lang w:eastAsia="ar-SA"/>
        </w:rPr>
        <w:t xml:space="preserve">w zakresie niezbędnym do wykazania spełnienia warunku wiedzy i doświadczenia w postępowaniu pn. </w:t>
      </w:r>
      <w:r w:rsidRPr="00842411">
        <w:rPr>
          <w:rFonts w:ascii="Verdana" w:eastAsia="Times New Roman" w:hAnsi="Verdana" w:cs="Arial"/>
          <w:b/>
          <w:bCs/>
          <w:i/>
          <w:iCs/>
          <w:sz w:val="18"/>
          <w:szCs w:val="18"/>
          <w:lang w:eastAsia="ar-SA"/>
        </w:rPr>
        <w:t>„</w:t>
      </w:r>
      <w:r w:rsidRPr="00842411">
        <w:rPr>
          <w:rFonts w:ascii="Verdana" w:eastAsia="Times New Roman" w:hAnsi="Verdana" w:cs="Times New Roman"/>
          <w:b/>
          <w:bCs/>
          <w:iCs/>
          <w:sz w:val="18"/>
          <w:szCs w:val="18"/>
          <w:lang w:eastAsia="ar-SA"/>
        </w:rPr>
        <w:t>Remont dachu budynku wielofunkcyjnego przy ul. Reja 12 w Sztumie</w:t>
      </w:r>
      <w:r w:rsidRPr="00842411">
        <w:rPr>
          <w:rFonts w:ascii="Verdana" w:eastAsia="Times New Roman" w:hAnsi="Verdana" w:cs="TimesNewRomanPS-ItalicMT"/>
          <w:b/>
          <w:iCs/>
          <w:sz w:val="18"/>
          <w:szCs w:val="18"/>
          <w:lang w:eastAsia="ar-SA"/>
        </w:rPr>
        <w:t>”</w:t>
      </w:r>
    </w:p>
    <w:p w:rsidR="00842411" w:rsidRPr="00842411" w:rsidRDefault="00842411" w:rsidP="00842411">
      <w:pPr>
        <w:suppressAutoHyphens/>
        <w:autoSpaceDE w:val="0"/>
        <w:spacing w:after="0" w:line="240" w:lineRule="auto"/>
        <w:rPr>
          <w:rFonts w:ascii="Verdana" w:eastAsia="Times New Roman" w:hAnsi="Verdana" w:cs="Times New Roman"/>
          <w:b/>
          <w:sz w:val="18"/>
          <w:szCs w:val="18"/>
          <w:lang w:eastAsia="ar-SA"/>
        </w:rPr>
      </w:pPr>
      <w:r w:rsidRPr="00842411">
        <w:rPr>
          <w:rFonts w:ascii="Verdana" w:eastAsia="Times New Roman" w:hAnsi="Verdana" w:cs="Times New Roman"/>
          <w:b/>
          <w:bCs/>
          <w:sz w:val="18"/>
          <w:szCs w:val="18"/>
          <w:lang w:eastAsia="ar-SA"/>
        </w:rPr>
        <w:t>wykonanych w okresie ostatnich pięciu lat przed upływem terminu składania ofert:</w:t>
      </w:r>
    </w:p>
    <w:p w:rsidR="00842411" w:rsidRPr="00842411" w:rsidRDefault="00842411" w:rsidP="00842411">
      <w:pPr>
        <w:suppressAutoHyphens/>
        <w:autoSpaceDE w:val="0"/>
        <w:spacing w:after="0" w:line="240" w:lineRule="auto"/>
        <w:jc w:val="center"/>
        <w:rPr>
          <w:rFonts w:ascii="Verdana" w:eastAsia="Times New Roman" w:hAnsi="Verdana" w:cs="Times New Roman"/>
          <w:sz w:val="18"/>
          <w:szCs w:val="18"/>
          <w:lang w:eastAsia="ar-SA"/>
        </w:rPr>
      </w:pPr>
    </w:p>
    <w:tbl>
      <w:tblPr>
        <w:tblW w:w="0" w:type="auto"/>
        <w:tblInd w:w="70" w:type="dxa"/>
        <w:tblLayout w:type="fixed"/>
        <w:tblCellMar>
          <w:left w:w="70" w:type="dxa"/>
          <w:right w:w="70" w:type="dxa"/>
        </w:tblCellMar>
        <w:tblLook w:val="0000" w:firstRow="0" w:lastRow="0" w:firstColumn="0" w:lastColumn="0" w:noHBand="0" w:noVBand="0"/>
      </w:tblPr>
      <w:tblGrid>
        <w:gridCol w:w="5704"/>
        <w:gridCol w:w="1844"/>
        <w:gridCol w:w="1845"/>
        <w:gridCol w:w="1947"/>
        <w:gridCol w:w="2910"/>
      </w:tblGrid>
      <w:tr w:rsidR="00842411" w:rsidRPr="00842411" w:rsidTr="00CF54A0">
        <w:trPr>
          <w:cantSplit/>
        </w:trPr>
        <w:tc>
          <w:tcPr>
            <w:tcW w:w="5704" w:type="dxa"/>
            <w:tcBorders>
              <w:top w:val="single" w:sz="4" w:space="0" w:color="000000"/>
              <w:left w:val="single" w:sz="4" w:space="0" w:color="000000"/>
              <w:bottom w:val="single" w:sz="4" w:space="0" w:color="000000"/>
            </w:tcBorders>
            <w:shd w:val="clear" w:color="auto" w:fill="CCCCCC"/>
            <w:vAlign w:val="center"/>
          </w:tcPr>
          <w:p w:rsidR="00842411" w:rsidRPr="00842411" w:rsidRDefault="00842411" w:rsidP="00842411">
            <w:pPr>
              <w:suppressAutoHyphens/>
              <w:autoSpaceDE w:val="0"/>
              <w:snapToGrid w:val="0"/>
              <w:spacing w:after="0" w:line="240" w:lineRule="auto"/>
              <w:jc w:val="center"/>
              <w:rPr>
                <w:rFonts w:ascii="Verdana" w:eastAsia="Times New Roman" w:hAnsi="Verdana" w:cs="Times New Roman"/>
                <w:b/>
                <w:color w:val="000000"/>
                <w:sz w:val="18"/>
                <w:szCs w:val="18"/>
                <w:lang w:eastAsia="ar-SA"/>
              </w:rPr>
            </w:pPr>
            <w:r w:rsidRPr="00842411">
              <w:rPr>
                <w:rFonts w:ascii="Verdana" w:eastAsia="Times New Roman" w:hAnsi="Verdana" w:cs="Times New Roman"/>
                <w:b/>
                <w:color w:val="000000"/>
                <w:sz w:val="18"/>
                <w:szCs w:val="18"/>
                <w:lang w:eastAsia="ar-SA"/>
              </w:rPr>
              <w:t xml:space="preserve">Rodzaj robót (opis) </w:t>
            </w:r>
          </w:p>
        </w:tc>
        <w:tc>
          <w:tcPr>
            <w:tcW w:w="1844" w:type="dxa"/>
            <w:tcBorders>
              <w:top w:val="single" w:sz="4" w:space="0" w:color="000000"/>
              <w:left w:val="single" w:sz="4" w:space="0" w:color="000000"/>
              <w:bottom w:val="single" w:sz="4" w:space="0" w:color="000000"/>
            </w:tcBorders>
            <w:shd w:val="clear" w:color="auto" w:fill="CCCCCC"/>
            <w:vAlign w:val="center"/>
          </w:tcPr>
          <w:p w:rsidR="00842411" w:rsidRPr="00842411" w:rsidRDefault="00842411" w:rsidP="00842411">
            <w:pPr>
              <w:suppressAutoHyphens/>
              <w:autoSpaceDE w:val="0"/>
              <w:snapToGrid w:val="0"/>
              <w:spacing w:after="0" w:line="240" w:lineRule="auto"/>
              <w:jc w:val="center"/>
              <w:rPr>
                <w:rFonts w:ascii="Verdana" w:eastAsia="Times New Roman" w:hAnsi="Verdana" w:cs="Times New Roman"/>
                <w:b/>
                <w:color w:val="000000"/>
                <w:sz w:val="18"/>
                <w:szCs w:val="18"/>
                <w:lang w:eastAsia="ar-SA"/>
              </w:rPr>
            </w:pPr>
            <w:r w:rsidRPr="00842411">
              <w:rPr>
                <w:rFonts w:ascii="Verdana" w:eastAsia="Times New Roman" w:hAnsi="Verdana" w:cs="Times New Roman"/>
                <w:b/>
                <w:color w:val="000000"/>
                <w:sz w:val="18"/>
                <w:szCs w:val="18"/>
                <w:lang w:eastAsia="ar-SA"/>
              </w:rPr>
              <w:t>Termin realizacji</w:t>
            </w:r>
          </w:p>
          <w:p w:rsidR="00842411" w:rsidRPr="00842411" w:rsidRDefault="00842411" w:rsidP="00842411">
            <w:pPr>
              <w:suppressAutoHyphens/>
              <w:autoSpaceDE w:val="0"/>
              <w:spacing w:after="0" w:line="240" w:lineRule="auto"/>
              <w:jc w:val="center"/>
              <w:rPr>
                <w:rFonts w:ascii="Verdana" w:eastAsia="Times New Roman" w:hAnsi="Verdana" w:cs="Times New Roman"/>
                <w:b/>
                <w:color w:val="000000"/>
                <w:sz w:val="18"/>
                <w:szCs w:val="18"/>
                <w:lang w:eastAsia="ar-SA"/>
              </w:rPr>
            </w:pPr>
            <w:r w:rsidRPr="00842411">
              <w:rPr>
                <w:rFonts w:ascii="Verdana" w:eastAsia="Times New Roman" w:hAnsi="Verdana" w:cs="Times New Roman"/>
                <w:b/>
                <w:color w:val="000000"/>
                <w:sz w:val="18"/>
                <w:szCs w:val="18"/>
                <w:lang w:eastAsia="ar-SA"/>
              </w:rPr>
              <w:t>od …. do….</w:t>
            </w:r>
          </w:p>
        </w:tc>
        <w:tc>
          <w:tcPr>
            <w:tcW w:w="1845" w:type="dxa"/>
            <w:tcBorders>
              <w:top w:val="single" w:sz="4" w:space="0" w:color="000000"/>
              <w:left w:val="single" w:sz="4" w:space="0" w:color="000000"/>
              <w:bottom w:val="single" w:sz="4" w:space="0" w:color="000000"/>
            </w:tcBorders>
            <w:shd w:val="clear" w:color="auto" w:fill="CCCCCC"/>
            <w:vAlign w:val="center"/>
          </w:tcPr>
          <w:p w:rsidR="00842411" w:rsidRPr="00842411" w:rsidRDefault="00842411" w:rsidP="00842411">
            <w:pPr>
              <w:suppressAutoHyphens/>
              <w:autoSpaceDE w:val="0"/>
              <w:snapToGrid w:val="0"/>
              <w:spacing w:after="0" w:line="240" w:lineRule="auto"/>
              <w:jc w:val="center"/>
              <w:rPr>
                <w:rFonts w:ascii="Verdana" w:eastAsia="Times New Roman" w:hAnsi="Verdana" w:cs="Times New Roman"/>
                <w:b/>
                <w:color w:val="000000"/>
                <w:sz w:val="18"/>
                <w:szCs w:val="18"/>
                <w:lang w:eastAsia="ar-SA"/>
              </w:rPr>
            </w:pPr>
            <w:r w:rsidRPr="00842411">
              <w:rPr>
                <w:rFonts w:ascii="Verdana" w:eastAsia="Times New Roman" w:hAnsi="Verdana" w:cs="Times New Roman"/>
                <w:b/>
                <w:color w:val="000000"/>
                <w:sz w:val="18"/>
                <w:szCs w:val="18"/>
                <w:lang w:eastAsia="ar-SA"/>
              </w:rPr>
              <w:t xml:space="preserve">Wartość brutto robót </w:t>
            </w:r>
          </w:p>
        </w:tc>
        <w:tc>
          <w:tcPr>
            <w:tcW w:w="1947" w:type="dxa"/>
            <w:tcBorders>
              <w:top w:val="single" w:sz="4" w:space="0" w:color="000000"/>
              <w:left w:val="single" w:sz="4" w:space="0" w:color="000000"/>
              <w:bottom w:val="single" w:sz="4" w:space="0" w:color="000000"/>
            </w:tcBorders>
            <w:shd w:val="clear" w:color="auto" w:fill="CCCCCC"/>
            <w:vAlign w:val="center"/>
          </w:tcPr>
          <w:p w:rsidR="00842411" w:rsidRPr="00842411" w:rsidRDefault="00842411" w:rsidP="00842411">
            <w:pPr>
              <w:suppressAutoHyphens/>
              <w:autoSpaceDE w:val="0"/>
              <w:snapToGrid w:val="0"/>
              <w:spacing w:after="0" w:line="240" w:lineRule="auto"/>
              <w:jc w:val="center"/>
              <w:rPr>
                <w:rFonts w:ascii="Verdana" w:eastAsia="Times New Roman" w:hAnsi="Verdana" w:cs="Times New Roman"/>
                <w:b/>
                <w:color w:val="000000"/>
                <w:sz w:val="18"/>
                <w:szCs w:val="18"/>
                <w:lang w:eastAsia="ar-SA"/>
              </w:rPr>
            </w:pPr>
            <w:r w:rsidRPr="00842411">
              <w:rPr>
                <w:rFonts w:ascii="Verdana" w:eastAsia="Times New Roman" w:hAnsi="Verdana" w:cs="Times New Roman"/>
                <w:b/>
                <w:color w:val="000000"/>
                <w:sz w:val="18"/>
                <w:szCs w:val="18"/>
                <w:lang w:eastAsia="ar-SA"/>
              </w:rPr>
              <w:t>Miejsce wykonania robót</w:t>
            </w:r>
          </w:p>
        </w:tc>
        <w:tc>
          <w:tcPr>
            <w:tcW w:w="2910" w:type="dxa"/>
            <w:tcBorders>
              <w:top w:val="single" w:sz="4" w:space="0" w:color="000000"/>
              <w:left w:val="single" w:sz="4" w:space="0" w:color="000000"/>
              <w:bottom w:val="single" w:sz="4" w:space="0" w:color="000000"/>
              <w:right w:val="single" w:sz="4" w:space="0" w:color="000000"/>
            </w:tcBorders>
            <w:shd w:val="clear" w:color="auto" w:fill="CCCCCC"/>
            <w:vAlign w:val="center"/>
          </w:tcPr>
          <w:p w:rsidR="00842411" w:rsidRPr="00842411" w:rsidRDefault="00842411" w:rsidP="00842411">
            <w:pPr>
              <w:suppressAutoHyphens/>
              <w:autoSpaceDE w:val="0"/>
              <w:snapToGrid w:val="0"/>
              <w:spacing w:after="0" w:line="240" w:lineRule="auto"/>
              <w:jc w:val="center"/>
              <w:rPr>
                <w:rFonts w:ascii="Verdana" w:eastAsia="Times New Roman" w:hAnsi="Verdana" w:cs="Times New Roman"/>
                <w:b/>
                <w:color w:val="000000"/>
                <w:sz w:val="18"/>
                <w:szCs w:val="18"/>
                <w:lang w:eastAsia="ar-SA"/>
              </w:rPr>
            </w:pPr>
            <w:r w:rsidRPr="00842411">
              <w:rPr>
                <w:rFonts w:ascii="Verdana" w:eastAsia="Times New Roman" w:hAnsi="Verdana" w:cs="Times New Roman"/>
                <w:b/>
                <w:color w:val="000000"/>
                <w:sz w:val="18"/>
                <w:szCs w:val="18"/>
                <w:lang w:eastAsia="ar-SA"/>
              </w:rPr>
              <w:t>Nazwa i adres Zamawiającego</w:t>
            </w:r>
          </w:p>
        </w:tc>
      </w:tr>
      <w:tr w:rsidR="00842411" w:rsidRPr="00842411" w:rsidTr="00CF54A0">
        <w:trPr>
          <w:cantSplit/>
          <w:trHeight w:val="964"/>
        </w:trPr>
        <w:tc>
          <w:tcPr>
            <w:tcW w:w="5704" w:type="dxa"/>
            <w:tcBorders>
              <w:top w:val="single" w:sz="4" w:space="0" w:color="000000"/>
              <w:left w:val="single" w:sz="4" w:space="0" w:color="000000"/>
              <w:bottom w:val="single" w:sz="4" w:space="0" w:color="000000"/>
            </w:tcBorders>
            <w:shd w:val="clear" w:color="auto" w:fill="auto"/>
          </w:tcPr>
          <w:p w:rsidR="00842411" w:rsidRPr="00842411" w:rsidRDefault="00842411" w:rsidP="00842411">
            <w:pPr>
              <w:suppressAutoHyphens/>
              <w:autoSpaceDE w:val="0"/>
              <w:snapToGrid w:val="0"/>
              <w:spacing w:after="0" w:line="240" w:lineRule="auto"/>
              <w:rPr>
                <w:rFonts w:ascii="Verdana" w:eastAsia="Times New Roman" w:hAnsi="Verdana" w:cs="Times New Roman"/>
                <w:b/>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p>
        </w:tc>
        <w:tc>
          <w:tcPr>
            <w:tcW w:w="1844" w:type="dxa"/>
            <w:tcBorders>
              <w:top w:val="single" w:sz="4" w:space="0" w:color="000000"/>
              <w:left w:val="single" w:sz="4" w:space="0" w:color="000000"/>
              <w:bottom w:val="single" w:sz="4" w:space="0" w:color="000000"/>
            </w:tcBorders>
            <w:shd w:val="clear" w:color="auto" w:fill="auto"/>
          </w:tcPr>
          <w:p w:rsidR="00842411" w:rsidRPr="00842411" w:rsidRDefault="00842411" w:rsidP="00842411">
            <w:pPr>
              <w:suppressAutoHyphens/>
              <w:autoSpaceDE w:val="0"/>
              <w:snapToGrid w:val="0"/>
              <w:spacing w:after="0" w:line="240" w:lineRule="auto"/>
              <w:rPr>
                <w:rFonts w:ascii="Verdana" w:eastAsia="Times New Roman" w:hAnsi="Verdana" w:cs="Times New Roman"/>
                <w:sz w:val="18"/>
                <w:szCs w:val="18"/>
                <w:lang w:eastAsia="ar-SA"/>
              </w:rPr>
            </w:pPr>
          </w:p>
        </w:tc>
        <w:tc>
          <w:tcPr>
            <w:tcW w:w="1845" w:type="dxa"/>
            <w:tcBorders>
              <w:top w:val="single" w:sz="4" w:space="0" w:color="000000"/>
              <w:left w:val="single" w:sz="4" w:space="0" w:color="000000"/>
              <w:bottom w:val="single" w:sz="4" w:space="0" w:color="000000"/>
            </w:tcBorders>
            <w:shd w:val="clear" w:color="auto" w:fill="FFFFFF"/>
          </w:tcPr>
          <w:p w:rsidR="00842411" w:rsidRPr="00842411" w:rsidRDefault="00842411" w:rsidP="00842411">
            <w:pPr>
              <w:suppressAutoHyphens/>
              <w:autoSpaceDE w:val="0"/>
              <w:snapToGrid w:val="0"/>
              <w:spacing w:after="0" w:line="240" w:lineRule="auto"/>
              <w:rPr>
                <w:rFonts w:ascii="Verdana" w:eastAsia="Times New Roman" w:hAnsi="Verdana" w:cs="Times New Roman"/>
                <w:sz w:val="18"/>
                <w:szCs w:val="18"/>
                <w:lang w:eastAsia="ar-SA"/>
              </w:rPr>
            </w:pPr>
          </w:p>
        </w:tc>
        <w:tc>
          <w:tcPr>
            <w:tcW w:w="1947" w:type="dxa"/>
            <w:tcBorders>
              <w:top w:val="single" w:sz="4" w:space="0" w:color="000000"/>
              <w:left w:val="single" w:sz="4" w:space="0" w:color="000000"/>
              <w:bottom w:val="single" w:sz="4" w:space="0" w:color="000000"/>
            </w:tcBorders>
            <w:shd w:val="clear" w:color="auto" w:fill="FFFFFF"/>
          </w:tcPr>
          <w:p w:rsidR="00842411" w:rsidRPr="00842411" w:rsidRDefault="00842411" w:rsidP="00842411">
            <w:pPr>
              <w:suppressAutoHyphens/>
              <w:autoSpaceDE w:val="0"/>
              <w:snapToGrid w:val="0"/>
              <w:spacing w:after="0" w:line="240" w:lineRule="auto"/>
              <w:rPr>
                <w:rFonts w:ascii="Verdana" w:eastAsia="Times New Roman" w:hAnsi="Verdana" w:cs="Times New Roman"/>
                <w:sz w:val="18"/>
                <w:szCs w:val="18"/>
                <w:lang w:eastAsia="ar-SA"/>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tcPr>
          <w:p w:rsidR="00842411" w:rsidRPr="00842411" w:rsidRDefault="00842411" w:rsidP="00842411">
            <w:pPr>
              <w:suppressAutoHyphens/>
              <w:autoSpaceDE w:val="0"/>
              <w:snapToGrid w:val="0"/>
              <w:spacing w:after="0" w:line="240" w:lineRule="auto"/>
              <w:rPr>
                <w:rFonts w:ascii="Verdana" w:eastAsia="Times New Roman" w:hAnsi="Verdana" w:cs="Times New Roman"/>
                <w:sz w:val="18"/>
                <w:szCs w:val="18"/>
                <w:lang w:eastAsia="ar-SA"/>
              </w:rPr>
            </w:pPr>
          </w:p>
        </w:tc>
      </w:tr>
      <w:tr w:rsidR="00842411" w:rsidRPr="00842411" w:rsidTr="00CF54A0">
        <w:trPr>
          <w:cantSplit/>
          <w:trHeight w:val="964"/>
        </w:trPr>
        <w:tc>
          <w:tcPr>
            <w:tcW w:w="5704" w:type="dxa"/>
            <w:tcBorders>
              <w:top w:val="single" w:sz="4" w:space="0" w:color="000000"/>
              <w:left w:val="single" w:sz="4" w:space="0" w:color="000000"/>
              <w:bottom w:val="single" w:sz="4" w:space="0" w:color="000000"/>
            </w:tcBorders>
            <w:shd w:val="clear" w:color="auto" w:fill="auto"/>
          </w:tcPr>
          <w:p w:rsidR="00842411" w:rsidRPr="00842411" w:rsidRDefault="00842411" w:rsidP="00842411">
            <w:pPr>
              <w:suppressAutoHyphens/>
              <w:autoSpaceDE w:val="0"/>
              <w:snapToGrid w:val="0"/>
              <w:spacing w:after="0" w:line="240" w:lineRule="auto"/>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p>
        </w:tc>
        <w:tc>
          <w:tcPr>
            <w:tcW w:w="1844" w:type="dxa"/>
            <w:tcBorders>
              <w:top w:val="single" w:sz="4" w:space="0" w:color="000000"/>
              <w:left w:val="single" w:sz="4" w:space="0" w:color="000000"/>
              <w:bottom w:val="single" w:sz="4" w:space="0" w:color="000000"/>
            </w:tcBorders>
            <w:shd w:val="clear" w:color="auto" w:fill="auto"/>
          </w:tcPr>
          <w:p w:rsidR="00842411" w:rsidRPr="00842411" w:rsidRDefault="00842411" w:rsidP="00842411">
            <w:pPr>
              <w:suppressAutoHyphens/>
              <w:autoSpaceDE w:val="0"/>
              <w:snapToGrid w:val="0"/>
              <w:spacing w:after="0" w:line="240" w:lineRule="auto"/>
              <w:rPr>
                <w:rFonts w:ascii="Verdana" w:eastAsia="Times New Roman" w:hAnsi="Verdana" w:cs="Times New Roman"/>
                <w:sz w:val="18"/>
                <w:szCs w:val="18"/>
                <w:lang w:eastAsia="ar-SA"/>
              </w:rPr>
            </w:pPr>
          </w:p>
        </w:tc>
        <w:tc>
          <w:tcPr>
            <w:tcW w:w="1845" w:type="dxa"/>
            <w:tcBorders>
              <w:top w:val="single" w:sz="4" w:space="0" w:color="000000"/>
              <w:left w:val="single" w:sz="4" w:space="0" w:color="000000"/>
              <w:bottom w:val="single" w:sz="4" w:space="0" w:color="000000"/>
            </w:tcBorders>
            <w:shd w:val="clear" w:color="auto" w:fill="FFFFFF"/>
          </w:tcPr>
          <w:p w:rsidR="00842411" w:rsidRPr="00842411" w:rsidRDefault="00842411" w:rsidP="00842411">
            <w:pPr>
              <w:suppressAutoHyphens/>
              <w:autoSpaceDE w:val="0"/>
              <w:snapToGrid w:val="0"/>
              <w:spacing w:after="0" w:line="240" w:lineRule="auto"/>
              <w:rPr>
                <w:rFonts w:ascii="Verdana" w:eastAsia="Times New Roman" w:hAnsi="Verdana" w:cs="Times New Roman"/>
                <w:sz w:val="18"/>
                <w:szCs w:val="18"/>
                <w:lang w:eastAsia="ar-SA"/>
              </w:rPr>
            </w:pPr>
          </w:p>
        </w:tc>
        <w:tc>
          <w:tcPr>
            <w:tcW w:w="1947" w:type="dxa"/>
            <w:tcBorders>
              <w:top w:val="single" w:sz="4" w:space="0" w:color="000000"/>
              <w:left w:val="single" w:sz="4" w:space="0" w:color="000000"/>
              <w:bottom w:val="single" w:sz="4" w:space="0" w:color="000000"/>
            </w:tcBorders>
            <w:shd w:val="clear" w:color="auto" w:fill="FFFFFF"/>
          </w:tcPr>
          <w:p w:rsidR="00842411" w:rsidRPr="00842411" w:rsidRDefault="00842411" w:rsidP="00842411">
            <w:pPr>
              <w:suppressAutoHyphens/>
              <w:autoSpaceDE w:val="0"/>
              <w:snapToGrid w:val="0"/>
              <w:spacing w:after="0" w:line="240" w:lineRule="auto"/>
              <w:rPr>
                <w:rFonts w:ascii="Verdana" w:eastAsia="Times New Roman" w:hAnsi="Verdana" w:cs="Times New Roman"/>
                <w:sz w:val="18"/>
                <w:szCs w:val="18"/>
                <w:lang w:eastAsia="ar-SA"/>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tcPr>
          <w:p w:rsidR="00842411" w:rsidRPr="00842411" w:rsidRDefault="00842411" w:rsidP="00842411">
            <w:pPr>
              <w:suppressAutoHyphens/>
              <w:autoSpaceDE w:val="0"/>
              <w:snapToGrid w:val="0"/>
              <w:spacing w:after="0" w:line="240" w:lineRule="auto"/>
              <w:rPr>
                <w:rFonts w:ascii="Verdana" w:eastAsia="Times New Roman" w:hAnsi="Verdana" w:cs="Times New Roman"/>
                <w:sz w:val="18"/>
                <w:szCs w:val="18"/>
                <w:lang w:eastAsia="ar-SA"/>
              </w:rPr>
            </w:pPr>
          </w:p>
        </w:tc>
      </w:tr>
      <w:tr w:rsidR="00842411" w:rsidRPr="00842411" w:rsidTr="00CF54A0">
        <w:trPr>
          <w:cantSplit/>
          <w:trHeight w:val="964"/>
        </w:trPr>
        <w:tc>
          <w:tcPr>
            <w:tcW w:w="5704" w:type="dxa"/>
            <w:tcBorders>
              <w:top w:val="single" w:sz="4" w:space="0" w:color="000000"/>
              <w:left w:val="single" w:sz="4" w:space="0" w:color="000000"/>
              <w:bottom w:val="single" w:sz="4" w:space="0" w:color="000000"/>
            </w:tcBorders>
            <w:shd w:val="clear" w:color="auto" w:fill="auto"/>
          </w:tcPr>
          <w:p w:rsidR="00842411" w:rsidRPr="00842411" w:rsidRDefault="00842411" w:rsidP="00842411">
            <w:pPr>
              <w:suppressAutoHyphens/>
              <w:autoSpaceDE w:val="0"/>
              <w:snapToGrid w:val="0"/>
              <w:spacing w:after="0" w:line="240" w:lineRule="auto"/>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p>
        </w:tc>
        <w:tc>
          <w:tcPr>
            <w:tcW w:w="1844" w:type="dxa"/>
            <w:tcBorders>
              <w:top w:val="single" w:sz="4" w:space="0" w:color="000000"/>
              <w:left w:val="single" w:sz="4" w:space="0" w:color="000000"/>
              <w:bottom w:val="single" w:sz="4" w:space="0" w:color="000000"/>
            </w:tcBorders>
            <w:shd w:val="clear" w:color="auto" w:fill="auto"/>
          </w:tcPr>
          <w:p w:rsidR="00842411" w:rsidRPr="00842411" w:rsidRDefault="00842411" w:rsidP="00842411">
            <w:pPr>
              <w:suppressAutoHyphens/>
              <w:autoSpaceDE w:val="0"/>
              <w:snapToGrid w:val="0"/>
              <w:spacing w:after="0" w:line="240" w:lineRule="auto"/>
              <w:rPr>
                <w:rFonts w:ascii="Verdana" w:eastAsia="Times New Roman" w:hAnsi="Verdana" w:cs="Times New Roman"/>
                <w:sz w:val="18"/>
                <w:szCs w:val="18"/>
                <w:lang w:eastAsia="ar-SA"/>
              </w:rPr>
            </w:pPr>
          </w:p>
        </w:tc>
        <w:tc>
          <w:tcPr>
            <w:tcW w:w="1845" w:type="dxa"/>
            <w:tcBorders>
              <w:top w:val="single" w:sz="4" w:space="0" w:color="000000"/>
              <w:left w:val="single" w:sz="4" w:space="0" w:color="000000"/>
              <w:bottom w:val="single" w:sz="4" w:space="0" w:color="000000"/>
            </w:tcBorders>
            <w:shd w:val="clear" w:color="auto" w:fill="FFFFFF"/>
          </w:tcPr>
          <w:p w:rsidR="00842411" w:rsidRPr="00842411" w:rsidRDefault="00842411" w:rsidP="00842411">
            <w:pPr>
              <w:suppressAutoHyphens/>
              <w:autoSpaceDE w:val="0"/>
              <w:snapToGrid w:val="0"/>
              <w:spacing w:after="0" w:line="240" w:lineRule="auto"/>
              <w:rPr>
                <w:rFonts w:ascii="Verdana" w:eastAsia="Times New Roman" w:hAnsi="Verdana" w:cs="Times New Roman"/>
                <w:sz w:val="18"/>
                <w:szCs w:val="18"/>
                <w:lang w:eastAsia="ar-SA"/>
              </w:rPr>
            </w:pPr>
          </w:p>
        </w:tc>
        <w:tc>
          <w:tcPr>
            <w:tcW w:w="1947" w:type="dxa"/>
            <w:tcBorders>
              <w:top w:val="single" w:sz="4" w:space="0" w:color="000000"/>
              <w:left w:val="single" w:sz="4" w:space="0" w:color="000000"/>
              <w:bottom w:val="single" w:sz="4" w:space="0" w:color="000000"/>
            </w:tcBorders>
            <w:shd w:val="clear" w:color="auto" w:fill="FFFFFF"/>
          </w:tcPr>
          <w:p w:rsidR="00842411" w:rsidRPr="00842411" w:rsidRDefault="00842411" w:rsidP="00842411">
            <w:pPr>
              <w:suppressAutoHyphens/>
              <w:autoSpaceDE w:val="0"/>
              <w:snapToGrid w:val="0"/>
              <w:spacing w:after="0" w:line="240" w:lineRule="auto"/>
              <w:rPr>
                <w:rFonts w:ascii="Verdana" w:eastAsia="Times New Roman" w:hAnsi="Verdana" w:cs="Times New Roman"/>
                <w:sz w:val="18"/>
                <w:szCs w:val="18"/>
                <w:lang w:eastAsia="ar-SA"/>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tcPr>
          <w:p w:rsidR="00842411" w:rsidRPr="00842411" w:rsidRDefault="00842411" w:rsidP="00842411">
            <w:pPr>
              <w:suppressAutoHyphens/>
              <w:autoSpaceDE w:val="0"/>
              <w:snapToGrid w:val="0"/>
              <w:spacing w:after="0" w:line="240" w:lineRule="auto"/>
              <w:rPr>
                <w:rFonts w:ascii="Verdana" w:eastAsia="Times New Roman" w:hAnsi="Verdana" w:cs="Times New Roman"/>
                <w:sz w:val="18"/>
                <w:szCs w:val="18"/>
                <w:lang w:eastAsia="ar-SA"/>
              </w:rPr>
            </w:pPr>
          </w:p>
        </w:tc>
      </w:tr>
      <w:tr w:rsidR="00842411" w:rsidRPr="00842411" w:rsidTr="00CF54A0">
        <w:trPr>
          <w:cantSplit/>
          <w:trHeight w:val="964"/>
        </w:trPr>
        <w:tc>
          <w:tcPr>
            <w:tcW w:w="5704" w:type="dxa"/>
            <w:tcBorders>
              <w:top w:val="single" w:sz="4" w:space="0" w:color="000000"/>
              <w:left w:val="single" w:sz="4" w:space="0" w:color="000000"/>
              <w:bottom w:val="single" w:sz="4" w:space="0" w:color="000000"/>
            </w:tcBorders>
            <w:shd w:val="clear" w:color="auto" w:fill="auto"/>
          </w:tcPr>
          <w:p w:rsidR="00842411" w:rsidRPr="00842411" w:rsidRDefault="00842411" w:rsidP="00842411">
            <w:pPr>
              <w:suppressAutoHyphens/>
              <w:autoSpaceDE w:val="0"/>
              <w:snapToGrid w:val="0"/>
              <w:spacing w:after="0" w:line="240" w:lineRule="auto"/>
              <w:rPr>
                <w:rFonts w:ascii="Verdana" w:eastAsia="Times New Roman" w:hAnsi="Verdana" w:cs="Times New Roman"/>
                <w:sz w:val="18"/>
                <w:szCs w:val="18"/>
                <w:lang w:eastAsia="ar-SA"/>
              </w:rPr>
            </w:pPr>
          </w:p>
        </w:tc>
        <w:tc>
          <w:tcPr>
            <w:tcW w:w="1844" w:type="dxa"/>
            <w:tcBorders>
              <w:top w:val="single" w:sz="4" w:space="0" w:color="000000"/>
              <w:left w:val="single" w:sz="4" w:space="0" w:color="000000"/>
              <w:bottom w:val="single" w:sz="4" w:space="0" w:color="000000"/>
            </w:tcBorders>
            <w:shd w:val="clear" w:color="auto" w:fill="auto"/>
          </w:tcPr>
          <w:p w:rsidR="00842411" w:rsidRPr="00842411" w:rsidRDefault="00842411" w:rsidP="00842411">
            <w:pPr>
              <w:suppressAutoHyphens/>
              <w:autoSpaceDE w:val="0"/>
              <w:snapToGrid w:val="0"/>
              <w:spacing w:after="0" w:line="240" w:lineRule="auto"/>
              <w:rPr>
                <w:rFonts w:ascii="Verdana" w:eastAsia="Times New Roman" w:hAnsi="Verdana" w:cs="Times New Roman"/>
                <w:sz w:val="18"/>
                <w:szCs w:val="18"/>
                <w:lang w:eastAsia="ar-SA"/>
              </w:rPr>
            </w:pPr>
          </w:p>
        </w:tc>
        <w:tc>
          <w:tcPr>
            <w:tcW w:w="1845" w:type="dxa"/>
            <w:tcBorders>
              <w:top w:val="single" w:sz="4" w:space="0" w:color="000000"/>
              <w:left w:val="single" w:sz="4" w:space="0" w:color="000000"/>
              <w:bottom w:val="single" w:sz="4" w:space="0" w:color="000000"/>
            </w:tcBorders>
            <w:shd w:val="clear" w:color="auto" w:fill="FFFFFF"/>
          </w:tcPr>
          <w:p w:rsidR="00842411" w:rsidRPr="00842411" w:rsidRDefault="00842411" w:rsidP="00842411">
            <w:pPr>
              <w:suppressAutoHyphens/>
              <w:autoSpaceDE w:val="0"/>
              <w:snapToGrid w:val="0"/>
              <w:spacing w:after="0" w:line="240" w:lineRule="auto"/>
              <w:rPr>
                <w:rFonts w:ascii="Verdana" w:eastAsia="Times New Roman" w:hAnsi="Verdana" w:cs="Times New Roman"/>
                <w:sz w:val="18"/>
                <w:szCs w:val="18"/>
                <w:lang w:eastAsia="ar-SA"/>
              </w:rPr>
            </w:pPr>
          </w:p>
        </w:tc>
        <w:tc>
          <w:tcPr>
            <w:tcW w:w="1947" w:type="dxa"/>
            <w:tcBorders>
              <w:top w:val="single" w:sz="4" w:space="0" w:color="000000"/>
              <w:left w:val="single" w:sz="4" w:space="0" w:color="000000"/>
              <w:bottom w:val="single" w:sz="4" w:space="0" w:color="000000"/>
            </w:tcBorders>
            <w:shd w:val="clear" w:color="auto" w:fill="FFFFFF"/>
          </w:tcPr>
          <w:p w:rsidR="00842411" w:rsidRPr="00842411" w:rsidRDefault="00842411" w:rsidP="00842411">
            <w:pPr>
              <w:suppressAutoHyphens/>
              <w:autoSpaceDE w:val="0"/>
              <w:snapToGrid w:val="0"/>
              <w:spacing w:after="0" w:line="240" w:lineRule="auto"/>
              <w:rPr>
                <w:rFonts w:ascii="Verdana" w:eastAsia="Times New Roman" w:hAnsi="Verdana" w:cs="Times New Roman"/>
                <w:sz w:val="18"/>
                <w:szCs w:val="18"/>
                <w:lang w:eastAsia="ar-SA"/>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tcPr>
          <w:p w:rsidR="00842411" w:rsidRPr="00842411" w:rsidRDefault="00842411" w:rsidP="00842411">
            <w:pPr>
              <w:suppressAutoHyphens/>
              <w:autoSpaceDE w:val="0"/>
              <w:snapToGrid w:val="0"/>
              <w:spacing w:after="0" w:line="240" w:lineRule="auto"/>
              <w:rPr>
                <w:rFonts w:ascii="Verdana" w:eastAsia="Times New Roman" w:hAnsi="Verdana" w:cs="Times New Roman"/>
                <w:sz w:val="18"/>
                <w:szCs w:val="18"/>
                <w:lang w:eastAsia="ar-SA"/>
              </w:rPr>
            </w:pPr>
          </w:p>
        </w:tc>
      </w:tr>
    </w:tbl>
    <w:p w:rsidR="00842411" w:rsidRPr="00842411" w:rsidRDefault="00842411" w:rsidP="00842411">
      <w:pPr>
        <w:suppressAutoHyphens/>
        <w:autoSpaceDE w:val="0"/>
        <w:spacing w:after="0" w:line="240" w:lineRule="auto"/>
        <w:jc w:val="center"/>
        <w:rPr>
          <w:rFonts w:ascii="Verdana" w:eastAsia="Times New Roman" w:hAnsi="Verdana" w:cs="Times New Roman"/>
          <w:b/>
          <w:i/>
          <w:sz w:val="18"/>
          <w:szCs w:val="18"/>
          <w:lang w:eastAsia="ar-SA"/>
        </w:rPr>
      </w:pPr>
      <w:r w:rsidRPr="00842411">
        <w:rPr>
          <w:rFonts w:ascii="Verdana" w:eastAsia="Times New Roman" w:hAnsi="Verdana" w:cs="Times New Roman"/>
          <w:b/>
          <w:i/>
          <w:sz w:val="18"/>
          <w:szCs w:val="18"/>
          <w:lang w:eastAsia="ar-SA"/>
        </w:rPr>
        <w:t>Do wykazu należy załączyć dowody dotyczące czy roboty te zostały wykonane w sposób należyty oraz wskazujące czy zostały wykonane zgodnie z zasadami sztuki budowlanej i prawidłowo ukończone.</w:t>
      </w:r>
    </w:p>
    <w:p w:rsidR="00842411" w:rsidRPr="00842411" w:rsidRDefault="00842411" w:rsidP="00842411">
      <w:pPr>
        <w:suppressAutoHyphens/>
        <w:autoSpaceDE w:val="0"/>
        <w:spacing w:after="0" w:line="240" w:lineRule="auto"/>
        <w:jc w:val="center"/>
        <w:rPr>
          <w:rFonts w:ascii="Times New Roman" w:eastAsia="Times New Roman" w:hAnsi="Times New Roman" w:cs="Times New Roman"/>
          <w:b/>
          <w:i/>
          <w:sz w:val="20"/>
          <w:szCs w:val="20"/>
          <w:lang w:eastAsia="ar-SA"/>
        </w:rPr>
      </w:pPr>
    </w:p>
    <w:p w:rsidR="00842411" w:rsidRPr="00842411" w:rsidRDefault="00842411" w:rsidP="00842411">
      <w:pPr>
        <w:suppressAutoHyphens/>
        <w:autoSpaceDE w:val="0"/>
        <w:spacing w:after="0" w:line="240" w:lineRule="auto"/>
        <w:rPr>
          <w:rFonts w:ascii="Times New Roman" w:eastAsia="Times New Roman" w:hAnsi="Times New Roman" w:cs="Times New Roman"/>
          <w:sz w:val="20"/>
          <w:szCs w:val="20"/>
          <w:lang w:eastAsia="ar-SA"/>
        </w:rPr>
      </w:pPr>
    </w:p>
    <w:p w:rsidR="00842411" w:rsidRPr="00842411" w:rsidRDefault="00842411" w:rsidP="00842411">
      <w:pPr>
        <w:tabs>
          <w:tab w:val="left" w:pos="6120"/>
        </w:tabs>
        <w:suppressAutoHyphens/>
        <w:autoSpaceDE w:val="0"/>
        <w:spacing w:after="0" w:line="240" w:lineRule="auto"/>
        <w:rPr>
          <w:rFonts w:ascii="Verdana" w:eastAsia="Times New Roman" w:hAnsi="Verdana" w:cs="Times New Roman"/>
          <w:b/>
          <w:sz w:val="16"/>
          <w:szCs w:val="16"/>
          <w:lang w:eastAsia="ar-SA"/>
        </w:rPr>
      </w:pPr>
      <w:r w:rsidRPr="00842411">
        <w:rPr>
          <w:rFonts w:ascii="Verdana" w:eastAsia="Times New Roman" w:hAnsi="Verdana" w:cs="Times New Roman"/>
          <w:b/>
          <w:sz w:val="16"/>
          <w:szCs w:val="16"/>
          <w:lang w:eastAsia="ar-SA"/>
        </w:rPr>
        <w:t xml:space="preserve">................................. dnia ....................... </w:t>
      </w:r>
      <w:r w:rsidRPr="00842411">
        <w:rPr>
          <w:rFonts w:ascii="Verdana" w:eastAsia="Times New Roman" w:hAnsi="Verdana" w:cs="Times New Roman"/>
          <w:b/>
          <w:sz w:val="16"/>
          <w:szCs w:val="16"/>
          <w:lang w:eastAsia="ar-SA"/>
        </w:rPr>
        <w:tab/>
      </w:r>
      <w:r w:rsidRPr="00842411">
        <w:rPr>
          <w:rFonts w:ascii="Verdana" w:eastAsia="Times New Roman" w:hAnsi="Verdana" w:cs="Times New Roman"/>
          <w:b/>
          <w:sz w:val="16"/>
          <w:szCs w:val="16"/>
          <w:lang w:eastAsia="ar-SA"/>
        </w:rPr>
        <w:tab/>
      </w:r>
      <w:r w:rsidRPr="00842411">
        <w:rPr>
          <w:rFonts w:ascii="Verdana" w:eastAsia="Times New Roman" w:hAnsi="Verdana" w:cs="Times New Roman"/>
          <w:b/>
          <w:sz w:val="16"/>
          <w:szCs w:val="16"/>
          <w:lang w:eastAsia="ar-SA"/>
        </w:rPr>
        <w:tab/>
      </w:r>
      <w:r w:rsidRPr="00842411">
        <w:rPr>
          <w:rFonts w:ascii="Verdana" w:eastAsia="Times New Roman" w:hAnsi="Verdana" w:cs="Times New Roman"/>
          <w:b/>
          <w:sz w:val="16"/>
          <w:szCs w:val="16"/>
          <w:lang w:eastAsia="ar-SA"/>
        </w:rPr>
        <w:tab/>
      </w:r>
      <w:r w:rsidRPr="00842411">
        <w:rPr>
          <w:rFonts w:ascii="Verdana" w:eastAsia="Times New Roman" w:hAnsi="Verdana" w:cs="Times New Roman"/>
          <w:b/>
          <w:sz w:val="16"/>
          <w:szCs w:val="16"/>
          <w:lang w:eastAsia="ar-SA"/>
        </w:rPr>
        <w:tab/>
      </w:r>
      <w:r w:rsidRPr="00842411">
        <w:rPr>
          <w:rFonts w:ascii="Verdana" w:eastAsia="Times New Roman" w:hAnsi="Verdana" w:cs="Times New Roman"/>
          <w:b/>
          <w:sz w:val="16"/>
          <w:szCs w:val="16"/>
          <w:lang w:eastAsia="ar-SA"/>
        </w:rPr>
        <w:tab/>
      </w:r>
      <w:r w:rsidRPr="00842411">
        <w:rPr>
          <w:rFonts w:ascii="Verdana" w:eastAsia="Times New Roman" w:hAnsi="Verdana" w:cs="Times New Roman"/>
          <w:b/>
          <w:sz w:val="16"/>
          <w:szCs w:val="16"/>
          <w:lang w:eastAsia="ar-SA"/>
        </w:rPr>
        <w:tab/>
      </w:r>
      <w:r w:rsidRPr="00842411">
        <w:rPr>
          <w:rFonts w:ascii="Verdana" w:eastAsia="Times New Roman" w:hAnsi="Verdana" w:cs="Times New Roman"/>
          <w:b/>
          <w:sz w:val="16"/>
          <w:szCs w:val="16"/>
          <w:lang w:eastAsia="ar-SA"/>
        </w:rPr>
        <w:tab/>
        <w:t>............................................................</w:t>
      </w:r>
    </w:p>
    <w:p w:rsidR="00842411" w:rsidRPr="00842411" w:rsidRDefault="00842411" w:rsidP="00842411">
      <w:pPr>
        <w:suppressAutoHyphens/>
        <w:autoSpaceDE w:val="0"/>
        <w:spacing w:after="0" w:line="240" w:lineRule="auto"/>
        <w:ind w:left="9912" w:firstLine="708"/>
        <w:jc w:val="center"/>
        <w:rPr>
          <w:rFonts w:ascii="Verdana" w:eastAsia="Times New Roman" w:hAnsi="Verdana" w:cs="Times New Roman"/>
          <w:b/>
          <w:iCs/>
          <w:sz w:val="16"/>
          <w:szCs w:val="16"/>
          <w:lang w:eastAsia="ar-SA"/>
        </w:rPr>
      </w:pPr>
      <w:r w:rsidRPr="00842411">
        <w:rPr>
          <w:rFonts w:ascii="Verdana" w:eastAsia="Times New Roman" w:hAnsi="Verdana" w:cs="Times New Roman"/>
          <w:b/>
          <w:iCs/>
          <w:sz w:val="16"/>
          <w:szCs w:val="16"/>
          <w:lang w:eastAsia="ar-SA"/>
        </w:rPr>
        <w:t>(podpis i pieczątka Wykonawcy lub osoby/osób uprawnionych do składania oświadczeń woli w imieniu Wykonawcy)</w:t>
      </w: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Times New Roman" w:eastAsia="TimesNewRomanPS-BoldMT" w:hAnsi="Times New Roman" w:cs="TimesNewRomanPS-BoldMT"/>
          <w:sz w:val="24"/>
          <w:szCs w:val="24"/>
          <w:lang w:eastAsia="ar-SA"/>
        </w:rPr>
      </w:pPr>
    </w:p>
    <w:p w:rsidR="00842411" w:rsidRPr="00842411" w:rsidRDefault="00842411" w:rsidP="00842411">
      <w:pPr>
        <w:suppressAutoHyphens/>
        <w:autoSpaceDE w:val="0"/>
        <w:spacing w:after="0" w:line="240" w:lineRule="auto"/>
        <w:rPr>
          <w:rFonts w:ascii="Times New Roman" w:eastAsia="Times New Roman" w:hAnsi="Times New Roman" w:cs="Times New Roman"/>
          <w:sz w:val="20"/>
          <w:szCs w:val="20"/>
          <w:lang w:eastAsia="ar-SA"/>
        </w:rPr>
        <w:sectPr w:rsidR="00842411" w:rsidRPr="00842411">
          <w:footerReference w:type="default" r:id="rId6"/>
          <w:pgSz w:w="16838" w:h="11906" w:orient="landscape"/>
          <w:pgMar w:top="1134" w:right="1134" w:bottom="1134" w:left="1134" w:header="708" w:footer="709" w:gutter="0"/>
          <w:cols w:space="708"/>
          <w:docGrid w:linePitch="360"/>
        </w:sectPr>
      </w:pPr>
    </w:p>
    <w:p w:rsidR="00842411" w:rsidRPr="00842411" w:rsidRDefault="00842411" w:rsidP="00842411">
      <w:pPr>
        <w:suppressAutoHyphens/>
        <w:autoSpaceDE w:val="0"/>
        <w:spacing w:after="0" w:line="240" w:lineRule="auto"/>
        <w:jc w:val="right"/>
        <w:rPr>
          <w:rFonts w:ascii="Verdana" w:eastAsia="Times New Roman" w:hAnsi="Verdana" w:cs="Verdana"/>
          <w:b/>
          <w:sz w:val="18"/>
          <w:szCs w:val="18"/>
          <w:lang w:eastAsia="ar-SA"/>
        </w:rPr>
      </w:pPr>
      <w:r w:rsidRPr="00842411">
        <w:rPr>
          <w:rFonts w:ascii="Verdana" w:eastAsia="Times New Roman" w:hAnsi="Verdana" w:cs="Verdana"/>
          <w:b/>
          <w:sz w:val="18"/>
          <w:szCs w:val="18"/>
          <w:lang w:eastAsia="ar-SA"/>
        </w:rPr>
        <w:lastRenderedPageBreak/>
        <w:t>Załącznik nr 6</w:t>
      </w:r>
    </w:p>
    <w:p w:rsidR="00842411" w:rsidRPr="00842411" w:rsidRDefault="00842411" w:rsidP="00842411">
      <w:pPr>
        <w:suppressAutoHyphens/>
        <w:autoSpaceDE w:val="0"/>
        <w:spacing w:after="0" w:line="240" w:lineRule="auto"/>
        <w:jc w:val="right"/>
        <w:rPr>
          <w:rFonts w:ascii="Verdana" w:eastAsia="Times New Roman" w:hAnsi="Verdana" w:cs="Verdana"/>
          <w:b/>
          <w:sz w:val="18"/>
          <w:szCs w:val="18"/>
          <w:lang w:eastAsia="ar-SA"/>
        </w:rPr>
      </w:pPr>
      <w:r w:rsidRPr="00842411">
        <w:rPr>
          <w:rFonts w:ascii="Verdana" w:eastAsia="Times New Roman" w:hAnsi="Verdana" w:cs="Verdana"/>
          <w:b/>
          <w:sz w:val="18"/>
          <w:szCs w:val="18"/>
          <w:lang w:eastAsia="ar-SA"/>
        </w:rPr>
        <w:t>do SIWZ</w:t>
      </w:r>
    </w:p>
    <w:p w:rsidR="00842411" w:rsidRPr="00842411" w:rsidRDefault="00842411" w:rsidP="00842411">
      <w:pPr>
        <w:suppressAutoHyphens/>
        <w:autoSpaceDE w:val="0"/>
        <w:spacing w:after="0" w:line="240" w:lineRule="auto"/>
        <w:rPr>
          <w:rFonts w:ascii="Times New Roman" w:eastAsia="Times New Roman" w:hAnsi="Times New Roman" w:cs="Times New Roman"/>
          <w:sz w:val="20"/>
          <w:szCs w:val="20"/>
          <w:lang w:eastAsia="ar-SA"/>
        </w:rPr>
      </w:pPr>
    </w:p>
    <w:p w:rsidR="00842411" w:rsidRPr="00842411" w:rsidRDefault="00842411" w:rsidP="00842411">
      <w:pPr>
        <w:suppressAutoHyphens/>
        <w:autoSpaceDE w:val="0"/>
        <w:spacing w:after="0" w:line="240" w:lineRule="auto"/>
        <w:rPr>
          <w:rFonts w:ascii="Times New Roman" w:eastAsia="Times New Roman" w:hAnsi="Times New Roman" w:cs="Times New Roman"/>
          <w:sz w:val="20"/>
          <w:szCs w:val="20"/>
          <w:lang w:eastAsia="ar-SA"/>
        </w:rPr>
      </w:pPr>
    </w:p>
    <w:p w:rsidR="00842411" w:rsidRPr="00842411" w:rsidRDefault="00842411" w:rsidP="00842411">
      <w:pPr>
        <w:suppressAutoHyphens/>
        <w:autoSpaceDE w:val="0"/>
        <w:spacing w:after="0" w:line="240" w:lineRule="auto"/>
        <w:rPr>
          <w:rFonts w:ascii="Times New Roman" w:eastAsia="Times New Roman" w:hAnsi="Times New Roman" w:cs="Times New Roman"/>
          <w:sz w:val="20"/>
          <w:szCs w:val="20"/>
          <w:lang w:eastAsia="ar-SA"/>
        </w:rPr>
      </w:pPr>
    </w:p>
    <w:p w:rsidR="00842411" w:rsidRPr="00842411" w:rsidRDefault="00842411" w:rsidP="00842411">
      <w:pPr>
        <w:suppressAutoHyphens/>
        <w:autoSpaceDE w:val="0"/>
        <w:spacing w:after="0" w:line="240" w:lineRule="auto"/>
        <w:rPr>
          <w:rFonts w:ascii="Times New Roman" w:eastAsia="Times New Roman" w:hAnsi="Times New Roman" w:cs="Times New Roman"/>
          <w:sz w:val="20"/>
          <w:szCs w:val="20"/>
          <w:lang w:eastAsia="ar-SA"/>
        </w:rPr>
      </w:pPr>
    </w:p>
    <w:p w:rsidR="00842411" w:rsidRPr="00842411" w:rsidRDefault="00842411" w:rsidP="00842411">
      <w:pPr>
        <w:suppressAutoHyphens/>
        <w:autoSpaceDE w:val="0"/>
        <w:spacing w:after="0" w:line="240" w:lineRule="auto"/>
        <w:rPr>
          <w:rFonts w:ascii="Verdana" w:eastAsia="Times New Roman" w:hAnsi="Verdana" w:cs="Arial"/>
          <w:i/>
          <w:sz w:val="18"/>
          <w:szCs w:val="18"/>
          <w:lang w:eastAsia="ar-SA"/>
        </w:rPr>
      </w:pPr>
      <w:r w:rsidRPr="00842411">
        <w:rPr>
          <w:rFonts w:ascii="Verdana" w:eastAsia="Times New Roman" w:hAnsi="Verdana" w:cs="Arial"/>
          <w:i/>
          <w:sz w:val="18"/>
          <w:szCs w:val="18"/>
          <w:lang w:eastAsia="ar-SA"/>
        </w:rPr>
        <w:t>Pieczęć  firmowa Wykonawcy</w:t>
      </w:r>
    </w:p>
    <w:p w:rsidR="00842411" w:rsidRPr="00842411" w:rsidRDefault="00842411" w:rsidP="00842411">
      <w:pPr>
        <w:suppressAutoHyphens/>
        <w:autoSpaceDE w:val="0"/>
        <w:spacing w:after="0" w:line="240" w:lineRule="auto"/>
        <w:rPr>
          <w:rFonts w:ascii="Times New Roman" w:eastAsia="Times New Roman" w:hAnsi="Times New Roman" w:cs="Times New Roman"/>
          <w:sz w:val="20"/>
          <w:szCs w:val="20"/>
          <w:lang w:eastAsia="ar-SA"/>
        </w:rPr>
      </w:pPr>
    </w:p>
    <w:p w:rsidR="00842411" w:rsidRPr="00842411" w:rsidRDefault="00842411" w:rsidP="00842411">
      <w:pPr>
        <w:suppressAutoHyphens/>
        <w:autoSpaceDE w:val="0"/>
        <w:spacing w:after="0" w:line="240" w:lineRule="auto"/>
        <w:jc w:val="center"/>
        <w:rPr>
          <w:rFonts w:ascii="Verdana" w:eastAsia="Times New Roman" w:hAnsi="Verdana" w:cs="Times New Roman"/>
          <w:b/>
          <w:sz w:val="18"/>
          <w:szCs w:val="18"/>
          <w:lang w:eastAsia="ar-SA"/>
        </w:rPr>
      </w:pPr>
      <w:r w:rsidRPr="00842411">
        <w:rPr>
          <w:rFonts w:ascii="Verdana" w:eastAsia="Times New Roman" w:hAnsi="Verdana" w:cs="Times New Roman"/>
          <w:b/>
          <w:sz w:val="18"/>
          <w:szCs w:val="18"/>
          <w:lang w:eastAsia="ar-SA"/>
        </w:rPr>
        <w:t xml:space="preserve">WYKAZ CZĘŚCI ZAMÓWIENIA, KTÓRYCH WYKONANIE WYKONAWCA </w:t>
      </w:r>
    </w:p>
    <w:p w:rsidR="00842411" w:rsidRPr="00842411" w:rsidRDefault="00842411" w:rsidP="00842411">
      <w:pPr>
        <w:suppressAutoHyphens/>
        <w:autoSpaceDE w:val="0"/>
        <w:spacing w:after="0" w:line="240" w:lineRule="auto"/>
        <w:jc w:val="center"/>
        <w:rPr>
          <w:rFonts w:ascii="Verdana" w:eastAsia="Times New Roman" w:hAnsi="Verdana" w:cs="Times New Roman"/>
          <w:b/>
          <w:sz w:val="18"/>
          <w:szCs w:val="18"/>
          <w:lang w:eastAsia="ar-SA"/>
        </w:rPr>
      </w:pPr>
      <w:r w:rsidRPr="00842411">
        <w:rPr>
          <w:rFonts w:ascii="Verdana" w:eastAsia="Times New Roman" w:hAnsi="Verdana" w:cs="Times New Roman"/>
          <w:b/>
          <w:sz w:val="18"/>
          <w:szCs w:val="18"/>
          <w:lang w:eastAsia="ar-SA"/>
        </w:rPr>
        <w:t>POWIERZY PODWYKONAWCOM</w:t>
      </w:r>
    </w:p>
    <w:p w:rsidR="00842411" w:rsidRPr="00842411" w:rsidRDefault="00842411" w:rsidP="00842411">
      <w:pPr>
        <w:widowControl w:val="0"/>
        <w:suppressAutoHyphens/>
        <w:autoSpaceDE w:val="0"/>
        <w:spacing w:after="0" w:line="240" w:lineRule="auto"/>
        <w:jc w:val="center"/>
        <w:rPr>
          <w:rFonts w:ascii="Verdana" w:eastAsia="Times New Roman" w:hAnsi="Verdana" w:cs="Arial"/>
          <w:sz w:val="18"/>
          <w:szCs w:val="18"/>
          <w:lang w:eastAsia="ar-SA"/>
        </w:rPr>
      </w:pPr>
    </w:p>
    <w:p w:rsidR="00842411" w:rsidRPr="00842411" w:rsidRDefault="00842411" w:rsidP="00842411">
      <w:pPr>
        <w:widowControl w:val="0"/>
        <w:suppressAutoHyphens/>
        <w:autoSpaceDE w:val="0"/>
        <w:spacing w:after="0" w:line="240" w:lineRule="auto"/>
        <w:jc w:val="center"/>
        <w:rPr>
          <w:rFonts w:ascii="Verdana" w:eastAsia="Times New Roman" w:hAnsi="Verdana" w:cs="Arial"/>
          <w:sz w:val="18"/>
          <w:szCs w:val="18"/>
          <w:lang w:eastAsia="ar-SA"/>
        </w:rPr>
      </w:pPr>
    </w:p>
    <w:tbl>
      <w:tblPr>
        <w:tblW w:w="0" w:type="auto"/>
        <w:tblInd w:w="5" w:type="dxa"/>
        <w:tblLayout w:type="fixed"/>
        <w:tblCellMar>
          <w:left w:w="0" w:type="dxa"/>
          <w:right w:w="0" w:type="dxa"/>
        </w:tblCellMar>
        <w:tblLook w:val="0000" w:firstRow="0" w:lastRow="0" w:firstColumn="0" w:lastColumn="0" w:noHBand="0" w:noVBand="0"/>
      </w:tblPr>
      <w:tblGrid>
        <w:gridCol w:w="597"/>
        <w:gridCol w:w="8931"/>
      </w:tblGrid>
      <w:tr w:rsidR="00842411" w:rsidRPr="00842411" w:rsidTr="00CF54A0">
        <w:trPr>
          <w:cantSplit/>
          <w:trHeight w:val="1433"/>
        </w:trPr>
        <w:tc>
          <w:tcPr>
            <w:tcW w:w="597" w:type="dxa"/>
            <w:tcBorders>
              <w:top w:val="single" w:sz="4" w:space="0" w:color="000000"/>
              <w:left w:val="single" w:sz="4" w:space="0" w:color="000000"/>
              <w:bottom w:val="single" w:sz="4" w:space="0" w:color="000000"/>
            </w:tcBorders>
            <w:shd w:val="clear" w:color="auto" w:fill="auto"/>
            <w:vAlign w:val="center"/>
          </w:tcPr>
          <w:p w:rsidR="00842411" w:rsidRPr="00842411" w:rsidRDefault="00842411" w:rsidP="00842411">
            <w:pPr>
              <w:widowControl w:val="0"/>
              <w:suppressAutoHyphens/>
              <w:autoSpaceDE w:val="0"/>
              <w:snapToGrid w:val="0"/>
              <w:spacing w:after="0" w:line="240" w:lineRule="auto"/>
              <w:jc w:val="center"/>
              <w:rPr>
                <w:rFonts w:ascii="Verdana" w:eastAsia="Times New Roman" w:hAnsi="Verdana" w:cs="Arial"/>
                <w:sz w:val="18"/>
                <w:szCs w:val="18"/>
                <w:lang w:eastAsia="ar-SA"/>
              </w:rPr>
            </w:pPr>
            <w:r w:rsidRPr="00842411">
              <w:rPr>
                <w:rFonts w:ascii="Verdana" w:eastAsia="Times New Roman" w:hAnsi="Verdana" w:cs="Arial"/>
                <w:sz w:val="18"/>
                <w:szCs w:val="18"/>
                <w:lang w:eastAsia="ar-SA"/>
              </w:rPr>
              <w:t>Lp.</w:t>
            </w:r>
          </w:p>
        </w:tc>
        <w:tc>
          <w:tcPr>
            <w:tcW w:w="89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2411" w:rsidRPr="00842411" w:rsidRDefault="00842411" w:rsidP="00842411">
            <w:pPr>
              <w:widowControl w:val="0"/>
              <w:suppressAutoHyphens/>
              <w:autoSpaceDE w:val="0"/>
              <w:snapToGrid w:val="0"/>
              <w:spacing w:after="0" w:line="240" w:lineRule="auto"/>
              <w:jc w:val="center"/>
              <w:rPr>
                <w:rFonts w:ascii="Verdana" w:eastAsia="Times New Roman" w:hAnsi="Verdana" w:cs="Arial"/>
                <w:sz w:val="18"/>
                <w:szCs w:val="18"/>
                <w:lang w:eastAsia="ar-SA"/>
              </w:rPr>
            </w:pPr>
            <w:r w:rsidRPr="00842411">
              <w:rPr>
                <w:rFonts w:ascii="Verdana" w:eastAsia="Times New Roman" w:hAnsi="Verdana" w:cs="Arial"/>
                <w:sz w:val="18"/>
                <w:szCs w:val="18"/>
                <w:lang w:eastAsia="ar-SA"/>
              </w:rPr>
              <w:t>Części zamówienia, których wykonanie Wykonawca powierzy podwykonawcom</w:t>
            </w:r>
          </w:p>
        </w:tc>
      </w:tr>
      <w:tr w:rsidR="00842411" w:rsidRPr="00842411" w:rsidTr="00CF54A0">
        <w:trPr>
          <w:cantSplit/>
          <w:trHeight w:val="834"/>
        </w:trPr>
        <w:tc>
          <w:tcPr>
            <w:tcW w:w="597" w:type="dxa"/>
            <w:tcBorders>
              <w:top w:val="single" w:sz="4" w:space="0" w:color="000000"/>
              <w:left w:val="single" w:sz="4" w:space="0" w:color="000000"/>
              <w:bottom w:val="single" w:sz="4" w:space="0" w:color="000000"/>
            </w:tcBorders>
            <w:shd w:val="clear" w:color="auto" w:fill="auto"/>
            <w:vAlign w:val="center"/>
          </w:tcPr>
          <w:p w:rsidR="00842411" w:rsidRPr="00842411" w:rsidRDefault="00842411" w:rsidP="00842411">
            <w:pPr>
              <w:widowControl w:val="0"/>
              <w:suppressAutoHyphens/>
              <w:autoSpaceDE w:val="0"/>
              <w:snapToGrid w:val="0"/>
              <w:spacing w:after="0" w:line="240" w:lineRule="auto"/>
              <w:jc w:val="center"/>
              <w:rPr>
                <w:rFonts w:ascii="Verdana" w:eastAsia="Times New Roman" w:hAnsi="Verdana" w:cs="Arial"/>
                <w:sz w:val="18"/>
                <w:szCs w:val="18"/>
                <w:lang w:eastAsia="ar-SA"/>
              </w:rPr>
            </w:pPr>
            <w:r w:rsidRPr="00842411">
              <w:rPr>
                <w:rFonts w:ascii="Verdana" w:eastAsia="Times New Roman" w:hAnsi="Verdana" w:cs="Arial"/>
                <w:sz w:val="18"/>
                <w:szCs w:val="18"/>
                <w:lang w:eastAsia="ar-SA"/>
              </w:rPr>
              <w:t>1</w:t>
            </w:r>
          </w:p>
          <w:p w:rsidR="00842411" w:rsidRPr="00842411" w:rsidRDefault="00842411" w:rsidP="00842411">
            <w:pPr>
              <w:widowControl w:val="0"/>
              <w:suppressAutoHyphens/>
              <w:autoSpaceDE w:val="0"/>
              <w:spacing w:after="0" w:line="240" w:lineRule="auto"/>
              <w:jc w:val="center"/>
              <w:rPr>
                <w:rFonts w:ascii="Verdana" w:eastAsia="Times New Roman" w:hAnsi="Verdana" w:cs="Arial"/>
                <w:sz w:val="18"/>
                <w:szCs w:val="18"/>
                <w:lang w:eastAsia="ar-SA"/>
              </w:rPr>
            </w:pPr>
          </w:p>
        </w:tc>
        <w:tc>
          <w:tcPr>
            <w:tcW w:w="89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2411" w:rsidRPr="00842411" w:rsidRDefault="00842411" w:rsidP="00842411">
            <w:pPr>
              <w:widowControl w:val="0"/>
              <w:suppressAutoHyphens/>
              <w:autoSpaceDE w:val="0"/>
              <w:snapToGrid w:val="0"/>
              <w:spacing w:after="0" w:line="240" w:lineRule="auto"/>
              <w:jc w:val="center"/>
              <w:rPr>
                <w:rFonts w:ascii="Verdana" w:eastAsia="Times New Roman" w:hAnsi="Verdana" w:cs="Arial"/>
                <w:sz w:val="18"/>
                <w:szCs w:val="18"/>
                <w:lang w:eastAsia="ar-SA"/>
              </w:rPr>
            </w:pPr>
          </w:p>
        </w:tc>
      </w:tr>
      <w:tr w:rsidR="00842411" w:rsidRPr="00842411" w:rsidTr="00CF54A0">
        <w:trPr>
          <w:trHeight w:val="823"/>
        </w:trPr>
        <w:tc>
          <w:tcPr>
            <w:tcW w:w="597" w:type="dxa"/>
            <w:tcBorders>
              <w:top w:val="single" w:sz="4" w:space="0" w:color="000000"/>
              <w:left w:val="single" w:sz="4" w:space="0" w:color="000000"/>
              <w:bottom w:val="single" w:sz="4" w:space="0" w:color="000000"/>
            </w:tcBorders>
            <w:shd w:val="clear" w:color="auto" w:fill="auto"/>
            <w:vAlign w:val="center"/>
          </w:tcPr>
          <w:p w:rsidR="00842411" w:rsidRPr="00842411" w:rsidRDefault="00842411" w:rsidP="00842411">
            <w:pPr>
              <w:widowControl w:val="0"/>
              <w:suppressAutoHyphens/>
              <w:autoSpaceDE w:val="0"/>
              <w:snapToGrid w:val="0"/>
              <w:spacing w:after="0" w:line="240" w:lineRule="auto"/>
              <w:jc w:val="center"/>
              <w:rPr>
                <w:rFonts w:ascii="Verdana" w:eastAsia="Times New Roman" w:hAnsi="Verdana" w:cs="Arial"/>
                <w:sz w:val="18"/>
                <w:szCs w:val="18"/>
                <w:lang w:eastAsia="ar-SA"/>
              </w:rPr>
            </w:pPr>
            <w:r w:rsidRPr="00842411">
              <w:rPr>
                <w:rFonts w:ascii="Verdana" w:eastAsia="Times New Roman" w:hAnsi="Verdana" w:cs="Arial"/>
                <w:sz w:val="18"/>
                <w:szCs w:val="18"/>
                <w:lang w:eastAsia="ar-SA"/>
              </w:rPr>
              <w:t>2</w:t>
            </w:r>
          </w:p>
        </w:tc>
        <w:tc>
          <w:tcPr>
            <w:tcW w:w="89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2411" w:rsidRPr="00842411" w:rsidRDefault="00842411" w:rsidP="00842411">
            <w:pPr>
              <w:widowControl w:val="0"/>
              <w:suppressAutoHyphens/>
              <w:autoSpaceDE w:val="0"/>
              <w:snapToGrid w:val="0"/>
              <w:spacing w:after="0" w:line="240" w:lineRule="auto"/>
              <w:jc w:val="center"/>
              <w:rPr>
                <w:rFonts w:ascii="Verdana" w:eastAsia="Times New Roman" w:hAnsi="Verdana" w:cs="Arial"/>
                <w:sz w:val="18"/>
                <w:szCs w:val="18"/>
                <w:lang w:eastAsia="ar-SA"/>
              </w:rPr>
            </w:pPr>
          </w:p>
        </w:tc>
      </w:tr>
      <w:tr w:rsidR="00842411" w:rsidRPr="00842411" w:rsidTr="00CF54A0">
        <w:trPr>
          <w:trHeight w:val="1006"/>
        </w:trPr>
        <w:tc>
          <w:tcPr>
            <w:tcW w:w="597" w:type="dxa"/>
            <w:tcBorders>
              <w:top w:val="single" w:sz="4" w:space="0" w:color="000000"/>
              <w:left w:val="single" w:sz="4" w:space="0" w:color="000000"/>
              <w:bottom w:val="single" w:sz="4" w:space="0" w:color="000000"/>
            </w:tcBorders>
            <w:shd w:val="clear" w:color="auto" w:fill="auto"/>
            <w:vAlign w:val="center"/>
          </w:tcPr>
          <w:p w:rsidR="00842411" w:rsidRPr="00842411" w:rsidRDefault="00842411" w:rsidP="00842411">
            <w:pPr>
              <w:widowControl w:val="0"/>
              <w:suppressAutoHyphens/>
              <w:autoSpaceDE w:val="0"/>
              <w:snapToGrid w:val="0"/>
              <w:spacing w:after="0" w:line="240" w:lineRule="auto"/>
              <w:jc w:val="center"/>
              <w:rPr>
                <w:rFonts w:ascii="Verdana" w:eastAsia="Times New Roman" w:hAnsi="Verdana" w:cs="Arial"/>
                <w:sz w:val="18"/>
                <w:szCs w:val="18"/>
                <w:lang w:eastAsia="ar-SA"/>
              </w:rPr>
            </w:pPr>
            <w:r w:rsidRPr="00842411">
              <w:rPr>
                <w:rFonts w:ascii="Verdana" w:eastAsia="Times New Roman" w:hAnsi="Verdana" w:cs="Arial"/>
                <w:sz w:val="18"/>
                <w:szCs w:val="18"/>
                <w:lang w:eastAsia="ar-SA"/>
              </w:rPr>
              <w:t>3</w:t>
            </w:r>
          </w:p>
        </w:tc>
        <w:tc>
          <w:tcPr>
            <w:tcW w:w="89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2411" w:rsidRPr="00842411" w:rsidRDefault="00842411" w:rsidP="00842411">
            <w:pPr>
              <w:widowControl w:val="0"/>
              <w:suppressAutoHyphens/>
              <w:autoSpaceDE w:val="0"/>
              <w:snapToGrid w:val="0"/>
              <w:spacing w:after="0" w:line="240" w:lineRule="auto"/>
              <w:jc w:val="center"/>
              <w:rPr>
                <w:rFonts w:ascii="Verdana" w:eastAsia="Times New Roman" w:hAnsi="Verdana" w:cs="Arial"/>
                <w:sz w:val="18"/>
                <w:szCs w:val="18"/>
                <w:lang w:eastAsia="ar-SA"/>
              </w:rPr>
            </w:pPr>
          </w:p>
        </w:tc>
      </w:tr>
    </w:tbl>
    <w:p w:rsidR="00842411" w:rsidRPr="00842411" w:rsidRDefault="00842411" w:rsidP="00842411">
      <w:pPr>
        <w:suppressAutoHyphens/>
        <w:autoSpaceDE w:val="0"/>
        <w:spacing w:after="0" w:line="240" w:lineRule="auto"/>
        <w:rPr>
          <w:rFonts w:ascii="Times New Roman" w:eastAsia="Times New Roman" w:hAnsi="Times New Roman" w:cs="Times New Roman"/>
          <w:sz w:val="20"/>
          <w:szCs w:val="20"/>
          <w:lang w:eastAsia="ar-SA"/>
        </w:rPr>
      </w:pPr>
    </w:p>
    <w:p w:rsidR="00842411" w:rsidRPr="00842411" w:rsidRDefault="00842411" w:rsidP="00842411">
      <w:pPr>
        <w:tabs>
          <w:tab w:val="left" w:pos="6120"/>
        </w:tabs>
        <w:suppressAutoHyphens/>
        <w:autoSpaceDE w:val="0"/>
        <w:spacing w:after="0" w:line="240" w:lineRule="auto"/>
        <w:rPr>
          <w:rFonts w:ascii="Verdana" w:eastAsia="Times New Roman" w:hAnsi="Verdana" w:cs="Times New Roman"/>
          <w:b/>
          <w:sz w:val="16"/>
          <w:szCs w:val="16"/>
          <w:lang w:eastAsia="ar-SA"/>
        </w:rPr>
      </w:pPr>
      <w:r w:rsidRPr="00842411">
        <w:rPr>
          <w:rFonts w:ascii="Verdana" w:eastAsia="Times New Roman" w:hAnsi="Verdana" w:cs="Times New Roman"/>
          <w:b/>
          <w:sz w:val="16"/>
          <w:szCs w:val="16"/>
          <w:lang w:eastAsia="ar-SA"/>
        </w:rPr>
        <w:t xml:space="preserve">................................. dnia ....................... </w:t>
      </w:r>
      <w:r w:rsidRPr="00842411">
        <w:rPr>
          <w:rFonts w:ascii="Verdana" w:eastAsia="Times New Roman" w:hAnsi="Verdana" w:cs="Times New Roman"/>
          <w:b/>
          <w:sz w:val="16"/>
          <w:szCs w:val="16"/>
          <w:lang w:eastAsia="ar-SA"/>
        </w:rPr>
        <w:tab/>
        <w:t>...................................................</w:t>
      </w:r>
    </w:p>
    <w:p w:rsidR="00842411" w:rsidRPr="00842411" w:rsidRDefault="00842411" w:rsidP="00842411">
      <w:pPr>
        <w:suppressAutoHyphens/>
        <w:autoSpaceDE w:val="0"/>
        <w:spacing w:after="0" w:line="240" w:lineRule="auto"/>
        <w:ind w:left="6120"/>
        <w:jc w:val="center"/>
        <w:rPr>
          <w:rFonts w:ascii="Verdana" w:eastAsia="Times New Roman" w:hAnsi="Verdana" w:cs="Times New Roman"/>
          <w:b/>
          <w:iCs/>
          <w:sz w:val="16"/>
          <w:szCs w:val="16"/>
          <w:lang w:eastAsia="ar-SA"/>
        </w:rPr>
      </w:pPr>
      <w:r w:rsidRPr="00842411">
        <w:rPr>
          <w:rFonts w:ascii="Verdana" w:eastAsia="Times New Roman" w:hAnsi="Verdana" w:cs="Times New Roman"/>
          <w:b/>
          <w:iCs/>
          <w:sz w:val="16"/>
          <w:szCs w:val="16"/>
          <w:lang w:eastAsia="ar-SA"/>
        </w:rPr>
        <w:t>(podpis i pieczątka Wykonawcy lub osoby/osób uprawnionych do składania oświadczeń woli w imieniu Wykonawcy)</w:t>
      </w:r>
    </w:p>
    <w:p w:rsidR="00842411" w:rsidRPr="00842411" w:rsidRDefault="00842411" w:rsidP="00842411">
      <w:pPr>
        <w:suppressAutoHyphens/>
        <w:autoSpaceDE w:val="0"/>
        <w:spacing w:after="0" w:line="360" w:lineRule="auto"/>
        <w:jc w:val="right"/>
        <w:rPr>
          <w:rFonts w:ascii="Verdana" w:eastAsia="Times New Roman" w:hAnsi="Verdana" w:cs="Arial"/>
          <w:sz w:val="18"/>
          <w:szCs w:val="18"/>
          <w:lang w:eastAsia="ar-SA"/>
        </w:rPr>
      </w:pPr>
    </w:p>
    <w:p w:rsidR="00842411" w:rsidRPr="00842411" w:rsidRDefault="00842411" w:rsidP="00842411">
      <w:pPr>
        <w:keepNext/>
        <w:tabs>
          <w:tab w:val="num" w:pos="0"/>
        </w:tabs>
        <w:suppressAutoHyphens/>
        <w:autoSpaceDE w:val="0"/>
        <w:spacing w:before="240" w:after="60" w:line="240" w:lineRule="auto"/>
        <w:outlineLvl w:val="0"/>
        <w:rPr>
          <w:rFonts w:ascii="Verdana" w:eastAsia="Times New Roman" w:hAnsi="Verdana" w:cs="Arial"/>
          <w:b/>
          <w:bCs/>
          <w:kern w:val="1"/>
          <w:sz w:val="18"/>
          <w:szCs w:val="18"/>
          <w:lang w:eastAsia="ar-SA"/>
        </w:rPr>
      </w:pPr>
      <w:r w:rsidRPr="00842411">
        <w:rPr>
          <w:rFonts w:ascii="Verdana" w:eastAsia="Times New Roman" w:hAnsi="Verdana" w:cs="Arial"/>
          <w:b/>
          <w:bCs/>
          <w:kern w:val="1"/>
          <w:sz w:val="18"/>
          <w:szCs w:val="18"/>
          <w:u w:val="single"/>
          <w:lang w:eastAsia="ar-SA"/>
        </w:rPr>
        <w:t>UWAGA</w:t>
      </w:r>
      <w:r w:rsidRPr="00842411">
        <w:rPr>
          <w:rFonts w:ascii="Verdana" w:eastAsia="Times New Roman" w:hAnsi="Verdana" w:cs="Arial"/>
          <w:b/>
          <w:bCs/>
          <w:kern w:val="1"/>
          <w:sz w:val="18"/>
          <w:szCs w:val="18"/>
          <w:lang w:eastAsia="ar-SA"/>
        </w:rPr>
        <w:t>: W przypadku nie zlecenia robót podwykonawcom napisać „NIE DOTYCZY”</w:t>
      </w: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autoSpaceDN w:val="0"/>
        <w:spacing w:after="0" w:line="240" w:lineRule="auto"/>
        <w:jc w:val="right"/>
        <w:rPr>
          <w:rFonts w:ascii="Verdana" w:eastAsia="Times New Roman" w:hAnsi="Verdana" w:cs="Verdana"/>
          <w:b/>
          <w:sz w:val="18"/>
          <w:szCs w:val="18"/>
          <w:lang w:eastAsia="ar-SA"/>
        </w:rPr>
      </w:pPr>
      <w:r w:rsidRPr="00842411">
        <w:rPr>
          <w:rFonts w:ascii="Verdana" w:eastAsia="Times New Roman" w:hAnsi="Verdana" w:cs="Verdana"/>
          <w:b/>
          <w:sz w:val="18"/>
          <w:szCs w:val="18"/>
          <w:lang w:eastAsia="ar-SA"/>
        </w:rPr>
        <w:lastRenderedPageBreak/>
        <w:t>Załącznik nr 7</w:t>
      </w:r>
    </w:p>
    <w:p w:rsidR="00842411" w:rsidRPr="00842411" w:rsidRDefault="00842411" w:rsidP="00842411">
      <w:pPr>
        <w:suppressAutoHyphens/>
        <w:autoSpaceDE w:val="0"/>
        <w:autoSpaceDN w:val="0"/>
        <w:spacing w:after="0" w:line="240" w:lineRule="auto"/>
        <w:jc w:val="right"/>
        <w:rPr>
          <w:rFonts w:ascii="Verdana" w:eastAsia="Times New Roman" w:hAnsi="Verdana" w:cs="Verdana"/>
          <w:b/>
          <w:sz w:val="18"/>
          <w:szCs w:val="18"/>
          <w:lang w:eastAsia="ar-SA"/>
        </w:rPr>
      </w:pPr>
      <w:r w:rsidRPr="00842411">
        <w:rPr>
          <w:rFonts w:ascii="Verdana" w:eastAsia="Times New Roman" w:hAnsi="Verdana" w:cs="Verdana"/>
          <w:b/>
          <w:sz w:val="18"/>
          <w:szCs w:val="18"/>
          <w:lang w:eastAsia="ar-SA"/>
        </w:rPr>
        <w:t>do SIWZ</w:t>
      </w: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autoSpaceDN w:val="0"/>
        <w:adjustRightInd w:val="0"/>
        <w:spacing w:after="0" w:line="240" w:lineRule="auto"/>
        <w:jc w:val="center"/>
        <w:rPr>
          <w:rFonts w:ascii="Verdana" w:eastAsia="Times New Roman" w:hAnsi="Verdana" w:cs="Arial"/>
          <w:b/>
          <w:bCs/>
          <w:sz w:val="18"/>
          <w:szCs w:val="18"/>
          <w:lang w:eastAsia="ar-SA"/>
        </w:rPr>
      </w:pPr>
      <w:r w:rsidRPr="00842411">
        <w:rPr>
          <w:rFonts w:ascii="Verdana" w:eastAsia="Times New Roman" w:hAnsi="Verdana" w:cs="Arial"/>
          <w:b/>
          <w:bCs/>
          <w:sz w:val="18"/>
          <w:szCs w:val="18"/>
          <w:lang w:eastAsia="ar-SA"/>
        </w:rPr>
        <w:t>ZOBOWIĄZANIE INNEGO PODMIOTU</w:t>
      </w:r>
    </w:p>
    <w:p w:rsidR="00842411" w:rsidRPr="00842411" w:rsidRDefault="00842411" w:rsidP="00842411">
      <w:pPr>
        <w:suppressAutoHyphens/>
        <w:autoSpaceDE w:val="0"/>
        <w:autoSpaceDN w:val="0"/>
        <w:adjustRightInd w:val="0"/>
        <w:spacing w:after="0" w:line="240" w:lineRule="auto"/>
        <w:jc w:val="center"/>
        <w:rPr>
          <w:rFonts w:ascii="Verdana" w:eastAsia="Times New Roman" w:hAnsi="Verdana" w:cs="Arial"/>
          <w:b/>
          <w:bCs/>
          <w:sz w:val="18"/>
          <w:szCs w:val="18"/>
          <w:lang w:eastAsia="ar-SA"/>
        </w:rPr>
      </w:pPr>
      <w:r w:rsidRPr="00842411">
        <w:rPr>
          <w:rFonts w:ascii="Verdana" w:eastAsia="Times New Roman" w:hAnsi="Verdana" w:cs="Arial"/>
          <w:b/>
          <w:bCs/>
          <w:sz w:val="18"/>
          <w:szCs w:val="18"/>
          <w:lang w:eastAsia="ar-SA"/>
        </w:rPr>
        <w:t>DO ODDANIA WYKONAWCY DO DYSPOZYCJI NIEZBĘDNYCH ZASOBÓW</w:t>
      </w:r>
    </w:p>
    <w:p w:rsidR="00842411" w:rsidRPr="00842411" w:rsidRDefault="00842411" w:rsidP="00842411">
      <w:pPr>
        <w:suppressAutoHyphens/>
        <w:autoSpaceDE w:val="0"/>
        <w:spacing w:after="0" w:line="240" w:lineRule="auto"/>
        <w:jc w:val="center"/>
        <w:rPr>
          <w:rFonts w:ascii="Verdana" w:eastAsia="Times New Roman" w:hAnsi="Verdana" w:cs="Arial"/>
          <w:b/>
          <w:bCs/>
          <w:sz w:val="18"/>
          <w:szCs w:val="18"/>
          <w:lang w:eastAsia="ar-SA"/>
        </w:rPr>
      </w:pPr>
      <w:r w:rsidRPr="00842411">
        <w:rPr>
          <w:rFonts w:ascii="Verdana" w:eastAsia="Times New Roman" w:hAnsi="Verdana" w:cs="Arial"/>
          <w:b/>
          <w:bCs/>
          <w:sz w:val="18"/>
          <w:szCs w:val="18"/>
          <w:lang w:eastAsia="ar-SA"/>
        </w:rPr>
        <w:t>NA OKRES KORZYSTANIA Z NICH PRZY WYKONANIU ZAMÓWIENIA</w:t>
      </w:r>
    </w:p>
    <w:p w:rsidR="00842411" w:rsidRPr="00842411" w:rsidRDefault="00842411" w:rsidP="00842411">
      <w:pPr>
        <w:suppressAutoHyphens/>
        <w:autoSpaceDE w:val="0"/>
        <w:spacing w:after="0" w:line="240" w:lineRule="auto"/>
        <w:jc w:val="center"/>
        <w:rPr>
          <w:rFonts w:ascii="Verdana" w:eastAsia="Times New Roman" w:hAnsi="Verdana" w:cs="Arial"/>
          <w:b/>
          <w:bCs/>
          <w:sz w:val="18"/>
          <w:szCs w:val="18"/>
          <w:lang w:eastAsia="ar-SA"/>
        </w:rPr>
      </w:pPr>
    </w:p>
    <w:p w:rsidR="00842411" w:rsidRPr="00842411" w:rsidRDefault="00842411" w:rsidP="00842411">
      <w:pPr>
        <w:suppressAutoHyphens/>
        <w:autoSpaceDE w:val="0"/>
        <w:spacing w:after="0" w:line="240" w:lineRule="auto"/>
        <w:jc w:val="center"/>
        <w:rPr>
          <w:rFonts w:ascii="Verdana" w:eastAsia="Times New Roman" w:hAnsi="Verdana" w:cs="Arial"/>
          <w:b/>
          <w:bCs/>
          <w:sz w:val="18"/>
          <w:szCs w:val="18"/>
          <w:lang w:eastAsia="ar-SA"/>
        </w:rPr>
      </w:pPr>
    </w:p>
    <w:p w:rsidR="00842411" w:rsidRPr="00842411" w:rsidRDefault="00842411" w:rsidP="00842411">
      <w:pPr>
        <w:suppressAutoHyphens/>
        <w:autoSpaceDE w:val="0"/>
        <w:autoSpaceDN w:val="0"/>
        <w:adjustRightInd w:val="0"/>
        <w:spacing w:after="0" w:line="360" w:lineRule="auto"/>
        <w:rPr>
          <w:rFonts w:ascii="Verdana" w:eastAsia="Times New Roman" w:hAnsi="Verdana" w:cs="Arial"/>
          <w:sz w:val="18"/>
          <w:szCs w:val="18"/>
          <w:lang w:eastAsia="ar-SA"/>
        </w:rPr>
      </w:pPr>
      <w:r w:rsidRPr="00842411">
        <w:rPr>
          <w:rFonts w:ascii="Verdana" w:eastAsia="Times New Roman" w:hAnsi="Verdana" w:cs="Arial"/>
          <w:sz w:val="18"/>
          <w:szCs w:val="18"/>
          <w:lang w:eastAsia="ar-SA"/>
        </w:rPr>
        <w:t>Nazwa Podmiotu …………………………..………………………………………………………………………………………………………</w:t>
      </w:r>
    </w:p>
    <w:p w:rsidR="00842411" w:rsidRPr="00842411" w:rsidRDefault="00842411" w:rsidP="00842411">
      <w:pPr>
        <w:suppressAutoHyphens/>
        <w:autoSpaceDE w:val="0"/>
        <w:autoSpaceDN w:val="0"/>
        <w:adjustRightInd w:val="0"/>
        <w:spacing w:after="0" w:line="360" w:lineRule="auto"/>
        <w:rPr>
          <w:rFonts w:ascii="Verdana" w:eastAsia="Times New Roman" w:hAnsi="Verdana" w:cs="Arial"/>
          <w:sz w:val="18"/>
          <w:szCs w:val="18"/>
          <w:lang w:eastAsia="ar-SA"/>
        </w:rPr>
      </w:pPr>
      <w:r w:rsidRPr="00842411">
        <w:rPr>
          <w:rFonts w:ascii="Verdana" w:eastAsia="Times New Roman" w:hAnsi="Verdana" w:cs="Arial"/>
          <w:sz w:val="18"/>
          <w:szCs w:val="18"/>
          <w:lang w:eastAsia="ar-SA"/>
        </w:rPr>
        <w:t>Adres ………………………………………………………………………………………………………………………………………………………</w:t>
      </w:r>
    </w:p>
    <w:p w:rsidR="00842411" w:rsidRPr="00842411" w:rsidRDefault="00842411" w:rsidP="00842411">
      <w:pPr>
        <w:suppressAutoHyphens/>
        <w:autoSpaceDE w:val="0"/>
        <w:autoSpaceDN w:val="0"/>
        <w:adjustRightInd w:val="0"/>
        <w:spacing w:after="0" w:line="360" w:lineRule="auto"/>
        <w:rPr>
          <w:rFonts w:ascii="Verdana" w:eastAsia="Times New Roman" w:hAnsi="Verdana" w:cs="Arial"/>
          <w:sz w:val="18"/>
          <w:szCs w:val="18"/>
          <w:lang w:eastAsia="ar-SA"/>
        </w:rPr>
      </w:pPr>
      <w:r w:rsidRPr="00842411">
        <w:rPr>
          <w:rFonts w:ascii="Verdana" w:eastAsia="Times New Roman" w:hAnsi="Verdana" w:cs="Arial"/>
          <w:sz w:val="18"/>
          <w:szCs w:val="18"/>
          <w:lang w:eastAsia="ar-SA"/>
        </w:rPr>
        <w:t>W przypadku wyboru Wykonawcy (nazwa, adres): ……………………………………………………………………………..</w:t>
      </w:r>
    </w:p>
    <w:p w:rsidR="00842411" w:rsidRPr="00842411" w:rsidRDefault="00842411" w:rsidP="00842411">
      <w:pPr>
        <w:suppressAutoHyphens/>
        <w:autoSpaceDE w:val="0"/>
        <w:autoSpaceDN w:val="0"/>
        <w:adjustRightInd w:val="0"/>
        <w:spacing w:after="0" w:line="360" w:lineRule="auto"/>
        <w:rPr>
          <w:rFonts w:ascii="Verdana" w:eastAsia="Times New Roman" w:hAnsi="Verdana" w:cs="Arial"/>
          <w:sz w:val="18"/>
          <w:szCs w:val="18"/>
          <w:lang w:eastAsia="ar-SA"/>
        </w:rPr>
      </w:pPr>
      <w:r w:rsidRPr="00842411">
        <w:rPr>
          <w:rFonts w:ascii="Verdana" w:eastAsia="Times New Roman" w:hAnsi="Verdana" w:cs="Arial"/>
          <w:sz w:val="18"/>
          <w:szCs w:val="18"/>
          <w:lang w:eastAsia="ar-SA"/>
        </w:rPr>
        <w:t>…………………………………………………………………………………….…………………………………………………………………………</w:t>
      </w:r>
    </w:p>
    <w:p w:rsidR="00842411" w:rsidRPr="00842411" w:rsidRDefault="00842411" w:rsidP="00842411">
      <w:pPr>
        <w:suppressAutoHyphens/>
        <w:autoSpaceDE w:val="0"/>
        <w:autoSpaceDN w:val="0"/>
        <w:adjustRightInd w:val="0"/>
        <w:spacing w:after="0" w:line="360" w:lineRule="auto"/>
        <w:rPr>
          <w:rFonts w:ascii="Verdana" w:eastAsia="Times New Roman" w:hAnsi="Verdana" w:cs="Arial"/>
          <w:sz w:val="18"/>
          <w:szCs w:val="18"/>
          <w:lang w:eastAsia="ar-SA"/>
        </w:rPr>
      </w:pPr>
      <w:r w:rsidRPr="00842411">
        <w:rPr>
          <w:rFonts w:ascii="Verdana" w:eastAsia="Times New Roman" w:hAnsi="Verdana" w:cs="Arial"/>
          <w:sz w:val="18"/>
          <w:szCs w:val="18"/>
          <w:lang w:eastAsia="ar-SA"/>
        </w:rPr>
        <w:t>Oświadczam, że w/w Wykonawca może polegać na mojej:</w:t>
      </w:r>
    </w:p>
    <w:p w:rsidR="00842411" w:rsidRPr="00842411" w:rsidRDefault="00842411" w:rsidP="00842411">
      <w:pPr>
        <w:suppressAutoHyphens/>
        <w:autoSpaceDE w:val="0"/>
        <w:autoSpaceDN w:val="0"/>
        <w:adjustRightInd w:val="0"/>
        <w:spacing w:after="0" w:line="360" w:lineRule="auto"/>
        <w:rPr>
          <w:rFonts w:ascii="Verdana" w:eastAsia="Times New Roman" w:hAnsi="Verdana" w:cs="Arial"/>
          <w:sz w:val="18"/>
          <w:szCs w:val="18"/>
          <w:lang w:eastAsia="ar-SA"/>
        </w:rPr>
      </w:pPr>
      <w:r w:rsidRPr="00842411">
        <w:rPr>
          <w:rFonts w:ascii="Verdana" w:eastAsia="Times New Roman" w:hAnsi="Verdana" w:cs="Arial"/>
          <w:sz w:val="18"/>
          <w:szCs w:val="18"/>
          <w:lang w:eastAsia="ar-SA"/>
        </w:rPr>
        <w:t>· wiedzy*,</w:t>
      </w:r>
    </w:p>
    <w:p w:rsidR="00842411" w:rsidRPr="00842411" w:rsidRDefault="00842411" w:rsidP="00842411">
      <w:pPr>
        <w:suppressAutoHyphens/>
        <w:autoSpaceDE w:val="0"/>
        <w:autoSpaceDN w:val="0"/>
        <w:adjustRightInd w:val="0"/>
        <w:spacing w:after="0" w:line="360" w:lineRule="auto"/>
        <w:rPr>
          <w:rFonts w:ascii="Verdana" w:eastAsia="Times New Roman" w:hAnsi="Verdana" w:cs="Arial"/>
          <w:sz w:val="18"/>
          <w:szCs w:val="18"/>
          <w:lang w:eastAsia="ar-SA"/>
        </w:rPr>
      </w:pPr>
      <w:r w:rsidRPr="00842411">
        <w:rPr>
          <w:rFonts w:ascii="Verdana" w:eastAsia="Times New Roman" w:hAnsi="Verdana" w:cs="Arial"/>
          <w:sz w:val="18"/>
          <w:szCs w:val="18"/>
          <w:lang w:eastAsia="ar-SA"/>
        </w:rPr>
        <w:t>· doświadczeniu*,</w:t>
      </w:r>
    </w:p>
    <w:p w:rsidR="00842411" w:rsidRPr="00842411" w:rsidRDefault="00842411" w:rsidP="00842411">
      <w:pPr>
        <w:suppressAutoHyphens/>
        <w:autoSpaceDE w:val="0"/>
        <w:autoSpaceDN w:val="0"/>
        <w:adjustRightInd w:val="0"/>
        <w:spacing w:after="0" w:line="360" w:lineRule="auto"/>
        <w:rPr>
          <w:rFonts w:ascii="Verdana" w:eastAsia="Times New Roman" w:hAnsi="Verdana" w:cs="Arial"/>
          <w:sz w:val="18"/>
          <w:szCs w:val="18"/>
          <w:lang w:eastAsia="ar-SA"/>
        </w:rPr>
      </w:pPr>
      <w:r w:rsidRPr="00842411">
        <w:rPr>
          <w:rFonts w:ascii="Verdana" w:eastAsia="Times New Roman" w:hAnsi="Verdana" w:cs="Arial"/>
          <w:sz w:val="18"/>
          <w:szCs w:val="18"/>
          <w:lang w:eastAsia="ar-SA"/>
        </w:rPr>
        <w:t>· potencjale technicznym*,</w:t>
      </w:r>
    </w:p>
    <w:p w:rsidR="00842411" w:rsidRPr="00842411" w:rsidRDefault="00842411" w:rsidP="00842411">
      <w:pPr>
        <w:suppressAutoHyphens/>
        <w:autoSpaceDE w:val="0"/>
        <w:autoSpaceDN w:val="0"/>
        <w:adjustRightInd w:val="0"/>
        <w:spacing w:after="0" w:line="360" w:lineRule="auto"/>
        <w:rPr>
          <w:rFonts w:ascii="Verdana" w:eastAsia="Times New Roman" w:hAnsi="Verdana" w:cs="Arial"/>
          <w:sz w:val="18"/>
          <w:szCs w:val="18"/>
          <w:lang w:eastAsia="ar-SA"/>
        </w:rPr>
      </w:pPr>
      <w:r w:rsidRPr="00842411">
        <w:rPr>
          <w:rFonts w:ascii="Verdana" w:eastAsia="Times New Roman" w:hAnsi="Verdana" w:cs="Arial"/>
          <w:sz w:val="18"/>
          <w:szCs w:val="18"/>
          <w:lang w:eastAsia="ar-SA"/>
        </w:rPr>
        <w:t>· osobach zdolnych do wykonania zamówienia*,</w:t>
      </w:r>
    </w:p>
    <w:p w:rsidR="00842411" w:rsidRPr="00842411" w:rsidRDefault="00842411" w:rsidP="00842411">
      <w:pPr>
        <w:suppressAutoHyphens/>
        <w:autoSpaceDE w:val="0"/>
        <w:autoSpaceDN w:val="0"/>
        <w:adjustRightInd w:val="0"/>
        <w:spacing w:after="0" w:line="360" w:lineRule="auto"/>
        <w:rPr>
          <w:rFonts w:ascii="Verdana" w:eastAsia="Times New Roman" w:hAnsi="Verdana" w:cs="Arial"/>
          <w:sz w:val="18"/>
          <w:szCs w:val="18"/>
          <w:lang w:eastAsia="ar-SA"/>
        </w:rPr>
      </w:pPr>
      <w:r w:rsidRPr="00842411">
        <w:rPr>
          <w:rFonts w:ascii="Verdana" w:eastAsia="Times New Roman" w:hAnsi="Verdana" w:cs="Arial"/>
          <w:sz w:val="18"/>
          <w:szCs w:val="18"/>
          <w:lang w:eastAsia="ar-SA"/>
        </w:rPr>
        <w:t>· zdolnościach finansowych*</w:t>
      </w:r>
    </w:p>
    <w:p w:rsidR="00842411" w:rsidRPr="00842411" w:rsidRDefault="00842411" w:rsidP="00842411">
      <w:pPr>
        <w:suppressAutoHyphens/>
        <w:autoSpaceDE w:val="0"/>
        <w:autoSpaceDN w:val="0"/>
        <w:adjustRightInd w:val="0"/>
        <w:spacing w:after="0" w:line="360" w:lineRule="auto"/>
        <w:rPr>
          <w:rFonts w:ascii="Verdana" w:eastAsia="Times New Roman" w:hAnsi="Verdana" w:cs="Arial Narrow"/>
          <w:sz w:val="18"/>
          <w:szCs w:val="18"/>
          <w:lang w:eastAsia="ar-SA"/>
        </w:rPr>
      </w:pPr>
      <w:r w:rsidRPr="00842411">
        <w:rPr>
          <w:rFonts w:ascii="Verdana" w:eastAsia="Times New Roman" w:hAnsi="Verdana" w:cs="SymbolPS"/>
          <w:sz w:val="18"/>
          <w:szCs w:val="18"/>
          <w:lang w:eastAsia="ar-SA"/>
        </w:rPr>
        <w:t>· potencjale ekonomicznym</w:t>
      </w:r>
      <w:r w:rsidRPr="00842411">
        <w:rPr>
          <w:rFonts w:ascii="Verdana" w:eastAsia="Times New Roman" w:hAnsi="Verdana" w:cs="Arial Narrow"/>
          <w:sz w:val="18"/>
          <w:szCs w:val="18"/>
          <w:lang w:eastAsia="ar-SA"/>
        </w:rPr>
        <w:t>*</w:t>
      </w:r>
    </w:p>
    <w:p w:rsidR="00842411" w:rsidRPr="00842411" w:rsidRDefault="00842411" w:rsidP="00842411">
      <w:pPr>
        <w:suppressAutoHyphens/>
        <w:autoSpaceDE w:val="0"/>
        <w:autoSpaceDN w:val="0"/>
        <w:adjustRightInd w:val="0"/>
        <w:spacing w:after="0" w:line="360" w:lineRule="auto"/>
        <w:rPr>
          <w:rFonts w:ascii="Verdana" w:eastAsia="Times New Roman" w:hAnsi="Verdana" w:cs="Arial"/>
          <w:b/>
          <w:sz w:val="18"/>
          <w:szCs w:val="18"/>
          <w:lang w:eastAsia="ar-SA"/>
        </w:rPr>
      </w:pPr>
      <w:r w:rsidRPr="00842411">
        <w:rPr>
          <w:rFonts w:ascii="Verdana" w:eastAsia="Times New Roman" w:hAnsi="Verdana" w:cs="Arial"/>
          <w:sz w:val="18"/>
          <w:szCs w:val="18"/>
          <w:lang w:eastAsia="ar-SA"/>
        </w:rPr>
        <w:t>i zobowiązuje się do oddania mu do dyspozycji niezbędnych zasobów na okres korzystania z nich przy wykonaniu zamówienia:</w:t>
      </w:r>
    </w:p>
    <w:p w:rsidR="00842411" w:rsidRPr="00842411" w:rsidRDefault="00842411" w:rsidP="00842411">
      <w:pPr>
        <w:suppressAutoHyphens/>
        <w:autoSpaceDE w:val="0"/>
        <w:spacing w:after="0" w:line="200" w:lineRule="atLeast"/>
        <w:rPr>
          <w:rFonts w:ascii="Verdana" w:eastAsia="Times New Roman" w:hAnsi="Verdana" w:cs="Times New Roman"/>
          <w:b/>
          <w:bCs/>
          <w:iCs/>
          <w:sz w:val="18"/>
          <w:szCs w:val="18"/>
          <w:lang w:eastAsia="ar-SA"/>
        </w:rPr>
      </w:pPr>
      <w:r w:rsidRPr="00842411">
        <w:rPr>
          <w:rFonts w:ascii="Verdana" w:eastAsia="Times New Roman" w:hAnsi="Verdana" w:cs="Arial"/>
          <w:b/>
          <w:bCs/>
          <w:i/>
          <w:iCs/>
          <w:sz w:val="18"/>
          <w:szCs w:val="18"/>
          <w:lang w:eastAsia="ar-SA"/>
        </w:rPr>
        <w:t>„</w:t>
      </w:r>
      <w:r w:rsidRPr="00842411">
        <w:rPr>
          <w:rFonts w:ascii="Verdana" w:eastAsia="Times New Roman" w:hAnsi="Verdana" w:cs="Times New Roman"/>
          <w:b/>
          <w:bCs/>
          <w:iCs/>
          <w:sz w:val="18"/>
          <w:szCs w:val="18"/>
          <w:lang w:eastAsia="ar-SA"/>
        </w:rPr>
        <w:t>Remont dachu budynku wielofunkcyjnego przy ul. Reja 12 w Sztumie</w:t>
      </w:r>
      <w:r w:rsidRPr="00842411">
        <w:rPr>
          <w:rFonts w:ascii="Verdana" w:eastAsia="Times New Roman" w:hAnsi="Verdana" w:cs="TimesNewRomanPS-ItalicMT"/>
          <w:b/>
          <w:iCs/>
          <w:sz w:val="18"/>
          <w:szCs w:val="18"/>
          <w:lang w:eastAsia="ar-SA"/>
        </w:rPr>
        <w:t>”</w:t>
      </w:r>
    </w:p>
    <w:p w:rsidR="00842411" w:rsidRPr="00842411" w:rsidRDefault="00842411" w:rsidP="00842411">
      <w:pPr>
        <w:suppressAutoHyphens/>
        <w:autoSpaceDE w:val="0"/>
        <w:autoSpaceDN w:val="0"/>
        <w:adjustRightInd w:val="0"/>
        <w:spacing w:after="0" w:line="360" w:lineRule="auto"/>
        <w:rPr>
          <w:rFonts w:ascii="Verdana" w:eastAsia="Times New Roman" w:hAnsi="Verdana" w:cs="Arial Narrow"/>
          <w:sz w:val="18"/>
          <w:szCs w:val="18"/>
          <w:lang w:eastAsia="ar-SA"/>
        </w:rPr>
      </w:pPr>
    </w:p>
    <w:p w:rsidR="00842411" w:rsidRPr="00842411" w:rsidRDefault="00842411" w:rsidP="00842411">
      <w:pPr>
        <w:suppressAutoHyphens/>
        <w:autoSpaceDE w:val="0"/>
        <w:autoSpaceDN w:val="0"/>
        <w:adjustRightInd w:val="0"/>
        <w:spacing w:after="0" w:line="360" w:lineRule="auto"/>
        <w:rPr>
          <w:rFonts w:ascii="Verdana" w:eastAsia="Times New Roman" w:hAnsi="Verdana" w:cs="ArialNarrow"/>
          <w:sz w:val="18"/>
          <w:szCs w:val="18"/>
          <w:lang w:eastAsia="ar-SA"/>
        </w:rPr>
      </w:pPr>
      <w:r w:rsidRPr="00842411">
        <w:rPr>
          <w:rFonts w:ascii="Verdana" w:eastAsia="Times New Roman" w:hAnsi="Verdana" w:cs="Arial Narrow"/>
          <w:sz w:val="18"/>
          <w:szCs w:val="18"/>
          <w:lang w:eastAsia="ar-SA"/>
        </w:rPr>
        <w:t>* niepotrzebne skre</w:t>
      </w:r>
      <w:r w:rsidRPr="00842411">
        <w:rPr>
          <w:rFonts w:ascii="Verdana" w:eastAsia="Times New Roman" w:hAnsi="Verdana" w:cs="ArialNarrow"/>
          <w:sz w:val="18"/>
          <w:szCs w:val="18"/>
          <w:lang w:eastAsia="ar-SA"/>
        </w:rPr>
        <w:t>ś</w:t>
      </w:r>
      <w:r w:rsidRPr="00842411">
        <w:rPr>
          <w:rFonts w:ascii="Verdana" w:eastAsia="Times New Roman" w:hAnsi="Verdana" w:cs="Arial Narrow"/>
          <w:sz w:val="18"/>
          <w:szCs w:val="18"/>
          <w:lang w:eastAsia="ar-SA"/>
        </w:rPr>
        <w:t>li</w:t>
      </w:r>
      <w:r w:rsidRPr="00842411">
        <w:rPr>
          <w:rFonts w:ascii="Verdana" w:eastAsia="Times New Roman" w:hAnsi="Verdana" w:cs="ArialNarrow"/>
          <w:sz w:val="18"/>
          <w:szCs w:val="18"/>
          <w:lang w:eastAsia="ar-SA"/>
        </w:rPr>
        <w:t>ć</w:t>
      </w:r>
    </w:p>
    <w:p w:rsidR="00842411" w:rsidRPr="00842411" w:rsidRDefault="00842411" w:rsidP="00842411">
      <w:pPr>
        <w:suppressAutoHyphens/>
        <w:autoSpaceDE w:val="0"/>
        <w:autoSpaceDN w:val="0"/>
        <w:adjustRightInd w:val="0"/>
        <w:spacing w:after="0" w:line="360" w:lineRule="auto"/>
        <w:rPr>
          <w:rFonts w:ascii="Verdana" w:eastAsia="Times New Roman" w:hAnsi="Verdana" w:cs="Arial"/>
          <w:sz w:val="18"/>
          <w:szCs w:val="18"/>
          <w:lang w:eastAsia="ar-SA"/>
        </w:rPr>
      </w:pPr>
      <w:r w:rsidRPr="00842411">
        <w:rPr>
          <w:rFonts w:ascii="Verdana" w:eastAsia="Times New Roman" w:hAnsi="Verdana" w:cs="Arial"/>
          <w:sz w:val="18"/>
          <w:szCs w:val="18"/>
          <w:lang w:eastAsia="ar-SA"/>
        </w:rPr>
        <w:t>Oświadczam, iż:</w:t>
      </w:r>
    </w:p>
    <w:p w:rsidR="00842411" w:rsidRPr="00842411" w:rsidRDefault="00842411" w:rsidP="00842411">
      <w:pPr>
        <w:suppressAutoHyphens/>
        <w:autoSpaceDE w:val="0"/>
        <w:autoSpaceDN w:val="0"/>
        <w:adjustRightInd w:val="0"/>
        <w:spacing w:after="0" w:line="360" w:lineRule="auto"/>
        <w:rPr>
          <w:rFonts w:ascii="Verdana" w:eastAsia="Times New Roman" w:hAnsi="Verdana" w:cs="Arial"/>
          <w:sz w:val="18"/>
          <w:szCs w:val="18"/>
          <w:lang w:eastAsia="ar-SA"/>
        </w:rPr>
      </w:pPr>
      <w:r w:rsidRPr="00842411">
        <w:rPr>
          <w:rFonts w:ascii="Verdana" w:eastAsia="Times New Roman" w:hAnsi="Verdana" w:cs="Arial"/>
          <w:sz w:val="18"/>
          <w:szCs w:val="18"/>
          <w:lang w:eastAsia="ar-SA"/>
        </w:rPr>
        <w:t>a) udostępniam Wykonawcy ww. zasoby w następującym zakresie:</w:t>
      </w:r>
    </w:p>
    <w:p w:rsidR="00842411" w:rsidRPr="00842411" w:rsidRDefault="00842411" w:rsidP="00842411">
      <w:pPr>
        <w:suppressAutoHyphens/>
        <w:autoSpaceDE w:val="0"/>
        <w:autoSpaceDN w:val="0"/>
        <w:adjustRightInd w:val="0"/>
        <w:spacing w:after="0" w:line="360" w:lineRule="auto"/>
        <w:rPr>
          <w:rFonts w:ascii="Verdana" w:eastAsia="Times New Roman" w:hAnsi="Verdana" w:cs="Arial"/>
          <w:sz w:val="18"/>
          <w:szCs w:val="18"/>
          <w:lang w:eastAsia="ar-SA"/>
        </w:rPr>
      </w:pPr>
      <w:r w:rsidRPr="00842411">
        <w:rPr>
          <w:rFonts w:ascii="Verdana" w:eastAsia="Times New Roman" w:hAnsi="Verdana" w:cs="Arial"/>
          <w:sz w:val="18"/>
          <w:szCs w:val="18"/>
          <w:lang w:eastAsia="ar-SA"/>
        </w:rPr>
        <w:t>…………………………………………………………………………………………………………………………………………………….……………………………………………………………………………………………………………………………………………….………………………………</w:t>
      </w:r>
    </w:p>
    <w:p w:rsidR="00842411" w:rsidRPr="00842411" w:rsidRDefault="00842411" w:rsidP="00842411">
      <w:pPr>
        <w:suppressAutoHyphens/>
        <w:autoSpaceDE w:val="0"/>
        <w:autoSpaceDN w:val="0"/>
        <w:adjustRightInd w:val="0"/>
        <w:spacing w:after="0" w:line="360" w:lineRule="auto"/>
        <w:rPr>
          <w:rFonts w:ascii="Verdana" w:eastAsia="Times New Roman" w:hAnsi="Verdana" w:cs="Arial"/>
          <w:sz w:val="18"/>
          <w:szCs w:val="18"/>
          <w:lang w:eastAsia="ar-SA"/>
        </w:rPr>
      </w:pPr>
      <w:r w:rsidRPr="00842411">
        <w:rPr>
          <w:rFonts w:ascii="Verdana" w:eastAsia="Times New Roman" w:hAnsi="Verdana" w:cs="Arial"/>
          <w:sz w:val="18"/>
          <w:szCs w:val="18"/>
          <w:lang w:eastAsia="ar-SA"/>
        </w:rPr>
        <w:t>(określenie zasobu – wiedza i doświadczenie, potencjał techniczny, potencjał kadrowy, potencjał ekonomiczno-finansowy)</w:t>
      </w:r>
    </w:p>
    <w:p w:rsidR="00842411" w:rsidRPr="00842411" w:rsidRDefault="00842411" w:rsidP="00842411">
      <w:pPr>
        <w:suppressAutoHyphens/>
        <w:autoSpaceDE w:val="0"/>
        <w:autoSpaceDN w:val="0"/>
        <w:adjustRightInd w:val="0"/>
        <w:spacing w:after="0" w:line="360" w:lineRule="auto"/>
        <w:rPr>
          <w:rFonts w:ascii="Verdana" w:eastAsia="Times New Roman" w:hAnsi="Verdana" w:cs="Arial"/>
          <w:sz w:val="18"/>
          <w:szCs w:val="18"/>
          <w:lang w:eastAsia="ar-SA"/>
        </w:rPr>
      </w:pPr>
      <w:r w:rsidRPr="00842411">
        <w:rPr>
          <w:rFonts w:ascii="Verdana" w:eastAsia="Times New Roman" w:hAnsi="Verdana" w:cs="Arial"/>
          <w:sz w:val="18"/>
          <w:szCs w:val="18"/>
          <w:lang w:eastAsia="ar-SA"/>
        </w:rPr>
        <w:t>b) sposób wykorzystania udostępnionych przeze mnie zasobów będzie następujący:</w:t>
      </w:r>
    </w:p>
    <w:p w:rsidR="00842411" w:rsidRPr="00842411" w:rsidRDefault="00842411" w:rsidP="00842411">
      <w:pPr>
        <w:suppressAutoHyphens/>
        <w:autoSpaceDE w:val="0"/>
        <w:autoSpaceDN w:val="0"/>
        <w:adjustRightInd w:val="0"/>
        <w:spacing w:after="0" w:line="360" w:lineRule="auto"/>
        <w:rPr>
          <w:rFonts w:ascii="Verdana" w:eastAsia="Times New Roman" w:hAnsi="Verdana" w:cs="Arial"/>
          <w:sz w:val="18"/>
          <w:szCs w:val="18"/>
          <w:lang w:eastAsia="ar-SA"/>
        </w:rPr>
      </w:pPr>
      <w:r w:rsidRPr="00842411">
        <w:rPr>
          <w:rFonts w:ascii="Verdana" w:eastAsia="Times New Roman" w:hAnsi="Verdana" w:cs="Arial"/>
          <w:sz w:val="18"/>
          <w:szCs w:val="18"/>
          <w:lang w:eastAsia="ar-SA"/>
        </w:rPr>
        <w:t>…………………………………………………………..……………………………….……………………………………………………………………</w:t>
      </w:r>
    </w:p>
    <w:p w:rsidR="00842411" w:rsidRPr="00842411" w:rsidRDefault="00842411" w:rsidP="00842411">
      <w:pPr>
        <w:suppressAutoHyphens/>
        <w:autoSpaceDE w:val="0"/>
        <w:autoSpaceDN w:val="0"/>
        <w:adjustRightInd w:val="0"/>
        <w:spacing w:after="0" w:line="360" w:lineRule="auto"/>
        <w:rPr>
          <w:rFonts w:ascii="Verdana" w:eastAsia="Times New Roman" w:hAnsi="Verdana" w:cs="Arial"/>
          <w:sz w:val="18"/>
          <w:szCs w:val="18"/>
          <w:lang w:eastAsia="ar-SA"/>
        </w:rPr>
      </w:pPr>
      <w:r w:rsidRPr="00842411">
        <w:rPr>
          <w:rFonts w:ascii="Verdana" w:eastAsia="Times New Roman" w:hAnsi="Verdana" w:cs="Arial"/>
          <w:sz w:val="18"/>
          <w:szCs w:val="18"/>
          <w:lang w:eastAsia="ar-SA"/>
        </w:rPr>
        <w:t>………………………………………………………………………………………………………………………………….………………………………</w:t>
      </w:r>
    </w:p>
    <w:p w:rsidR="00842411" w:rsidRPr="00842411" w:rsidRDefault="00842411" w:rsidP="00842411">
      <w:pPr>
        <w:suppressAutoHyphens/>
        <w:autoSpaceDE w:val="0"/>
        <w:autoSpaceDN w:val="0"/>
        <w:adjustRightInd w:val="0"/>
        <w:spacing w:after="0" w:line="360" w:lineRule="auto"/>
        <w:rPr>
          <w:rFonts w:ascii="Verdana" w:eastAsia="Times New Roman" w:hAnsi="Verdana" w:cs="Arial"/>
          <w:sz w:val="18"/>
          <w:szCs w:val="18"/>
          <w:lang w:eastAsia="ar-SA"/>
        </w:rPr>
      </w:pPr>
      <w:r w:rsidRPr="00842411">
        <w:rPr>
          <w:rFonts w:ascii="Verdana" w:eastAsia="Times New Roman" w:hAnsi="Verdana" w:cs="Arial"/>
          <w:sz w:val="18"/>
          <w:szCs w:val="18"/>
          <w:lang w:eastAsia="ar-SA"/>
        </w:rPr>
        <w:t>(bezpośredni udział w realizacji zamówienia przez wykonanie określonej części zamówienia w formie podwykonawstwa – wymienić część, w formie projektowania, w formie konsultacji, w formie nadzoru, w formie doradztwa, w innej formie)</w:t>
      </w:r>
    </w:p>
    <w:p w:rsidR="00842411" w:rsidRPr="00842411" w:rsidRDefault="00842411" w:rsidP="00842411">
      <w:pPr>
        <w:suppressAutoHyphens/>
        <w:autoSpaceDE w:val="0"/>
        <w:autoSpaceDN w:val="0"/>
        <w:adjustRightInd w:val="0"/>
        <w:spacing w:after="0" w:line="360" w:lineRule="auto"/>
        <w:rPr>
          <w:rFonts w:ascii="Verdana" w:eastAsia="Times New Roman" w:hAnsi="Verdana" w:cs="Arial"/>
          <w:sz w:val="18"/>
          <w:szCs w:val="18"/>
          <w:lang w:eastAsia="ar-SA"/>
        </w:rPr>
      </w:pPr>
      <w:r w:rsidRPr="00842411">
        <w:rPr>
          <w:rFonts w:ascii="Verdana" w:eastAsia="Times New Roman" w:hAnsi="Verdana" w:cs="Arial"/>
          <w:sz w:val="18"/>
          <w:szCs w:val="18"/>
          <w:lang w:eastAsia="ar-SA"/>
        </w:rPr>
        <w:t>c) charakter stosunku łączącego mnie z Wykonawcą będzie następujący:</w:t>
      </w:r>
    </w:p>
    <w:p w:rsidR="00842411" w:rsidRPr="00842411" w:rsidRDefault="00842411" w:rsidP="00842411">
      <w:pPr>
        <w:suppressAutoHyphens/>
        <w:autoSpaceDE w:val="0"/>
        <w:autoSpaceDN w:val="0"/>
        <w:adjustRightInd w:val="0"/>
        <w:spacing w:after="0" w:line="360" w:lineRule="auto"/>
        <w:rPr>
          <w:rFonts w:ascii="Verdana" w:eastAsia="Times New Roman" w:hAnsi="Verdana" w:cs="Arial"/>
          <w:sz w:val="18"/>
          <w:szCs w:val="18"/>
          <w:lang w:eastAsia="ar-SA"/>
        </w:rPr>
      </w:pPr>
      <w:r w:rsidRPr="00842411">
        <w:rPr>
          <w:rFonts w:ascii="Verdana" w:eastAsia="Times New Roman" w:hAnsi="Verdana" w:cs="Arial"/>
          <w:sz w:val="18"/>
          <w:szCs w:val="18"/>
          <w:lang w:eastAsia="ar-SA"/>
        </w:rPr>
        <w:t>……………………………………………………………………………………………………………….……………………………………………………………………………………………………………………………………………………………………………………………………………………</w:t>
      </w:r>
    </w:p>
    <w:p w:rsidR="00842411" w:rsidRPr="00842411" w:rsidRDefault="00842411" w:rsidP="00842411">
      <w:pPr>
        <w:suppressAutoHyphens/>
        <w:autoSpaceDE w:val="0"/>
        <w:autoSpaceDN w:val="0"/>
        <w:adjustRightInd w:val="0"/>
        <w:spacing w:after="0" w:line="360" w:lineRule="auto"/>
        <w:rPr>
          <w:rFonts w:ascii="Verdana" w:eastAsia="Times New Roman" w:hAnsi="Verdana" w:cs="Arial"/>
          <w:sz w:val="18"/>
          <w:szCs w:val="18"/>
          <w:lang w:eastAsia="ar-SA"/>
        </w:rPr>
      </w:pPr>
      <w:r w:rsidRPr="00842411">
        <w:rPr>
          <w:rFonts w:ascii="Verdana" w:eastAsia="Times New Roman" w:hAnsi="Verdana" w:cs="Arial"/>
          <w:sz w:val="18"/>
          <w:szCs w:val="18"/>
          <w:lang w:eastAsia="ar-SA"/>
        </w:rPr>
        <w:t>(porozumienie, umowa, itp.)</w:t>
      </w:r>
    </w:p>
    <w:p w:rsidR="00842411" w:rsidRPr="00842411" w:rsidRDefault="00842411" w:rsidP="00842411">
      <w:pPr>
        <w:suppressAutoHyphens/>
        <w:autoSpaceDE w:val="0"/>
        <w:autoSpaceDN w:val="0"/>
        <w:adjustRightInd w:val="0"/>
        <w:spacing w:after="0" w:line="360" w:lineRule="auto"/>
        <w:rPr>
          <w:rFonts w:ascii="Verdana" w:eastAsia="Times New Roman" w:hAnsi="Verdana" w:cs="Arial"/>
          <w:sz w:val="18"/>
          <w:szCs w:val="18"/>
          <w:lang w:eastAsia="ar-SA"/>
        </w:rPr>
      </w:pPr>
    </w:p>
    <w:p w:rsidR="00842411" w:rsidRPr="00842411" w:rsidRDefault="00842411" w:rsidP="00842411">
      <w:pPr>
        <w:suppressAutoHyphens/>
        <w:autoSpaceDE w:val="0"/>
        <w:autoSpaceDN w:val="0"/>
        <w:adjustRightInd w:val="0"/>
        <w:spacing w:after="0" w:line="360" w:lineRule="auto"/>
        <w:rPr>
          <w:rFonts w:ascii="Verdana" w:eastAsia="Times New Roman" w:hAnsi="Verdana" w:cs="Arial"/>
          <w:sz w:val="18"/>
          <w:szCs w:val="18"/>
          <w:lang w:eastAsia="ar-SA"/>
        </w:rPr>
      </w:pPr>
    </w:p>
    <w:p w:rsidR="00842411" w:rsidRPr="00842411" w:rsidRDefault="00842411" w:rsidP="00842411">
      <w:pPr>
        <w:suppressAutoHyphens/>
        <w:autoSpaceDE w:val="0"/>
        <w:autoSpaceDN w:val="0"/>
        <w:adjustRightInd w:val="0"/>
        <w:spacing w:after="0" w:line="360" w:lineRule="auto"/>
        <w:rPr>
          <w:rFonts w:ascii="Verdana" w:eastAsia="Times New Roman" w:hAnsi="Verdana" w:cs="Arial"/>
          <w:sz w:val="18"/>
          <w:szCs w:val="18"/>
          <w:lang w:eastAsia="ar-SA"/>
        </w:rPr>
      </w:pPr>
    </w:p>
    <w:p w:rsidR="00842411" w:rsidRPr="00842411" w:rsidRDefault="00842411" w:rsidP="00842411">
      <w:pPr>
        <w:suppressAutoHyphens/>
        <w:autoSpaceDE w:val="0"/>
        <w:autoSpaceDN w:val="0"/>
        <w:adjustRightInd w:val="0"/>
        <w:spacing w:after="0" w:line="360" w:lineRule="auto"/>
        <w:rPr>
          <w:rFonts w:ascii="Verdana" w:eastAsia="Times New Roman" w:hAnsi="Verdana" w:cs="Arial"/>
          <w:sz w:val="18"/>
          <w:szCs w:val="18"/>
          <w:lang w:eastAsia="ar-SA"/>
        </w:rPr>
      </w:pPr>
    </w:p>
    <w:p w:rsidR="00842411" w:rsidRPr="00842411" w:rsidRDefault="00842411" w:rsidP="00842411">
      <w:pPr>
        <w:suppressAutoHyphens/>
        <w:autoSpaceDE w:val="0"/>
        <w:autoSpaceDN w:val="0"/>
        <w:adjustRightInd w:val="0"/>
        <w:spacing w:after="0" w:line="360" w:lineRule="auto"/>
        <w:rPr>
          <w:rFonts w:ascii="Verdana" w:eastAsia="Times New Roman" w:hAnsi="Verdana" w:cs="Arial"/>
          <w:sz w:val="18"/>
          <w:szCs w:val="18"/>
          <w:lang w:eastAsia="ar-SA"/>
        </w:rPr>
      </w:pPr>
    </w:p>
    <w:p w:rsidR="00842411" w:rsidRPr="00842411" w:rsidRDefault="00842411" w:rsidP="00842411">
      <w:pPr>
        <w:suppressAutoHyphens/>
        <w:autoSpaceDE w:val="0"/>
        <w:autoSpaceDN w:val="0"/>
        <w:adjustRightInd w:val="0"/>
        <w:spacing w:after="0" w:line="360" w:lineRule="auto"/>
        <w:rPr>
          <w:rFonts w:ascii="Verdana" w:eastAsia="Times New Roman" w:hAnsi="Verdana" w:cs="Arial"/>
          <w:sz w:val="18"/>
          <w:szCs w:val="18"/>
          <w:lang w:eastAsia="ar-SA"/>
        </w:rPr>
      </w:pPr>
    </w:p>
    <w:p w:rsidR="00842411" w:rsidRPr="00842411" w:rsidRDefault="00842411" w:rsidP="00842411">
      <w:pPr>
        <w:suppressAutoHyphens/>
        <w:autoSpaceDE w:val="0"/>
        <w:autoSpaceDN w:val="0"/>
        <w:adjustRightInd w:val="0"/>
        <w:spacing w:after="0" w:line="360" w:lineRule="auto"/>
        <w:rPr>
          <w:rFonts w:ascii="Verdana" w:eastAsia="Times New Roman" w:hAnsi="Verdana" w:cs="Arial"/>
          <w:sz w:val="18"/>
          <w:szCs w:val="18"/>
          <w:lang w:eastAsia="ar-SA"/>
        </w:rPr>
      </w:pPr>
    </w:p>
    <w:p w:rsidR="00842411" w:rsidRPr="00842411" w:rsidRDefault="00842411" w:rsidP="00842411">
      <w:pPr>
        <w:suppressAutoHyphens/>
        <w:autoSpaceDE w:val="0"/>
        <w:autoSpaceDN w:val="0"/>
        <w:adjustRightInd w:val="0"/>
        <w:spacing w:after="0" w:line="360" w:lineRule="auto"/>
        <w:rPr>
          <w:rFonts w:ascii="Verdana" w:eastAsia="Times New Roman" w:hAnsi="Verdana" w:cs="Arial"/>
          <w:sz w:val="18"/>
          <w:szCs w:val="18"/>
          <w:lang w:eastAsia="ar-SA"/>
        </w:rPr>
      </w:pPr>
      <w:r w:rsidRPr="00842411">
        <w:rPr>
          <w:rFonts w:ascii="Verdana" w:eastAsia="Times New Roman" w:hAnsi="Verdana" w:cs="Arial"/>
          <w:sz w:val="18"/>
          <w:szCs w:val="18"/>
          <w:lang w:eastAsia="ar-SA"/>
        </w:rPr>
        <w:lastRenderedPageBreak/>
        <w:t>d) okres mojego udziału przy wykonywaniu zamówienia będzie następujący:</w:t>
      </w:r>
    </w:p>
    <w:p w:rsidR="00842411" w:rsidRPr="00842411" w:rsidRDefault="00842411" w:rsidP="00842411">
      <w:pPr>
        <w:suppressAutoHyphens/>
        <w:autoSpaceDE w:val="0"/>
        <w:autoSpaceDN w:val="0"/>
        <w:adjustRightInd w:val="0"/>
        <w:spacing w:after="0" w:line="360" w:lineRule="auto"/>
        <w:rPr>
          <w:rFonts w:ascii="Verdana" w:eastAsia="Times New Roman" w:hAnsi="Verdana" w:cs="Arial"/>
          <w:sz w:val="18"/>
          <w:szCs w:val="18"/>
          <w:lang w:eastAsia="ar-SA"/>
        </w:rPr>
      </w:pPr>
      <w:r w:rsidRPr="00842411">
        <w:rPr>
          <w:rFonts w:ascii="Verdana" w:eastAsia="Times New Roman" w:hAnsi="Verdana" w:cs="Arial"/>
          <w:sz w:val="18"/>
          <w:szCs w:val="18"/>
          <w:lang w:eastAsia="ar-SA"/>
        </w:rPr>
        <w:t>…………………………………………………………………………….………………………………………………………………………………………………………………………………………………………………………………………………………………………………………………………</w:t>
      </w:r>
    </w:p>
    <w:p w:rsidR="00842411" w:rsidRPr="00842411" w:rsidRDefault="00842411" w:rsidP="00842411">
      <w:pPr>
        <w:suppressAutoHyphens/>
        <w:autoSpaceDE w:val="0"/>
        <w:autoSpaceDN w:val="0"/>
        <w:adjustRightInd w:val="0"/>
        <w:spacing w:after="0" w:line="360" w:lineRule="auto"/>
        <w:rPr>
          <w:rFonts w:ascii="Verdana" w:eastAsia="Times New Roman" w:hAnsi="Verdana" w:cs="Arial Narrow"/>
          <w:sz w:val="18"/>
          <w:szCs w:val="18"/>
          <w:lang w:eastAsia="ar-SA"/>
        </w:rPr>
      </w:pPr>
    </w:p>
    <w:p w:rsidR="00842411" w:rsidRPr="00842411" w:rsidRDefault="00842411" w:rsidP="00842411">
      <w:pPr>
        <w:suppressAutoHyphens/>
        <w:autoSpaceDE w:val="0"/>
        <w:autoSpaceDN w:val="0"/>
        <w:adjustRightInd w:val="0"/>
        <w:spacing w:after="0" w:line="360" w:lineRule="auto"/>
        <w:rPr>
          <w:rFonts w:ascii="Verdana" w:eastAsia="Times New Roman" w:hAnsi="Verdana" w:cs="Arial"/>
          <w:sz w:val="18"/>
          <w:szCs w:val="18"/>
          <w:lang w:eastAsia="ar-SA"/>
        </w:rPr>
      </w:pPr>
      <w:r w:rsidRPr="00842411">
        <w:rPr>
          <w:rFonts w:ascii="Verdana" w:eastAsia="Times New Roman" w:hAnsi="Verdana" w:cs="Arial"/>
          <w:sz w:val="18"/>
          <w:szCs w:val="18"/>
          <w:lang w:eastAsia="ar-SA"/>
        </w:rPr>
        <w:t>Uwaga!</w:t>
      </w:r>
    </w:p>
    <w:p w:rsidR="00842411" w:rsidRPr="00842411" w:rsidRDefault="00842411" w:rsidP="00842411">
      <w:pPr>
        <w:suppressAutoHyphens/>
        <w:autoSpaceDE w:val="0"/>
        <w:autoSpaceDN w:val="0"/>
        <w:adjustRightInd w:val="0"/>
        <w:spacing w:after="0" w:line="360" w:lineRule="auto"/>
        <w:rPr>
          <w:rFonts w:ascii="Verdana" w:eastAsia="Times New Roman" w:hAnsi="Verdana" w:cs="Arial"/>
          <w:sz w:val="18"/>
          <w:szCs w:val="18"/>
          <w:lang w:eastAsia="ar-SA"/>
        </w:rPr>
      </w:pPr>
      <w:r w:rsidRPr="00842411">
        <w:rPr>
          <w:rFonts w:ascii="Verdana" w:eastAsia="Times New Roman" w:hAnsi="Verdana" w:cs="Arial"/>
          <w:sz w:val="18"/>
          <w:szCs w:val="18"/>
          <w:lang w:eastAsia="ar-SA"/>
        </w:rPr>
        <w:t>W przypadku korzystania z wiedzy, doświadczenia, potencjału technicznego, osób zdolnych do wykonania zamówienia lub zdolności finansowych przez więcej niż jedną firmę, powyższe zobowiązanie jest drukiem do wielokrotnego wykorzystania.</w:t>
      </w:r>
    </w:p>
    <w:p w:rsidR="00842411" w:rsidRPr="00842411" w:rsidRDefault="00842411" w:rsidP="00842411">
      <w:pPr>
        <w:suppressAutoHyphens/>
        <w:autoSpaceDE w:val="0"/>
        <w:autoSpaceDN w:val="0"/>
        <w:adjustRightInd w:val="0"/>
        <w:spacing w:after="0" w:line="240" w:lineRule="auto"/>
        <w:rPr>
          <w:rFonts w:ascii="Verdana" w:eastAsia="Times New Roman" w:hAnsi="Verdana" w:cs="Arial"/>
          <w:sz w:val="18"/>
          <w:szCs w:val="18"/>
          <w:lang w:eastAsia="ar-SA"/>
        </w:rPr>
      </w:pPr>
    </w:p>
    <w:p w:rsidR="00842411" w:rsidRPr="00842411" w:rsidRDefault="00842411" w:rsidP="00842411">
      <w:pPr>
        <w:suppressAutoHyphens/>
        <w:autoSpaceDE w:val="0"/>
        <w:autoSpaceDN w:val="0"/>
        <w:adjustRightInd w:val="0"/>
        <w:spacing w:after="0" w:line="240" w:lineRule="auto"/>
        <w:rPr>
          <w:rFonts w:ascii="Verdana" w:eastAsia="Times New Roman" w:hAnsi="Verdana" w:cs="Arial"/>
          <w:sz w:val="18"/>
          <w:szCs w:val="18"/>
          <w:lang w:eastAsia="ar-SA"/>
        </w:rPr>
      </w:pPr>
    </w:p>
    <w:p w:rsidR="00842411" w:rsidRPr="00842411" w:rsidRDefault="00842411" w:rsidP="00842411">
      <w:pPr>
        <w:suppressAutoHyphens/>
        <w:autoSpaceDE w:val="0"/>
        <w:autoSpaceDN w:val="0"/>
        <w:adjustRightInd w:val="0"/>
        <w:spacing w:after="0" w:line="240" w:lineRule="auto"/>
        <w:rPr>
          <w:rFonts w:ascii="Verdana" w:eastAsia="Times New Roman" w:hAnsi="Verdana" w:cs="Arial"/>
          <w:sz w:val="18"/>
          <w:szCs w:val="18"/>
          <w:lang w:eastAsia="ar-SA"/>
        </w:rPr>
      </w:pPr>
    </w:p>
    <w:p w:rsidR="00842411" w:rsidRPr="00842411" w:rsidRDefault="00842411" w:rsidP="00842411">
      <w:pPr>
        <w:tabs>
          <w:tab w:val="left" w:pos="6120"/>
        </w:tabs>
        <w:suppressAutoHyphens/>
        <w:autoSpaceDE w:val="0"/>
        <w:spacing w:after="0" w:line="240" w:lineRule="auto"/>
        <w:rPr>
          <w:rFonts w:ascii="Verdana" w:eastAsia="Times New Roman" w:hAnsi="Verdana" w:cs="Times New Roman"/>
          <w:b/>
          <w:sz w:val="16"/>
          <w:szCs w:val="16"/>
          <w:lang w:eastAsia="ar-SA"/>
        </w:rPr>
      </w:pPr>
      <w:r w:rsidRPr="00842411">
        <w:rPr>
          <w:rFonts w:ascii="Verdana" w:eastAsia="Times New Roman" w:hAnsi="Verdana" w:cs="Times New Roman"/>
          <w:b/>
          <w:sz w:val="16"/>
          <w:szCs w:val="16"/>
          <w:lang w:eastAsia="ar-SA"/>
        </w:rPr>
        <w:t xml:space="preserve">................................. dnia ....................... </w:t>
      </w:r>
      <w:r w:rsidRPr="00842411">
        <w:rPr>
          <w:rFonts w:ascii="Verdana" w:eastAsia="Times New Roman" w:hAnsi="Verdana" w:cs="Times New Roman"/>
          <w:b/>
          <w:sz w:val="16"/>
          <w:szCs w:val="16"/>
          <w:lang w:eastAsia="ar-SA"/>
        </w:rPr>
        <w:tab/>
        <w:t>...................................................</w:t>
      </w:r>
    </w:p>
    <w:p w:rsidR="00842411" w:rsidRPr="00842411" w:rsidRDefault="00842411" w:rsidP="00842411">
      <w:pPr>
        <w:suppressAutoHyphens/>
        <w:autoSpaceDE w:val="0"/>
        <w:spacing w:after="0" w:line="240" w:lineRule="auto"/>
        <w:ind w:left="6120"/>
        <w:jc w:val="center"/>
        <w:rPr>
          <w:rFonts w:ascii="Verdana" w:eastAsia="Times New Roman" w:hAnsi="Verdana" w:cs="Times New Roman"/>
          <w:b/>
          <w:iCs/>
          <w:sz w:val="16"/>
          <w:szCs w:val="16"/>
          <w:lang w:eastAsia="ar-SA"/>
        </w:rPr>
      </w:pPr>
      <w:r w:rsidRPr="00842411">
        <w:rPr>
          <w:rFonts w:ascii="Verdana" w:eastAsia="Times New Roman" w:hAnsi="Verdana" w:cs="Times New Roman"/>
          <w:b/>
          <w:iCs/>
          <w:sz w:val="16"/>
          <w:szCs w:val="16"/>
          <w:lang w:eastAsia="ar-SA"/>
        </w:rPr>
        <w:t>(podpis przedstawiciela innego podmiotu)</w:t>
      </w:r>
    </w:p>
    <w:p w:rsidR="00842411" w:rsidRPr="00842411" w:rsidRDefault="00842411" w:rsidP="00842411">
      <w:pPr>
        <w:suppressAutoHyphens/>
        <w:autoSpaceDE w:val="0"/>
        <w:spacing w:after="0" w:line="240" w:lineRule="auto"/>
        <w:rPr>
          <w:rFonts w:ascii="Verdana" w:eastAsia="Times New Roman" w:hAnsi="Verdana" w:cs="Arial Narrow"/>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suppressAutoHyphens/>
        <w:autoSpaceDE w:val="0"/>
        <w:spacing w:after="0" w:line="240" w:lineRule="auto"/>
        <w:rPr>
          <w:rFonts w:ascii="Verdana" w:eastAsia="TimesNewRomanPS-BoldMT" w:hAnsi="Verdana" w:cs="TimesNewRomanPS-BoldMT"/>
          <w:sz w:val="18"/>
          <w:szCs w:val="18"/>
          <w:lang w:eastAsia="ar-SA"/>
        </w:rPr>
      </w:pPr>
    </w:p>
    <w:p w:rsidR="00842411" w:rsidRPr="00842411" w:rsidRDefault="00842411" w:rsidP="00842411">
      <w:pPr>
        <w:tabs>
          <w:tab w:val="left" w:pos="1455"/>
        </w:tabs>
        <w:suppressAutoHyphens/>
        <w:autoSpaceDE w:val="0"/>
        <w:spacing w:after="0" w:line="240" w:lineRule="auto"/>
        <w:jc w:val="right"/>
        <w:rPr>
          <w:rFonts w:ascii="Verdana" w:eastAsia="TimesNewRomanPS-BoldMT" w:hAnsi="Verdana" w:cs="TimesNewRomanPS-BoldMT"/>
          <w:b/>
          <w:bCs/>
          <w:sz w:val="18"/>
          <w:szCs w:val="18"/>
          <w:lang w:eastAsia="ar-SA"/>
        </w:rPr>
      </w:pPr>
      <w:r w:rsidRPr="00842411">
        <w:rPr>
          <w:rFonts w:ascii="Verdana" w:eastAsia="TimesNewRomanPS-BoldMT" w:hAnsi="Verdana" w:cs="TimesNewRomanPS-BoldMT"/>
          <w:b/>
          <w:bCs/>
          <w:sz w:val="18"/>
          <w:szCs w:val="18"/>
          <w:lang w:eastAsia="ar-SA"/>
        </w:rPr>
        <w:lastRenderedPageBreak/>
        <w:t>Załącznik B do SIWZ</w:t>
      </w:r>
    </w:p>
    <w:p w:rsidR="00842411" w:rsidRPr="00842411" w:rsidRDefault="00842411" w:rsidP="00842411">
      <w:pPr>
        <w:suppressAutoHyphens/>
        <w:autoSpaceDE w:val="0"/>
        <w:spacing w:after="0" w:line="240" w:lineRule="auto"/>
        <w:rPr>
          <w:rFonts w:ascii="Times New Roman" w:eastAsia="TimesNewRomanPS-BoldMT" w:hAnsi="Times New Roman" w:cs="TimesNewRomanPS-BoldMT"/>
          <w:sz w:val="16"/>
          <w:szCs w:val="16"/>
          <w:lang w:eastAsia="ar-SA"/>
        </w:rPr>
      </w:pPr>
    </w:p>
    <w:p w:rsidR="00842411" w:rsidRPr="00842411" w:rsidRDefault="00842411" w:rsidP="00842411">
      <w:pPr>
        <w:tabs>
          <w:tab w:val="left" w:pos="1455"/>
        </w:tabs>
        <w:suppressAutoHyphens/>
        <w:autoSpaceDE w:val="0"/>
        <w:spacing w:after="0" w:line="240" w:lineRule="auto"/>
        <w:jc w:val="center"/>
        <w:rPr>
          <w:rFonts w:ascii="Verdana" w:eastAsia="TimesNewRomanPS-BoldMT" w:hAnsi="Verdana" w:cs="TimesNewRomanPS-BoldMT"/>
          <w:bCs/>
          <w:i/>
          <w:sz w:val="18"/>
          <w:szCs w:val="18"/>
          <w:lang w:eastAsia="ar-SA"/>
        </w:rPr>
      </w:pPr>
      <w:r w:rsidRPr="00842411">
        <w:rPr>
          <w:rFonts w:ascii="Verdana" w:eastAsia="Times New Roman" w:hAnsi="Verdana" w:cs="Times New Roman"/>
          <w:b/>
          <w:sz w:val="18"/>
          <w:szCs w:val="18"/>
          <w:lang w:eastAsia="ar-SA"/>
        </w:rPr>
        <w:t xml:space="preserve">Umowa </w:t>
      </w:r>
      <w:r w:rsidRPr="00842411">
        <w:rPr>
          <w:rFonts w:ascii="Verdana" w:eastAsia="TimesNewRomanPS-BoldMT" w:hAnsi="Verdana" w:cs="TimesNewRomanPS-BoldMT"/>
          <w:bCs/>
          <w:i/>
          <w:sz w:val="18"/>
          <w:szCs w:val="18"/>
          <w:lang w:eastAsia="ar-SA"/>
        </w:rPr>
        <w:t>Projekt</w:t>
      </w:r>
    </w:p>
    <w:p w:rsidR="00842411" w:rsidRPr="00842411" w:rsidRDefault="00842411" w:rsidP="00842411">
      <w:pPr>
        <w:suppressAutoHyphens/>
        <w:autoSpaceDE w:val="0"/>
        <w:spacing w:after="0" w:line="240" w:lineRule="auto"/>
        <w:jc w:val="center"/>
        <w:rPr>
          <w:rFonts w:ascii="Verdana" w:eastAsia="Times New Roman" w:hAnsi="Verdana" w:cs="Times New Roman"/>
          <w:i/>
          <w:iCs/>
          <w:sz w:val="18"/>
          <w:szCs w:val="18"/>
          <w:lang w:eastAsia="ar-SA"/>
        </w:rPr>
      </w:pPr>
    </w:p>
    <w:p w:rsidR="00842411" w:rsidRPr="00842411" w:rsidRDefault="00842411" w:rsidP="00842411">
      <w:pPr>
        <w:suppressAutoHyphens/>
        <w:autoSpaceDE w:val="0"/>
        <w:spacing w:after="0" w:line="240" w:lineRule="auto"/>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Zawarta w dniu ............................................... w Sztumie  pomiędzy:</w:t>
      </w:r>
    </w:p>
    <w:p w:rsidR="00842411" w:rsidRPr="00842411" w:rsidRDefault="00842411" w:rsidP="00842411">
      <w:pPr>
        <w:suppressAutoHyphens/>
        <w:autoSpaceDE w:val="0"/>
        <w:spacing w:after="0" w:line="240" w:lineRule="auto"/>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Nabywcą Powiatem Sztumskim NIP: 579-223-09-29 reprezentowanym przez Zarząd Powiatu</w:t>
      </w:r>
    </w:p>
    <w:p w:rsidR="00842411" w:rsidRPr="00842411" w:rsidRDefault="00842411" w:rsidP="00842411">
      <w:pPr>
        <w:suppressAutoHyphens/>
        <w:autoSpaceDE w:val="0"/>
        <w:spacing w:before="57" w:after="0" w:line="240" w:lineRule="auto"/>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1. ……………………………………………………………………………….</w:t>
      </w:r>
    </w:p>
    <w:p w:rsidR="00842411" w:rsidRPr="00842411" w:rsidRDefault="00842411" w:rsidP="00842411">
      <w:pPr>
        <w:suppressAutoHyphens/>
        <w:autoSpaceDE w:val="0"/>
        <w:spacing w:after="57" w:line="240" w:lineRule="auto"/>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2. ……………………………………………………………………………….</w:t>
      </w:r>
    </w:p>
    <w:p w:rsidR="00842411" w:rsidRPr="00842411" w:rsidRDefault="00842411" w:rsidP="00842411">
      <w:pPr>
        <w:suppressAutoHyphens/>
        <w:autoSpaceDE w:val="0"/>
        <w:spacing w:after="0" w:line="240" w:lineRule="auto"/>
        <w:jc w:val="both"/>
        <w:rPr>
          <w:rFonts w:ascii="Verdana" w:eastAsia="Times New Roman" w:hAnsi="Verdana" w:cs="Times New Roman"/>
          <w:b/>
          <w:bCs/>
          <w:sz w:val="18"/>
          <w:szCs w:val="18"/>
          <w:lang w:eastAsia="ar-SA"/>
        </w:rPr>
      </w:pPr>
      <w:r w:rsidRPr="00842411">
        <w:rPr>
          <w:rFonts w:ascii="Verdana" w:eastAsia="Times New Roman" w:hAnsi="Verdana" w:cs="Times New Roman"/>
          <w:sz w:val="18"/>
          <w:szCs w:val="18"/>
          <w:lang w:eastAsia="ar-SA"/>
        </w:rPr>
        <w:t xml:space="preserve">zwanym w treści umowy </w:t>
      </w:r>
      <w:r w:rsidRPr="00842411">
        <w:rPr>
          <w:rFonts w:ascii="Verdana" w:eastAsia="Times New Roman" w:hAnsi="Verdana" w:cs="Times New Roman"/>
          <w:b/>
          <w:bCs/>
          <w:sz w:val="18"/>
          <w:szCs w:val="18"/>
          <w:lang w:eastAsia="ar-SA"/>
        </w:rPr>
        <w:t>Zamawiającym</w:t>
      </w:r>
    </w:p>
    <w:p w:rsidR="00842411" w:rsidRPr="00842411" w:rsidRDefault="00842411" w:rsidP="00842411">
      <w:pPr>
        <w:suppressAutoHyphens/>
        <w:autoSpaceDE w:val="0"/>
        <w:spacing w:after="0" w:line="240" w:lineRule="auto"/>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xml:space="preserve">a </w:t>
      </w:r>
    </w:p>
    <w:p w:rsidR="00842411" w:rsidRPr="00842411" w:rsidRDefault="00842411" w:rsidP="00842411">
      <w:pPr>
        <w:suppressAutoHyphens/>
        <w:autoSpaceDE w:val="0"/>
        <w:spacing w:after="0" w:line="240" w:lineRule="auto"/>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w:t>
      </w:r>
    </w:p>
    <w:p w:rsidR="00842411" w:rsidRPr="00842411" w:rsidRDefault="00842411" w:rsidP="00842411">
      <w:pPr>
        <w:suppressAutoHyphens/>
        <w:autoSpaceDE w:val="0"/>
        <w:spacing w:after="0" w:line="240" w:lineRule="auto"/>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w imieniu, którego działają:</w:t>
      </w:r>
    </w:p>
    <w:p w:rsidR="00842411" w:rsidRPr="00842411" w:rsidRDefault="00842411" w:rsidP="00842411">
      <w:pPr>
        <w:suppressAutoHyphens/>
        <w:autoSpaceDE w:val="0"/>
        <w:spacing w:after="0" w:line="240" w:lineRule="auto"/>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1. ..........................................................................</w:t>
      </w:r>
    </w:p>
    <w:p w:rsidR="00842411" w:rsidRPr="00842411" w:rsidRDefault="00842411" w:rsidP="00842411">
      <w:pPr>
        <w:suppressAutoHyphens/>
        <w:autoSpaceDE w:val="0"/>
        <w:spacing w:after="0" w:line="240" w:lineRule="auto"/>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2. ..........................................................................</w:t>
      </w:r>
    </w:p>
    <w:p w:rsidR="00842411" w:rsidRPr="00842411" w:rsidRDefault="00842411" w:rsidP="00842411">
      <w:pPr>
        <w:suppressAutoHyphens/>
        <w:autoSpaceDE w:val="0"/>
        <w:spacing w:after="0" w:line="240" w:lineRule="auto"/>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xml:space="preserve">zwanym w treści umowy </w:t>
      </w:r>
      <w:r w:rsidRPr="00842411">
        <w:rPr>
          <w:rFonts w:ascii="Verdana" w:eastAsia="Times New Roman" w:hAnsi="Verdana" w:cs="Times New Roman"/>
          <w:b/>
          <w:sz w:val="18"/>
          <w:szCs w:val="18"/>
          <w:lang w:eastAsia="ar-SA"/>
        </w:rPr>
        <w:t>Wykonawcą</w:t>
      </w:r>
    </w:p>
    <w:p w:rsidR="00842411" w:rsidRPr="00842411" w:rsidRDefault="00842411" w:rsidP="00842411">
      <w:pPr>
        <w:suppressAutoHyphens/>
        <w:autoSpaceDE w:val="0"/>
        <w:spacing w:after="0" w:line="240" w:lineRule="auto"/>
        <w:jc w:val="both"/>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w rezultacie dokonania przez Zamawiającego wyboru oferty Wykonawcy w przetargu nieograniczonym  została zawarta  umowa o następującej treści:</w:t>
      </w:r>
    </w:p>
    <w:p w:rsidR="00842411" w:rsidRPr="00842411" w:rsidRDefault="00842411" w:rsidP="00842411">
      <w:pPr>
        <w:suppressAutoHyphens/>
        <w:autoSpaceDE w:val="0"/>
        <w:spacing w:after="0" w:line="240" w:lineRule="auto"/>
        <w:jc w:val="both"/>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jc w:val="both"/>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00" w:lineRule="atLeast"/>
        <w:jc w:val="center"/>
        <w:rPr>
          <w:rFonts w:ascii="Verdana" w:eastAsia="Times New Roman" w:hAnsi="Verdana" w:cs="Times New Roman"/>
          <w:b/>
          <w:sz w:val="18"/>
          <w:szCs w:val="18"/>
          <w:lang w:eastAsia="ar-SA"/>
        </w:rPr>
      </w:pPr>
      <w:r w:rsidRPr="00842411">
        <w:rPr>
          <w:rFonts w:ascii="Verdana" w:eastAsia="Times New Roman" w:hAnsi="Verdana" w:cs="Times New Roman"/>
          <w:b/>
          <w:sz w:val="18"/>
          <w:szCs w:val="18"/>
          <w:lang w:eastAsia="ar-SA"/>
        </w:rPr>
        <w:t>§1</w:t>
      </w:r>
    </w:p>
    <w:p w:rsidR="00842411" w:rsidRPr="00842411" w:rsidRDefault="00842411" w:rsidP="00842411">
      <w:pPr>
        <w:suppressAutoHyphens/>
        <w:autoSpaceDE w:val="0"/>
        <w:spacing w:after="0" w:line="200" w:lineRule="atLeast"/>
        <w:rPr>
          <w:rFonts w:ascii="Verdana" w:eastAsia="Verdana" w:hAnsi="Verdana" w:cs="Verdana"/>
          <w:sz w:val="18"/>
          <w:szCs w:val="18"/>
          <w:lang w:eastAsia="ar-SA"/>
        </w:rPr>
      </w:pPr>
      <w:r w:rsidRPr="00842411">
        <w:rPr>
          <w:rFonts w:ascii="Verdana" w:eastAsia="Verdana" w:hAnsi="Verdana" w:cs="Verdana"/>
          <w:sz w:val="18"/>
          <w:szCs w:val="18"/>
          <w:lang w:eastAsia="ar-SA"/>
        </w:rPr>
        <w:t>1. Przedmiotem niniejszej umowy jest wykonanie przedsięwzięcia pod nazwą:</w:t>
      </w:r>
    </w:p>
    <w:p w:rsidR="00842411" w:rsidRPr="00842411" w:rsidRDefault="00842411" w:rsidP="00842411">
      <w:pPr>
        <w:suppressAutoHyphens/>
        <w:autoSpaceDE w:val="0"/>
        <w:spacing w:after="0" w:line="200" w:lineRule="atLeast"/>
        <w:ind w:left="397"/>
        <w:jc w:val="center"/>
        <w:rPr>
          <w:rFonts w:ascii="Verdana" w:eastAsia="Times New Roman" w:hAnsi="Verdana" w:cs="TimesNewRomanPS-ItalicMT"/>
          <w:b/>
          <w:iCs/>
          <w:sz w:val="18"/>
          <w:szCs w:val="18"/>
          <w:lang w:eastAsia="ar-SA"/>
        </w:rPr>
      </w:pPr>
      <w:r w:rsidRPr="00842411">
        <w:rPr>
          <w:rFonts w:ascii="Verdana" w:eastAsia="Times New Roman" w:hAnsi="Verdana" w:cs="Arial"/>
          <w:b/>
          <w:bCs/>
          <w:i/>
          <w:iCs/>
          <w:sz w:val="18"/>
          <w:szCs w:val="18"/>
          <w:lang w:eastAsia="ar-SA"/>
        </w:rPr>
        <w:t>„</w:t>
      </w:r>
      <w:r w:rsidRPr="00842411">
        <w:rPr>
          <w:rFonts w:ascii="Verdana" w:eastAsia="Times New Roman" w:hAnsi="Verdana" w:cs="Times New Roman"/>
          <w:b/>
          <w:bCs/>
          <w:iCs/>
          <w:sz w:val="18"/>
          <w:szCs w:val="18"/>
          <w:lang w:eastAsia="ar-SA"/>
        </w:rPr>
        <w:t>Remont dachu budynku wielofunkcyjnego przy ul. Reja 12 w Sztumie</w:t>
      </w:r>
      <w:r w:rsidRPr="00842411">
        <w:rPr>
          <w:rFonts w:ascii="Verdana" w:eastAsia="Times New Roman" w:hAnsi="Verdana" w:cs="TimesNewRomanPS-ItalicMT"/>
          <w:b/>
          <w:iCs/>
          <w:sz w:val="18"/>
          <w:szCs w:val="18"/>
          <w:lang w:eastAsia="ar-SA"/>
        </w:rPr>
        <w:t>”</w:t>
      </w:r>
    </w:p>
    <w:p w:rsidR="00842411" w:rsidRPr="00842411" w:rsidRDefault="00842411" w:rsidP="00842411">
      <w:pPr>
        <w:autoSpaceDE w:val="0"/>
        <w:autoSpaceDN w:val="0"/>
        <w:adjustRightInd w:val="0"/>
        <w:spacing w:after="0" w:line="240" w:lineRule="auto"/>
        <w:ind w:left="284" w:hanging="284"/>
        <w:rPr>
          <w:rFonts w:ascii="Verdana" w:hAnsi="Verdana" w:cs="Times New Roman"/>
          <w:sz w:val="18"/>
          <w:szCs w:val="18"/>
        </w:rPr>
      </w:pPr>
      <w:r w:rsidRPr="00842411">
        <w:rPr>
          <w:rFonts w:ascii="Verdana" w:eastAsia="Times New Roman" w:hAnsi="Verdana" w:cs="Arial"/>
          <w:bCs/>
          <w:iCs/>
          <w:sz w:val="18"/>
          <w:szCs w:val="18"/>
          <w:lang w:eastAsia="ar-SA"/>
        </w:rPr>
        <w:t>2. Budynek znajduje się w gminnej ewidencji zabytków.</w:t>
      </w:r>
    </w:p>
    <w:p w:rsidR="00842411" w:rsidRPr="00842411" w:rsidRDefault="00842411" w:rsidP="00842411">
      <w:pPr>
        <w:spacing w:after="0" w:line="240" w:lineRule="auto"/>
        <w:ind w:left="284" w:hanging="284"/>
        <w:rPr>
          <w:rFonts w:ascii="Verdana" w:hAnsi="Verdana"/>
          <w:sz w:val="18"/>
          <w:szCs w:val="18"/>
        </w:rPr>
      </w:pPr>
      <w:r w:rsidRPr="00842411">
        <w:rPr>
          <w:rFonts w:ascii="Verdana" w:eastAsia="Times New Roman" w:hAnsi="Verdana" w:cs="Times New Roman"/>
          <w:sz w:val="18"/>
          <w:szCs w:val="18"/>
          <w:lang w:eastAsia="pl-PL"/>
        </w:rPr>
        <w:t xml:space="preserve">3. </w:t>
      </w:r>
      <w:r w:rsidRPr="00842411">
        <w:rPr>
          <w:rFonts w:ascii="Verdana" w:hAnsi="Verdana"/>
          <w:sz w:val="18"/>
          <w:szCs w:val="18"/>
        </w:rPr>
        <w:t>Zadanie obejmuje r</w:t>
      </w:r>
      <w:r w:rsidRPr="00842411">
        <w:rPr>
          <w:rFonts w:ascii="Verdana" w:hAnsi="Verdana" w:cs="Times New Roman"/>
          <w:bCs/>
          <w:sz w:val="18"/>
          <w:szCs w:val="18"/>
        </w:rPr>
        <w:t>emont dachu wraz z jego dociepleniem, tj.:</w:t>
      </w:r>
    </w:p>
    <w:p w:rsidR="00842411" w:rsidRPr="00842411" w:rsidRDefault="00842411" w:rsidP="00842411">
      <w:pPr>
        <w:widowControl w:val="0"/>
        <w:suppressAutoHyphens/>
        <w:autoSpaceDE w:val="0"/>
        <w:spacing w:after="0" w:line="240" w:lineRule="auto"/>
        <w:rPr>
          <w:rFonts w:ascii="Verdana" w:eastAsia="Arial" w:hAnsi="Verdana" w:cs="Arial"/>
          <w:sz w:val="18"/>
          <w:szCs w:val="18"/>
          <w:lang w:eastAsia="ar-SA"/>
        </w:rPr>
      </w:pPr>
      <w:r w:rsidRPr="00842411">
        <w:rPr>
          <w:rFonts w:ascii="Verdana" w:eastAsia="OpenSymbol" w:hAnsi="Verdana" w:cs="OpenSymbol"/>
          <w:sz w:val="18"/>
          <w:szCs w:val="18"/>
          <w:lang w:eastAsia="ar-SA"/>
        </w:rPr>
        <w:t xml:space="preserve">• </w:t>
      </w:r>
      <w:r w:rsidRPr="00842411">
        <w:rPr>
          <w:rFonts w:ascii="Verdana" w:eastAsia="Arial" w:hAnsi="Verdana" w:cs="Arial"/>
          <w:sz w:val="18"/>
          <w:szCs w:val="18"/>
          <w:lang w:eastAsia="ar-SA"/>
        </w:rPr>
        <w:t>Zdemontowanie rynien, rur spustowych, instalacji odgromowej oraz niezbędnych obróbek</w:t>
      </w:r>
    </w:p>
    <w:p w:rsidR="00842411" w:rsidRPr="00842411" w:rsidRDefault="00842411" w:rsidP="00842411">
      <w:pPr>
        <w:widowControl w:val="0"/>
        <w:suppressAutoHyphens/>
        <w:autoSpaceDE w:val="0"/>
        <w:spacing w:after="0" w:line="240" w:lineRule="auto"/>
        <w:rPr>
          <w:rFonts w:ascii="Verdana" w:eastAsia="Arial" w:hAnsi="Verdana" w:cs="Arial"/>
          <w:sz w:val="18"/>
          <w:szCs w:val="18"/>
          <w:lang w:eastAsia="ar-SA"/>
        </w:rPr>
      </w:pPr>
      <w:r w:rsidRPr="00842411">
        <w:rPr>
          <w:rFonts w:ascii="Verdana" w:eastAsia="Arial" w:hAnsi="Verdana" w:cs="Arial"/>
          <w:sz w:val="18"/>
          <w:szCs w:val="18"/>
          <w:lang w:eastAsia="ar-SA"/>
        </w:rPr>
        <w:t xml:space="preserve">  blacharskich</w:t>
      </w:r>
    </w:p>
    <w:p w:rsidR="00842411" w:rsidRPr="00842411" w:rsidRDefault="00842411" w:rsidP="00842411">
      <w:pPr>
        <w:widowControl w:val="0"/>
        <w:suppressAutoHyphens/>
        <w:autoSpaceDE w:val="0"/>
        <w:spacing w:after="0" w:line="240" w:lineRule="auto"/>
        <w:rPr>
          <w:rFonts w:ascii="Verdana" w:eastAsia="Arial" w:hAnsi="Verdana" w:cs="Arial"/>
          <w:sz w:val="18"/>
          <w:szCs w:val="18"/>
          <w:lang w:eastAsia="ar-SA"/>
        </w:rPr>
      </w:pPr>
      <w:r w:rsidRPr="00842411">
        <w:rPr>
          <w:rFonts w:ascii="Verdana" w:eastAsia="OpenSymbol" w:hAnsi="Verdana" w:cs="OpenSymbol"/>
          <w:sz w:val="18"/>
          <w:szCs w:val="18"/>
          <w:lang w:eastAsia="ar-SA"/>
        </w:rPr>
        <w:t xml:space="preserve">• </w:t>
      </w:r>
      <w:r w:rsidRPr="00842411">
        <w:rPr>
          <w:rFonts w:ascii="Verdana" w:eastAsia="Arial" w:hAnsi="Verdana" w:cs="Arial"/>
          <w:sz w:val="18"/>
          <w:szCs w:val="18"/>
          <w:lang w:eastAsia="ar-SA"/>
        </w:rPr>
        <w:t>Rozebranie istniejącego pokrycie dachu z dachówki holenderki w ilości 1940 m²</w:t>
      </w:r>
    </w:p>
    <w:p w:rsidR="00842411" w:rsidRPr="00842411" w:rsidRDefault="00842411" w:rsidP="00842411">
      <w:pPr>
        <w:widowControl w:val="0"/>
        <w:suppressAutoHyphens/>
        <w:autoSpaceDE w:val="0"/>
        <w:spacing w:after="0" w:line="240" w:lineRule="auto"/>
        <w:rPr>
          <w:rFonts w:ascii="Verdana" w:eastAsia="Arial" w:hAnsi="Verdana" w:cs="Arial"/>
          <w:sz w:val="18"/>
          <w:szCs w:val="18"/>
          <w:lang w:eastAsia="ar-SA"/>
        </w:rPr>
      </w:pPr>
      <w:r w:rsidRPr="00842411">
        <w:rPr>
          <w:rFonts w:ascii="Verdana" w:eastAsia="OpenSymbol" w:hAnsi="Verdana" w:cs="OpenSymbol"/>
          <w:sz w:val="18"/>
          <w:szCs w:val="18"/>
          <w:lang w:eastAsia="ar-SA"/>
        </w:rPr>
        <w:t xml:space="preserve">• </w:t>
      </w:r>
      <w:r w:rsidRPr="00842411">
        <w:rPr>
          <w:rFonts w:ascii="Verdana" w:eastAsia="Arial" w:hAnsi="Verdana" w:cs="Arial"/>
          <w:sz w:val="18"/>
          <w:szCs w:val="18"/>
          <w:lang w:eastAsia="ar-SA"/>
        </w:rPr>
        <w:t xml:space="preserve">Rozebranie istniejącego </w:t>
      </w:r>
      <w:proofErr w:type="spellStart"/>
      <w:r w:rsidRPr="00842411">
        <w:rPr>
          <w:rFonts w:ascii="Verdana" w:eastAsia="Arial" w:hAnsi="Verdana" w:cs="Arial"/>
          <w:sz w:val="18"/>
          <w:szCs w:val="18"/>
          <w:lang w:eastAsia="ar-SA"/>
        </w:rPr>
        <w:t>ołacenia</w:t>
      </w:r>
      <w:proofErr w:type="spellEnd"/>
    </w:p>
    <w:p w:rsidR="00842411" w:rsidRPr="00842411" w:rsidRDefault="00842411" w:rsidP="00842411">
      <w:pPr>
        <w:widowControl w:val="0"/>
        <w:suppressAutoHyphens/>
        <w:autoSpaceDE w:val="0"/>
        <w:spacing w:after="0" w:line="240" w:lineRule="auto"/>
        <w:rPr>
          <w:rFonts w:ascii="Verdana" w:eastAsia="Arial" w:hAnsi="Verdana" w:cs="Arial"/>
          <w:sz w:val="18"/>
          <w:szCs w:val="18"/>
          <w:lang w:eastAsia="ar-SA"/>
        </w:rPr>
      </w:pPr>
      <w:r w:rsidRPr="00842411">
        <w:rPr>
          <w:rFonts w:ascii="Verdana" w:eastAsia="OpenSymbol" w:hAnsi="Verdana" w:cs="OpenSymbol"/>
          <w:sz w:val="18"/>
          <w:szCs w:val="18"/>
          <w:lang w:eastAsia="ar-SA"/>
        </w:rPr>
        <w:t xml:space="preserve">• </w:t>
      </w:r>
      <w:r w:rsidRPr="00842411">
        <w:rPr>
          <w:rFonts w:ascii="Verdana" w:eastAsia="Arial" w:hAnsi="Verdana" w:cs="Arial"/>
          <w:sz w:val="18"/>
          <w:szCs w:val="18"/>
          <w:lang w:eastAsia="ar-SA"/>
        </w:rPr>
        <w:t xml:space="preserve">Założenie folii zbrojonej włóknem szklanym jako </w:t>
      </w:r>
      <w:proofErr w:type="spellStart"/>
      <w:r w:rsidRPr="00842411">
        <w:rPr>
          <w:rFonts w:ascii="Verdana" w:eastAsia="Arial" w:hAnsi="Verdana" w:cs="Arial"/>
          <w:sz w:val="18"/>
          <w:szCs w:val="18"/>
          <w:lang w:eastAsia="ar-SA"/>
        </w:rPr>
        <w:t>wiatroizolacji</w:t>
      </w:r>
      <w:proofErr w:type="spellEnd"/>
    </w:p>
    <w:p w:rsidR="00842411" w:rsidRPr="00842411" w:rsidRDefault="00842411" w:rsidP="00842411">
      <w:pPr>
        <w:widowControl w:val="0"/>
        <w:suppressAutoHyphens/>
        <w:autoSpaceDE w:val="0"/>
        <w:spacing w:after="0" w:line="240" w:lineRule="auto"/>
        <w:jc w:val="both"/>
        <w:rPr>
          <w:rFonts w:ascii="Verdana" w:eastAsia="Arial" w:hAnsi="Verdana" w:cs="Arial"/>
          <w:sz w:val="18"/>
          <w:szCs w:val="18"/>
          <w:lang w:eastAsia="ar-SA"/>
        </w:rPr>
      </w:pPr>
      <w:r w:rsidRPr="00842411">
        <w:rPr>
          <w:rFonts w:ascii="Verdana" w:eastAsia="OpenSymbol" w:hAnsi="Verdana" w:cs="OpenSymbol"/>
          <w:sz w:val="18"/>
          <w:szCs w:val="18"/>
          <w:lang w:eastAsia="ar-SA"/>
        </w:rPr>
        <w:t xml:space="preserve">• </w:t>
      </w:r>
      <w:r w:rsidRPr="00842411">
        <w:rPr>
          <w:rFonts w:ascii="Verdana" w:eastAsia="Arial" w:hAnsi="Verdana" w:cs="Arial"/>
          <w:sz w:val="18"/>
          <w:szCs w:val="18"/>
          <w:lang w:eastAsia="ar-SA"/>
        </w:rPr>
        <w:t>Wykonanie nowych łat o wymiarach 4 x 5 cm w rozstawie odpowiednim do zastosowanej</w:t>
      </w:r>
    </w:p>
    <w:p w:rsidR="00842411" w:rsidRPr="00842411" w:rsidRDefault="00842411" w:rsidP="00842411">
      <w:pPr>
        <w:widowControl w:val="0"/>
        <w:suppressAutoHyphens/>
        <w:autoSpaceDE w:val="0"/>
        <w:spacing w:after="0" w:line="240" w:lineRule="auto"/>
        <w:jc w:val="both"/>
        <w:rPr>
          <w:rFonts w:ascii="Verdana" w:eastAsia="Arial" w:hAnsi="Verdana" w:cs="Arial"/>
          <w:sz w:val="18"/>
          <w:szCs w:val="18"/>
          <w:lang w:eastAsia="ar-SA"/>
        </w:rPr>
      </w:pPr>
      <w:r w:rsidRPr="00842411">
        <w:rPr>
          <w:rFonts w:ascii="Verdana" w:eastAsia="Arial" w:hAnsi="Verdana" w:cs="Arial"/>
          <w:sz w:val="18"/>
          <w:szCs w:val="18"/>
          <w:lang w:eastAsia="ar-SA"/>
        </w:rPr>
        <w:t xml:space="preserve">  blachodachówki</w:t>
      </w:r>
    </w:p>
    <w:p w:rsidR="00842411" w:rsidRPr="00842411" w:rsidRDefault="00842411" w:rsidP="00842411">
      <w:pPr>
        <w:widowControl w:val="0"/>
        <w:suppressAutoHyphens/>
        <w:autoSpaceDE w:val="0"/>
        <w:spacing w:after="0" w:line="240" w:lineRule="auto"/>
        <w:jc w:val="both"/>
        <w:rPr>
          <w:rFonts w:ascii="Verdana" w:eastAsia="Arial" w:hAnsi="Verdana" w:cs="Arial"/>
          <w:sz w:val="18"/>
          <w:szCs w:val="18"/>
          <w:lang w:eastAsia="ar-SA"/>
        </w:rPr>
      </w:pPr>
      <w:r w:rsidRPr="00842411">
        <w:rPr>
          <w:rFonts w:ascii="Verdana" w:eastAsia="OpenSymbol" w:hAnsi="Verdana" w:cs="OpenSymbol"/>
          <w:sz w:val="18"/>
          <w:szCs w:val="18"/>
          <w:lang w:eastAsia="ar-SA"/>
        </w:rPr>
        <w:t xml:space="preserve">• </w:t>
      </w:r>
      <w:r w:rsidRPr="00842411">
        <w:rPr>
          <w:rFonts w:ascii="Verdana" w:eastAsia="Arial" w:hAnsi="Verdana" w:cs="Arial"/>
          <w:sz w:val="18"/>
          <w:szCs w:val="18"/>
          <w:lang w:eastAsia="ar-SA"/>
        </w:rPr>
        <w:t>Pokrycie dachu blachodachówką -czerwona, wraz z wykonaniem niezbędnych obróbek i</w:t>
      </w:r>
    </w:p>
    <w:p w:rsidR="00842411" w:rsidRPr="00842411" w:rsidRDefault="00842411" w:rsidP="00842411">
      <w:pPr>
        <w:widowControl w:val="0"/>
        <w:suppressAutoHyphens/>
        <w:autoSpaceDE w:val="0"/>
        <w:spacing w:after="0" w:line="240" w:lineRule="auto"/>
        <w:jc w:val="both"/>
        <w:rPr>
          <w:rFonts w:ascii="Verdana" w:eastAsia="Arial" w:hAnsi="Verdana" w:cs="Arial"/>
          <w:sz w:val="18"/>
          <w:szCs w:val="18"/>
          <w:lang w:eastAsia="ar-SA"/>
        </w:rPr>
      </w:pPr>
      <w:r w:rsidRPr="00842411">
        <w:rPr>
          <w:rFonts w:ascii="Verdana" w:eastAsia="Arial" w:hAnsi="Verdana" w:cs="Arial"/>
          <w:sz w:val="18"/>
          <w:szCs w:val="18"/>
          <w:lang w:eastAsia="ar-SA"/>
        </w:rPr>
        <w:t xml:space="preserve">  </w:t>
      </w:r>
      <w:proofErr w:type="spellStart"/>
      <w:r w:rsidRPr="00842411">
        <w:rPr>
          <w:rFonts w:ascii="Verdana" w:eastAsia="Arial" w:hAnsi="Verdana" w:cs="Arial"/>
          <w:sz w:val="18"/>
          <w:szCs w:val="18"/>
          <w:lang w:eastAsia="ar-SA"/>
        </w:rPr>
        <w:t>opierzeń</w:t>
      </w:r>
      <w:proofErr w:type="spellEnd"/>
      <w:r w:rsidRPr="00842411">
        <w:rPr>
          <w:rFonts w:ascii="Verdana" w:eastAsia="Arial" w:hAnsi="Verdana" w:cs="Arial"/>
          <w:sz w:val="18"/>
          <w:szCs w:val="18"/>
          <w:lang w:eastAsia="ar-SA"/>
        </w:rPr>
        <w:t>, w tym  przy lukarnach w identycznym kolorze,</w:t>
      </w:r>
    </w:p>
    <w:p w:rsidR="00842411" w:rsidRPr="00842411" w:rsidRDefault="00842411" w:rsidP="00842411">
      <w:pPr>
        <w:widowControl w:val="0"/>
        <w:suppressAutoHyphens/>
        <w:autoSpaceDE w:val="0"/>
        <w:spacing w:after="0" w:line="240" w:lineRule="auto"/>
        <w:rPr>
          <w:rFonts w:ascii="Verdana" w:eastAsia="Arial" w:hAnsi="Verdana" w:cs="Arial"/>
          <w:sz w:val="18"/>
          <w:szCs w:val="18"/>
          <w:lang w:eastAsia="ar-SA"/>
        </w:rPr>
      </w:pPr>
      <w:r w:rsidRPr="00842411">
        <w:rPr>
          <w:rFonts w:ascii="Verdana" w:eastAsia="OpenSymbol" w:hAnsi="Verdana" w:cs="OpenSymbol"/>
          <w:sz w:val="18"/>
          <w:szCs w:val="18"/>
          <w:lang w:eastAsia="ar-SA"/>
        </w:rPr>
        <w:t xml:space="preserve">• </w:t>
      </w:r>
      <w:r w:rsidRPr="00842411">
        <w:rPr>
          <w:rFonts w:ascii="Verdana" w:eastAsia="Arial" w:hAnsi="Verdana" w:cs="Arial"/>
          <w:sz w:val="18"/>
          <w:szCs w:val="18"/>
          <w:lang w:eastAsia="ar-SA"/>
        </w:rPr>
        <w:t xml:space="preserve">Założenie rynien Ø 150 i rur spustowych Ø 120 z blachy </w:t>
      </w:r>
      <w:proofErr w:type="spellStart"/>
      <w:r w:rsidRPr="00842411">
        <w:rPr>
          <w:rFonts w:ascii="Verdana" w:eastAsia="Arial" w:hAnsi="Verdana" w:cs="Arial"/>
          <w:sz w:val="18"/>
          <w:szCs w:val="18"/>
          <w:lang w:eastAsia="ar-SA"/>
        </w:rPr>
        <w:t>tytanowo-cynkowej</w:t>
      </w:r>
      <w:proofErr w:type="spellEnd"/>
      <w:r w:rsidRPr="00842411">
        <w:rPr>
          <w:rFonts w:ascii="Verdana" w:eastAsia="Arial" w:hAnsi="Verdana" w:cs="Arial"/>
          <w:sz w:val="18"/>
          <w:szCs w:val="18"/>
          <w:lang w:eastAsia="ar-SA"/>
        </w:rPr>
        <w:t xml:space="preserve"> oraz wymiana</w:t>
      </w:r>
    </w:p>
    <w:p w:rsidR="00842411" w:rsidRPr="00842411" w:rsidRDefault="00842411" w:rsidP="00842411">
      <w:pPr>
        <w:widowControl w:val="0"/>
        <w:suppressAutoHyphens/>
        <w:autoSpaceDE w:val="0"/>
        <w:spacing w:after="0" w:line="240" w:lineRule="auto"/>
        <w:rPr>
          <w:rFonts w:ascii="Verdana" w:eastAsia="Arial" w:hAnsi="Verdana" w:cs="Arial"/>
          <w:sz w:val="18"/>
          <w:szCs w:val="18"/>
          <w:lang w:eastAsia="ar-SA"/>
        </w:rPr>
      </w:pPr>
      <w:r w:rsidRPr="00842411">
        <w:rPr>
          <w:rFonts w:ascii="Verdana" w:eastAsia="Arial" w:hAnsi="Verdana" w:cs="Arial"/>
          <w:sz w:val="18"/>
          <w:szCs w:val="18"/>
          <w:lang w:eastAsia="ar-SA"/>
        </w:rPr>
        <w:t xml:space="preserve">  starych elementów wentylacyjnych wyprowadzonych ponad dach na nowe w kolorze czerwonym</w:t>
      </w:r>
    </w:p>
    <w:p w:rsidR="00842411" w:rsidRPr="00842411" w:rsidRDefault="00842411" w:rsidP="00842411">
      <w:pPr>
        <w:widowControl w:val="0"/>
        <w:suppressAutoHyphens/>
        <w:autoSpaceDE w:val="0"/>
        <w:spacing w:after="0" w:line="240" w:lineRule="auto"/>
        <w:jc w:val="both"/>
        <w:rPr>
          <w:rFonts w:ascii="Verdana" w:eastAsia="Arial" w:hAnsi="Verdana" w:cs="Arial"/>
          <w:sz w:val="18"/>
          <w:szCs w:val="18"/>
          <w:lang w:eastAsia="ar-SA"/>
        </w:rPr>
      </w:pPr>
      <w:r w:rsidRPr="00842411">
        <w:rPr>
          <w:rFonts w:ascii="Verdana" w:eastAsia="OpenSymbol" w:hAnsi="Verdana" w:cs="OpenSymbol"/>
          <w:sz w:val="18"/>
          <w:szCs w:val="18"/>
          <w:lang w:eastAsia="ar-SA"/>
        </w:rPr>
        <w:t xml:space="preserve">• </w:t>
      </w:r>
      <w:r w:rsidRPr="00842411">
        <w:rPr>
          <w:rFonts w:ascii="Verdana" w:eastAsia="Arial" w:hAnsi="Verdana" w:cs="Arial"/>
          <w:sz w:val="18"/>
          <w:szCs w:val="18"/>
          <w:lang w:eastAsia="ar-SA"/>
        </w:rPr>
        <w:t xml:space="preserve">Ułożenie </w:t>
      </w:r>
      <w:proofErr w:type="spellStart"/>
      <w:r w:rsidRPr="00842411">
        <w:rPr>
          <w:rFonts w:ascii="Verdana" w:eastAsia="Arial" w:hAnsi="Verdana" w:cs="Arial"/>
          <w:sz w:val="18"/>
          <w:szCs w:val="18"/>
          <w:lang w:eastAsia="ar-SA"/>
        </w:rPr>
        <w:t>odgromienia</w:t>
      </w:r>
      <w:proofErr w:type="spellEnd"/>
      <w:r w:rsidRPr="00842411">
        <w:rPr>
          <w:rFonts w:ascii="Verdana" w:eastAsia="Arial" w:hAnsi="Verdana" w:cs="Arial"/>
          <w:sz w:val="18"/>
          <w:szCs w:val="18"/>
          <w:lang w:eastAsia="ar-SA"/>
        </w:rPr>
        <w:t xml:space="preserve"> poziomego z drutu stalowego 8 mm na uchwytach przystosowanych do</w:t>
      </w:r>
    </w:p>
    <w:p w:rsidR="00842411" w:rsidRPr="00842411" w:rsidRDefault="00842411" w:rsidP="00842411">
      <w:pPr>
        <w:widowControl w:val="0"/>
        <w:suppressAutoHyphens/>
        <w:autoSpaceDE w:val="0"/>
        <w:spacing w:after="0" w:line="240" w:lineRule="auto"/>
        <w:jc w:val="both"/>
        <w:rPr>
          <w:rFonts w:ascii="Verdana" w:eastAsia="Arial" w:hAnsi="Verdana" w:cs="Arial"/>
          <w:sz w:val="18"/>
          <w:szCs w:val="18"/>
          <w:lang w:eastAsia="ar-SA"/>
        </w:rPr>
      </w:pPr>
      <w:r w:rsidRPr="00842411">
        <w:rPr>
          <w:rFonts w:ascii="Verdana" w:eastAsia="Arial" w:hAnsi="Verdana" w:cs="Arial"/>
          <w:sz w:val="18"/>
          <w:szCs w:val="18"/>
          <w:lang w:eastAsia="ar-SA"/>
        </w:rPr>
        <w:t xml:space="preserve">   blachodachówki wraz z zwodami pionowymi co 20 m w rurze ochronnej + pomiary ochronne</w:t>
      </w:r>
    </w:p>
    <w:p w:rsidR="00842411" w:rsidRPr="00842411" w:rsidRDefault="00842411" w:rsidP="00842411">
      <w:pPr>
        <w:widowControl w:val="0"/>
        <w:suppressAutoHyphens/>
        <w:autoSpaceDE w:val="0"/>
        <w:spacing w:after="0" w:line="240" w:lineRule="auto"/>
        <w:jc w:val="both"/>
        <w:rPr>
          <w:rFonts w:ascii="Verdana" w:eastAsia="Arial" w:hAnsi="Verdana" w:cs="Arial"/>
          <w:sz w:val="18"/>
          <w:szCs w:val="18"/>
          <w:lang w:eastAsia="ar-SA"/>
        </w:rPr>
      </w:pPr>
      <w:r w:rsidRPr="00842411">
        <w:rPr>
          <w:rFonts w:ascii="Verdana" w:eastAsia="OpenSymbol" w:hAnsi="Verdana" w:cs="OpenSymbol"/>
          <w:sz w:val="18"/>
          <w:szCs w:val="18"/>
          <w:lang w:eastAsia="ar-SA"/>
        </w:rPr>
        <w:t xml:space="preserve">• </w:t>
      </w:r>
      <w:r w:rsidRPr="00842411">
        <w:rPr>
          <w:rFonts w:ascii="Verdana" w:eastAsia="Arial" w:hAnsi="Verdana" w:cs="Arial"/>
          <w:sz w:val="18"/>
          <w:szCs w:val="18"/>
          <w:lang w:eastAsia="ar-SA"/>
        </w:rPr>
        <w:t>Ocieplenie poddasza nieużytkowego wełną mineralną pomiędzy krokwiami 8 cm grubości oraz</w:t>
      </w:r>
    </w:p>
    <w:p w:rsidR="00842411" w:rsidRPr="00842411" w:rsidRDefault="00842411" w:rsidP="00842411">
      <w:pPr>
        <w:widowControl w:val="0"/>
        <w:suppressAutoHyphens/>
        <w:autoSpaceDE w:val="0"/>
        <w:spacing w:after="0" w:line="240" w:lineRule="auto"/>
        <w:jc w:val="both"/>
        <w:rPr>
          <w:rFonts w:ascii="Verdana" w:eastAsia="Arial" w:hAnsi="Verdana" w:cs="Arial"/>
          <w:sz w:val="18"/>
          <w:szCs w:val="18"/>
          <w:lang w:eastAsia="ar-SA"/>
        </w:rPr>
      </w:pPr>
      <w:r w:rsidRPr="00842411">
        <w:rPr>
          <w:rFonts w:ascii="Verdana" w:eastAsia="Arial" w:hAnsi="Verdana" w:cs="Arial"/>
          <w:sz w:val="18"/>
          <w:szCs w:val="18"/>
          <w:lang w:eastAsia="ar-SA"/>
        </w:rPr>
        <w:t xml:space="preserve">  pod krokwiami grubości 10 cm o twardości 150  </w:t>
      </w:r>
      <w:proofErr w:type="spellStart"/>
      <w:r w:rsidRPr="00842411">
        <w:rPr>
          <w:rFonts w:ascii="Verdana" w:eastAsia="Arial" w:hAnsi="Verdana" w:cs="Arial"/>
          <w:sz w:val="18"/>
          <w:szCs w:val="18"/>
          <w:lang w:eastAsia="ar-SA"/>
        </w:rPr>
        <w:t>kG</w:t>
      </w:r>
      <w:proofErr w:type="spellEnd"/>
      <w:r w:rsidRPr="00842411">
        <w:rPr>
          <w:rFonts w:ascii="Verdana" w:eastAsia="Arial" w:hAnsi="Verdana" w:cs="Arial"/>
          <w:sz w:val="18"/>
          <w:szCs w:val="18"/>
          <w:lang w:eastAsia="ar-SA"/>
        </w:rPr>
        <w:t>/m³</w:t>
      </w:r>
    </w:p>
    <w:p w:rsidR="00842411" w:rsidRPr="00842411" w:rsidRDefault="00842411" w:rsidP="00842411">
      <w:pPr>
        <w:widowControl w:val="0"/>
        <w:tabs>
          <w:tab w:val="left" w:pos="178"/>
        </w:tabs>
        <w:suppressAutoHyphens/>
        <w:autoSpaceDE w:val="0"/>
        <w:autoSpaceDN w:val="0"/>
        <w:spacing w:after="0" w:line="240" w:lineRule="auto"/>
        <w:ind w:left="14"/>
        <w:jc w:val="both"/>
        <w:textAlignment w:val="baseline"/>
        <w:rPr>
          <w:rFonts w:ascii="Verdana" w:eastAsia="Arial" w:hAnsi="Verdana" w:cs="Times New Roman"/>
          <w:sz w:val="18"/>
          <w:szCs w:val="18"/>
          <w:lang w:eastAsia="ar-SA"/>
        </w:rPr>
      </w:pPr>
      <w:r w:rsidRPr="00842411">
        <w:rPr>
          <w:rFonts w:ascii="Verdana" w:eastAsia="OpenSymbol" w:hAnsi="Verdana" w:cs="OpenSymbol"/>
          <w:sz w:val="18"/>
          <w:szCs w:val="18"/>
          <w:lang w:eastAsia="ar-SA"/>
        </w:rPr>
        <w:t xml:space="preserve">• </w:t>
      </w:r>
      <w:r w:rsidRPr="00842411">
        <w:rPr>
          <w:rFonts w:ascii="Verdana" w:eastAsia="Arial" w:hAnsi="Verdana" w:cs="Times New Roman"/>
          <w:sz w:val="18"/>
          <w:szCs w:val="18"/>
          <w:lang w:eastAsia="ar-SA"/>
        </w:rPr>
        <w:t xml:space="preserve">Wykonanie </w:t>
      </w:r>
      <w:proofErr w:type="spellStart"/>
      <w:r w:rsidRPr="00842411">
        <w:rPr>
          <w:rFonts w:ascii="Verdana" w:eastAsia="Arial" w:hAnsi="Verdana" w:cs="Times New Roman"/>
          <w:sz w:val="18"/>
          <w:szCs w:val="18"/>
          <w:lang w:eastAsia="ar-SA"/>
        </w:rPr>
        <w:t>wiatroizolacji</w:t>
      </w:r>
      <w:proofErr w:type="spellEnd"/>
      <w:r w:rsidRPr="00842411">
        <w:rPr>
          <w:rFonts w:ascii="Verdana" w:eastAsia="Arial" w:hAnsi="Verdana" w:cs="Times New Roman"/>
          <w:sz w:val="18"/>
          <w:szCs w:val="18"/>
          <w:lang w:eastAsia="ar-SA"/>
        </w:rPr>
        <w:t xml:space="preserve"> i </w:t>
      </w:r>
      <w:proofErr w:type="spellStart"/>
      <w:r w:rsidRPr="00842411">
        <w:rPr>
          <w:rFonts w:ascii="Verdana" w:eastAsia="Arial" w:hAnsi="Verdana" w:cs="Times New Roman"/>
          <w:sz w:val="18"/>
          <w:szCs w:val="18"/>
          <w:lang w:eastAsia="ar-SA"/>
        </w:rPr>
        <w:t>paroizolacji</w:t>
      </w:r>
      <w:proofErr w:type="spellEnd"/>
      <w:r w:rsidRPr="00842411">
        <w:rPr>
          <w:rFonts w:ascii="Verdana" w:eastAsia="Arial" w:hAnsi="Verdana" w:cs="Times New Roman"/>
          <w:sz w:val="18"/>
          <w:szCs w:val="18"/>
          <w:lang w:eastAsia="ar-SA"/>
        </w:rPr>
        <w:t xml:space="preserve"> wraz z montażem płyt G-K</w:t>
      </w:r>
    </w:p>
    <w:p w:rsidR="00842411" w:rsidRPr="00842411" w:rsidRDefault="00842411" w:rsidP="00842411">
      <w:pPr>
        <w:widowControl w:val="0"/>
        <w:suppressAutoHyphens/>
        <w:autoSpaceDE w:val="0"/>
        <w:spacing w:after="0" w:line="240" w:lineRule="auto"/>
        <w:jc w:val="both"/>
        <w:rPr>
          <w:rFonts w:ascii="Verdana" w:eastAsia="Arial" w:hAnsi="Verdana" w:cs="Arial"/>
          <w:sz w:val="18"/>
          <w:szCs w:val="18"/>
          <w:lang w:eastAsia="ar-SA"/>
        </w:rPr>
      </w:pPr>
      <w:r w:rsidRPr="00842411">
        <w:rPr>
          <w:rFonts w:ascii="Verdana" w:eastAsia="OpenSymbol" w:hAnsi="Verdana" w:cs="OpenSymbol"/>
          <w:sz w:val="18"/>
          <w:szCs w:val="18"/>
          <w:lang w:eastAsia="ar-SA"/>
        </w:rPr>
        <w:t>• O</w:t>
      </w:r>
      <w:r w:rsidRPr="00842411">
        <w:rPr>
          <w:rFonts w:ascii="Verdana" w:eastAsia="Arial" w:hAnsi="Verdana" w:cs="Arial"/>
          <w:sz w:val="18"/>
          <w:szCs w:val="18"/>
          <w:lang w:eastAsia="ar-SA"/>
        </w:rPr>
        <w:t>cieplenie poddasza użytkowego (skosy i lukarny) wełną mineralną od wewnątrz grubości 16 cm</w:t>
      </w:r>
    </w:p>
    <w:p w:rsidR="00842411" w:rsidRPr="00842411" w:rsidRDefault="00842411" w:rsidP="00842411">
      <w:pPr>
        <w:widowControl w:val="0"/>
        <w:suppressAutoHyphens/>
        <w:autoSpaceDE w:val="0"/>
        <w:spacing w:after="0" w:line="240" w:lineRule="auto"/>
        <w:jc w:val="both"/>
        <w:rPr>
          <w:rFonts w:ascii="Verdana" w:eastAsia="Arial" w:hAnsi="Verdana" w:cs="Arial"/>
          <w:sz w:val="18"/>
          <w:szCs w:val="18"/>
          <w:lang w:eastAsia="ar-SA"/>
        </w:rPr>
      </w:pPr>
      <w:r w:rsidRPr="00842411">
        <w:rPr>
          <w:rFonts w:ascii="Verdana" w:eastAsia="Arial" w:hAnsi="Verdana" w:cs="Arial"/>
          <w:sz w:val="18"/>
          <w:szCs w:val="18"/>
          <w:lang w:eastAsia="ar-SA"/>
        </w:rPr>
        <w:t xml:space="preserve">  z folią paroizolacyjną i obłożeniem płytami G-K</w:t>
      </w:r>
    </w:p>
    <w:p w:rsidR="00842411" w:rsidRPr="00842411" w:rsidRDefault="00842411" w:rsidP="00842411">
      <w:pPr>
        <w:widowControl w:val="0"/>
        <w:suppressAutoHyphens/>
        <w:autoSpaceDE w:val="0"/>
        <w:spacing w:after="0" w:line="240" w:lineRule="auto"/>
        <w:jc w:val="both"/>
        <w:rPr>
          <w:rFonts w:ascii="Verdana" w:eastAsia="Arial" w:hAnsi="Verdana" w:cs="Arial"/>
          <w:sz w:val="18"/>
          <w:szCs w:val="18"/>
          <w:lang w:eastAsia="ar-SA"/>
        </w:rPr>
      </w:pPr>
      <w:r w:rsidRPr="00842411">
        <w:rPr>
          <w:rFonts w:ascii="Verdana" w:eastAsia="OpenSymbol" w:hAnsi="Verdana" w:cs="OpenSymbol"/>
          <w:sz w:val="18"/>
          <w:szCs w:val="18"/>
          <w:lang w:eastAsia="ar-SA"/>
        </w:rPr>
        <w:t xml:space="preserve">• </w:t>
      </w:r>
      <w:r w:rsidRPr="00842411">
        <w:rPr>
          <w:rFonts w:ascii="Verdana" w:eastAsia="Arial" w:hAnsi="Verdana" w:cs="Arial"/>
          <w:sz w:val="18"/>
          <w:szCs w:val="18"/>
          <w:lang w:eastAsia="ar-SA"/>
        </w:rPr>
        <w:t>Ocieplenie stropu w poziomie jętek wełną mineralną grubości 18 cm z folią paroizolacyjną i</w:t>
      </w:r>
    </w:p>
    <w:p w:rsidR="00842411" w:rsidRPr="00842411" w:rsidRDefault="00842411" w:rsidP="00842411">
      <w:pPr>
        <w:widowControl w:val="0"/>
        <w:suppressAutoHyphens/>
        <w:autoSpaceDE w:val="0"/>
        <w:spacing w:after="0" w:line="240" w:lineRule="auto"/>
        <w:jc w:val="both"/>
        <w:rPr>
          <w:rFonts w:ascii="Verdana" w:eastAsia="Arial" w:hAnsi="Verdana" w:cs="Arial"/>
          <w:sz w:val="18"/>
          <w:szCs w:val="18"/>
          <w:lang w:eastAsia="ar-SA"/>
        </w:rPr>
      </w:pPr>
      <w:r w:rsidRPr="00842411">
        <w:rPr>
          <w:rFonts w:ascii="Verdana" w:eastAsia="Arial" w:hAnsi="Verdana" w:cs="Arial"/>
          <w:sz w:val="18"/>
          <w:szCs w:val="18"/>
          <w:lang w:eastAsia="ar-SA"/>
        </w:rPr>
        <w:t xml:space="preserve">  obłożeniem płytami G-K</w:t>
      </w:r>
    </w:p>
    <w:p w:rsidR="00842411" w:rsidRPr="00842411" w:rsidRDefault="00842411" w:rsidP="00842411">
      <w:pPr>
        <w:widowControl w:val="0"/>
        <w:suppressAutoHyphens/>
        <w:autoSpaceDE w:val="0"/>
        <w:spacing w:after="0" w:line="240" w:lineRule="auto"/>
        <w:rPr>
          <w:rFonts w:ascii="Verdana" w:eastAsia="Arial" w:hAnsi="Verdana" w:cs="Arial"/>
          <w:sz w:val="18"/>
          <w:szCs w:val="18"/>
          <w:lang w:eastAsia="ar-SA"/>
        </w:rPr>
      </w:pPr>
      <w:r w:rsidRPr="00842411">
        <w:rPr>
          <w:rFonts w:ascii="Verdana" w:eastAsia="OpenSymbol" w:hAnsi="Verdana" w:cs="OpenSymbol"/>
          <w:sz w:val="18"/>
          <w:szCs w:val="18"/>
          <w:lang w:eastAsia="ar-SA"/>
        </w:rPr>
        <w:t xml:space="preserve">• </w:t>
      </w:r>
      <w:r w:rsidRPr="00842411">
        <w:rPr>
          <w:rFonts w:ascii="Verdana" w:eastAsia="Arial" w:hAnsi="Verdana" w:cs="Arial"/>
          <w:sz w:val="18"/>
          <w:szCs w:val="18"/>
          <w:lang w:eastAsia="ar-SA"/>
        </w:rPr>
        <w:t>Wymiana okien na profil wysokoudarowy PCV koloru białego wraz z nawiewnikami U=1,1</w:t>
      </w:r>
    </w:p>
    <w:p w:rsidR="00842411" w:rsidRPr="00842411" w:rsidRDefault="00842411" w:rsidP="00842411">
      <w:pPr>
        <w:widowControl w:val="0"/>
        <w:suppressAutoHyphens/>
        <w:autoSpaceDE w:val="0"/>
        <w:spacing w:after="0" w:line="240" w:lineRule="auto"/>
        <w:rPr>
          <w:rFonts w:ascii="Verdana" w:eastAsia="Arial" w:hAnsi="Verdana" w:cs="Arial"/>
          <w:sz w:val="18"/>
          <w:szCs w:val="18"/>
          <w:lang w:eastAsia="ar-SA"/>
        </w:rPr>
      </w:pPr>
      <w:r w:rsidRPr="00842411">
        <w:rPr>
          <w:rFonts w:ascii="Verdana" w:eastAsia="Arial" w:hAnsi="Verdana" w:cs="Arial"/>
          <w:sz w:val="18"/>
          <w:szCs w:val="18"/>
          <w:lang w:eastAsia="ar-SA"/>
        </w:rPr>
        <w:t xml:space="preserve">   W/m²K :            - I </w:t>
      </w:r>
      <w:proofErr w:type="spellStart"/>
      <w:r w:rsidRPr="00842411">
        <w:rPr>
          <w:rFonts w:ascii="Verdana" w:eastAsia="Arial" w:hAnsi="Verdana" w:cs="Arial"/>
          <w:sz w:val="18"/>
          <w:szCs w:val="18"/>
          <w:lang w:eastAsia="ar-SA"/>
        </w:rPr>
        <w:t>i</w:t>
      </w:r>
      <w:proofErr w:type="spellEnd"/>
      <w:r w:rsidRPr="00842411">
        <w:rPr>
          <w:rFonts w:ascii="Verdana" w:eastAsia="Arial" w:hAnsi="Verdana" w:cs="Arial"/>
          <w:sz w:val="18"/>
          <w:szCs w:val="18"/>
          <w:lang w:eastAsia="ar-SA"/>
        </w:rPr>
        <w:t xml:space="preserve"> II piętro </w:t>
      </w:r>
      <w:r w:rsidRPr="00842411">
        <w:rPr>
          <w:rFonts w:ascii="Verdana" w:eastAsia="Arial" w:hAnsi="Verdana" w:cs="Arial"/>
          <w:color w:val="000000"/>
          <w:sz w:val="18"/>
          <w:szCs w:val="18"/>
          <w:lang w:eastAsia="ar-SA"/>
        </w:rPr>
        <w:t>– 20 szt. (0,8 x 0,6)</w:t>
      </w:r>
    </w:p>
    <w:p w:rsidR="00842411" w:rsidRPr="00842411" w:rsidRDefault="00842411" w:rsidP="00842411">
      <w:pPr>
        <w:widowControl w:val="0"/>
        <w:suppressAutoHyphens/>
        <w:autoSpaceDE w:val="0"/>
        <w:spacing w:after="0" w:line="240" w:lineRule="auto"/>
        <w:jc w:val="both"/>
        <w:rPr>
          <w:rFonts w:ascii="Verdana" w:eastAsia="Arial" w:hAnsi="Verdana" w:cs="Arial"/>
          <w:sz w:val="18"/>
          <w:szCs w:val="18"/>
          <w:lang w:eastAsia="ar-SA"/>
        </w:rPr>
      </w:pPr>
      <w:r w:rsidRPr="00842411">
        <w:rPr>
          <w:rFonts w:ascii="Verdana" w:eastAsia="Arial" w:hAnsi="Verdana" w:cs="Arial"/>
          <w:sz w:val="18"/>
          <w:szCs w:val="18"/>
          <w:lang w:eastAsia="ar-SA"/>
        </w:rPr>
        <w:tab/>
      </w:r>
      <w:r w:rsidRPr="00842411">
        <w:rPr>
          <w:rFonts w:ascii="Verdana" w:eastAsia="Arial" w:hAnsi="Verdana" w:cs="Arial"/>
          <w:sz w:val="18"/>
          <w:szCs w:val="18"/>
          <w:lang w:eastAsia="ar-SA"/>
        </w:rPr>
        <w:tab/>
        <w:t xml:space="preserve">     </w:t>
      </w:r>
      <w:r w:rsidRPr="00842411">
        <w:rPr>
          <w:rFonts w:ascii="Verdana" w:eastAsia="Arial" w:hAnsi="Verdana" w:cs="Arial"/>
          <w:color w:val="000000"/>
          <w:sz w:val="18"/>
          <w:szCs w:val="18"/>
          <w:lang w:eastAsia="ar-SA"/>
        </w:rPr>
        <w:t xml:space="preserve"> - III piętro – 2 szt. (1,0 x 1,2) + montaż podokienników z blachy ocynkowanej.</w:t>
      </w:r>
    </w:p>
    <w:p w:rsidR="00842411" w:rsidRPr="00842411" w:rsidRDefault="00842411" w:rsidP="00842411">
      <w:pPr>
        <w:widowControl w:val="0"/>
        <w:tabs>
          <w:tab w:val="left" w:pos="164"/>
        </w:tabs>
        <w:suppressAutoHyphens/>
        <w:autoSpaceDE w:val="0"/>
        <w:autoSpaceDN w:val="0"/>
        <w:spacing w:after="0" w:line="240" w:lineRule="auto"/>
        <w:jc w:val="both"/>
        <w:textAlignment w:val="baseline"/>
        <w:rPr>
          <w:rFonts w:ascii="Verdana" w:eastAsia="Arial" w:hAnsi="Verdana" w:cs="Arial"/>
          <w:sz w:val="18"/>
          <w:szCs w:val="18"/>
          <w:lang w:eastAsia="ar-SA"/>
        </w:rPr>
      </w:pPr>
      <w:r w:rsidRPr="00842411">
        <w:rPr>
          <w:rFonts w:ascii="Verdana" w:eastAsia="OpenSymbol" w:hAnsi="Verdana" w:cs="OpenSymbol"/>
          <w:sz w:val="18"/>
          <w:szCs w:val="18"/>
          <w:lang w:eastAsia="ar-SA"/>
        </w:rPr>
        <w:t xml:space="preserve">• </w:t>
      </w:r>
      <w:r w:rsidRPr="00842411">
        <w:rPr>
          <w:rFonts w:ascii="Verdana" w:eastAsia="Arial" w:hAnsi="Verdana" w:cs="Arial"/>
          <w:sz w:val="18"/>
          <w:szCs w:val="18"/>
          <w:lang w:eastAsia="ar-SA"/>
        </w:rPr>
        <w:t>Prace wykończeniowe i porządkowe oraz badania i próby techniczne</w:t>
      </w:r>
    </w:p>
    <w:p w:rsidR="00842411" w:rsidRPr="00842411" w:rsidRDefault="00842411" w:rsidP="00842411">
      <w:pPr>
        <w:tabs>
          <w:tab w:val="num" w:pos="360"/>
        </w:tabs>
        <w:spacing w:after="0" w:line="240" w:lineRule="auto"/>
        <w:ind w:left="142" w:hanging="142"/>
        <w:jc w:val="both"/>
        <w:rPr>
          <w:rFonts w:ascii="Verdana" w:eastAsia="Times New Roman" w:hAnsi="Verdana"/>
          <w:sz w:val="18"/>
          <w:szCs w:val="18"/>
        </w:rPr>
      </w:pPr>
      <w:r w:rsidRPr="00842411">
        <w:rPr>
          <w:rFonts w:ascii="Verdana" w:eastAsia="Times New Roman" w:hAnsi="Verdana"/>
          <w:sz w:val="18"/>
          <w:szCs w:val="18"/>
        </w:rPr>
        <w:t>4. Szczegółowy zakres przedmiotu umowy</w:t>
      </w:r>
      <w:r w:rsidRPr="00842411">
        <w:rPr>
          <w:rFonts w:ascii="Verdana" w:eastAsia="Times New Roman" w:hAnsi="Verdana"/>
          <w:color w:val="0000FF"/>
          <w:sz w:val="18"/>
          <w:szCs w:val="18"/>
        </w:rPr>
        <w:t xml:space="preserve"> </w:t>
      </w:r>
      <w:r w:rsidRPr="00842411">
        <w:rPr>
          <w:rFonts w:ascii="Verdana" w:eastAsia="Times New Roman" w:hAnsi="Verdana"/>
          <w:sz w:val="18"/>
          <w:szCs w:val="18"/>
        </w:rPr>
        <w:t>określa dokumentacja</w:t>
      </w:r>
      <w:r w:rsidRPr="00842411">
        <w:rPr>
          <w:rFonts w:ascii="Verdana" w:eastAsia="Times New Roman" w:hAnsi="Verdana"/>
          <w:color w:val="5B9BD5" w:themeColor="accent1"/>
          <w:sz w:val="18"/>
          <w:szCs w:val="18"/>
        </w:rPr>
        <w:t xml:space="preserve">, </w:t>
      </w:r>
      <w:r w:rsidRPr="00842411">
        <w:rPr>
          <w:rFonts w:ascii="Verdana" w:eastAsia="Times New Roman" w:hAnsi="Verdana"/>
          <w:sz w:val="18"/>
          <w:szCs w:val="18"/>
        </w:rPr>
        <w:t>przedmiar oraz specyfikacja techniczna wykonania i odbioru robót.</w:t>
      </w:r>
    </w:p>
    <w:p w:rsidR="00842411" w:rsidRPr="00842411" w:rsidRDefault="00842411" w:rsidP="00842411">
      <w:pPr>
        <w:tabs>
          <w:tab w:val="left" w:pos="360"/>
          <w:tab w:val="num" w:pos="720"/>
        </w:tabs>
        <w:suppressAutoHyphens/>
        <w:spacing w:after="0" w:line="240" w:lineRule="auto"/>
        <w:ind w:left="360" w:hanging="360"/>
        <w:jc w:val="both"/>
        <w:rPr>
          <w:rFonts w:ascii="Verdana" w:eastAsia="Times New Roman" w:hAnsi="Verdana" w:cs="Times New Roman"/>
          <w:sz w:val="18"/>
          <w:szCs w:val="18"/>
          <w:lang w:eastAsia="ar-SA"/>
        </w:rPr>
      </w:pPr>
      <w:r w:rsidRPr="00842411">
        <w:rPr>
          <w:rFonts w:ascii="Verdana" w:eastAsia="Times New Roman" w:hAnsi="Verdana" w:cs="Times New Roman"/>
          <w:bCs/>
          <w:sz w:val="18"/>
          <w:szCs w:val="18"/>
          <w:lang w:eastAsia="ar-SA"/>
        </w:rPr>
        <w:t>5. Roboty budowlane należy wykonać z uwzględnieniem następujących uwag:</w:t>
      </w:r>
    </w:p>
    <w:p w:rsidR="00842411" w:rsidRPr="00842411" w:rsidRDefault="00842411" w:rsidP="00842411">
      <w:pPr>
        <w:spacing w:after="0" w:line="240" w:lineRule="auto"/>
        <w:ind w:left="540" w:hanging="180"/>
        <w:jc w:val="both"/>
        <w:rPr>
          <w:rFonts w:ascii="Verdana" w:eastAsia="Times New Roman" w:hAnsi="Verdana" w:cs="Times New Roman"/>
          <w:sz w:val="18"/>
          <w:szCs w:val="18"/>
          <w:lang w:eastAsia="pl-PL"/>
        </w:rPr>
      </w:pPr>
      <w:r w:rsidRPr="00842411">
        <w:rPr>
          <w:rFonts w:ascii="Verdana" w:eastAsia="Times New Roman" w:hAnsi="Verdana" w:cs="Times New Roman"/>
          <w:sz w:val="18"/>
          <w:szCs w:val="18"/>
          <w:lang w:eastAsia="pl-PL"/>
        </w:rPr>
        <w:t>a) Prace budowlane prowadzone w obiekcie wymagają stałej współpracy z przedstawicielem Zamawiającego i Dyrekcją Szpitali Polskich w Sztumie oraz inspektorem nadzoru.</w:t>
      </w:r>
    </w:p>
    <w:p w:rsidR="00842411" w:rsidRPr="00842411" w:rsidRDefault="00842411" w:rsidP="00842411">
      <w:pPr>
        <w:spacing w:after="0" w:line="240" w:lineRule="auto"/>
        <w:ind w:left="540" w:hanging="180"/>
        <w:jc w:val="both"/>
        <w:rPr>
          <w:rFonts w:ascii="Verdana" w:eastAsia="Times New Roman" w:hAnsi="Verdana" w:cs="Times New Roman"/>
          <w:sz w:val="18"/>
          <w:szCs w:val="18"/>
          <w:lang w:eastAsia="pl-PL"/>
        </w:rPr>
      </w:pPr>
      <w:r w:rsidRPr="00842411">
        <w:rPr>
          <w:rFonts w:ascii="Verdana" w:eastAsia="Times New Roman" w:hAnsi="Verdana" w:cs="Times New Roman"/>
          <w:sz w:val="18"/>
          <w:szCs w:val="18"/>
          <w:lang w:eastAsia="pl-PL"/>
        </w:rPr>
        <w:t>b) W/w współpraca dot. w szczególności każdorazowego wyłączenia zasilania w energię oraz prowadzenie prac uciążliwych i powodujących hałas.</w:t>
      </w:r>
    </w:p>
    <w:p w:rsidR="00842411" w:rsidRPr="00842411" w:rsidRDefault="00842411" w:rsidP="00842411">
      <w:pPr>
        <w:spacing w:after="0" w:line="240" w:lineRule="auto"/>
        <w:ind w:left="540" w:hanging="18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pl-PL"/>
        </w:rPr>
        <w:t xml:space="preserve">c) Wykonawca w uzgodnieniu z administratorami obiektu i inspektorem nadzoru </w:t>
      </w:r>
      <w:r w:rsidRPr="00842411">
        <w:rPr>
          <w:rFonts w:ascii="Verdana" w:eastAsia="Times New Roman" w:hAnsi="Verdana" w:cs="Times New Roman"/>
          <w:sz w:val="18"/>
          <w:szCs w:val="18"/>
          <w:lang w:eastAsia="ar-SA"/>
        </w:rPr>
        <w:t>przygotuje zaplecze budowy tj. odpowiednie pomieszczenia magazynowe na składowanie materiałów i narzędzi, pomieszczenia socjalne dla swoich pracowników, zabezpieczy i oznakuje plac budowy  (tablica informacyjno-ostrzegawcza), poniesie koszty zużycia wody oraz energii w okresie realizacji robót w uzgodnieniu z administratorami obiektu.</w:t>
      </w:r>
    </w:p>
    <w:p w:rsidR="00842411" w:rsidRPr="00842411" w:rsidRDefault="00842411" w:rsidP="00842411">
      <w:pPr>
        <w:tabs>
          <w:tab w:val="left" w:pos="360"/>
          <w:tab w:val="num" w:pos="720"/>
        </w:tabs>
        <w:suppressAutoHyphens/>
        <w:spacing w:after="0" w:line="240" w:lineRule="auto"/>
        <w:ind w:left="360" w:hanging="36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6. Porozumiewanie się stron w sprawach związanych z wykonywaniem umowy odbywać się będzie poprzez zapisy w dzienniku budowy oraz w drodze korespondencji pisemnej doręczanej adresatom za pokwitowaniem.</w:t>
      </w:r>
    </w:p>
    <w:p w:rsidR="00842411" w:rsidRPr="00842411" w:rsidRDefault="00842411" w:rsidP="00842411">
      <w:pPr>
        <w:tabs>
          <w:tab w:val="left" w:pos="360"/>
        </w:tabs>
        <w:suppressAutoHyphens/>
        <w:spacing w:after="0" w:line="240" w:lineRule="auto"/>
        <w:jc w:val="both"/>
        <w:rPr>
          <w:rFonts w:ascii="Verdana" w:eastAsia="Times New Roman" w:hAnsi="Verdana" w:cs="Times New Roman"/>
          <w:sz w:val="18"/>
          <w:szCs w:val="18"/>
          <w:lang w:eastAsia="ar-SA"/>
        </w:rPr>
      </w:pPr>
    </w:p>
    <w:p w:rsidR="00842411" w:rsidRPr="00842411" w:rsidRDefault="00842411" w:rsidP="00842411">
      <w:pPr>
        <w:tabs>
          <w:tab w:val="left" w:pos="360"/>
        </w:tabs>
        <w:suppressAutoHyphens/>
        <w:spacing w:after="0" w:line="240" w:lineRule="auto"/>
        <w:jc w:val="both"/>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jc w:val="center"/>
        <w:rPr>
          <w:rFonts w:ascii="Verdana" w:eastAsia="Times New Roman" w:hAnsi="Verdana" w:cs="Times New Roman"/>
          <w:b/>
          <w:bCs/>
          <w:sz w:val="18"/>
          <w:szCs w:val="18"/>
          <w:lang w:eastAsia="ar-SA"/>
        </w:rPr>
      </w:pPr>
      <w:r w:rsidRPr="00842411">
        <w:rPr>
          <w:rFonts w:ascii="Verdana" w:eastAsia="Times New Roman" w:hAnsi="Verdana" w:cs="Times New Roman"/>
          <w:b/>
          <w:bCs/>
          <w:sz w:val="18"/>
          <w:szCs w:val="18"/>
          <w:lang w:eastAsia="ar-SA"/>
        </w:rPr>
        <w:lastRenderedPageBreak/>
        <w:t>§ 2</w:t>
      </w:r>
    </w:p>
    <w:p w:rsidR="00842411" w:rsidRPr="00842411" w:rsidRDefault="00842411" w:rsidP="00842411">
      <w:pPr>
        <w:suppressAutoHyphens/>
        <w:autoSpaceDE w:val="0"/>
        <w:spacing w:after="0" w:line="240" w:lineRule="auto"/>
        <w:ind w:left="284" w:hanging="284"/>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1. P</w:t>
      </w:r>
      <w:r w:rsidRPr="00842411">
        <w:rPr>
          <w:rFonts w:ascii="Verdana" w:hAnsi="Verdana" w:cs="Times New Roman"/>
          <w:sz w:val="18"/>
          <w:szCs w:val="18"/>
        </w:rPr>
        <w:t>rzekazani</w:t>
      </w:r>
      <w:r w:rsidRPr="00842411">
        <w:rPr>
          <w:rFonts w:ascii="Verdana" w:hAnsi="Verdana"/>
          <w:sz w:val="18"/>
          <w:szCs w:val="18"/>
        </w:rPr>
        <w:t>e</w:t>
      </w:r>
      <w:r w:rsidRPr="00842411">
        <w:rPr>
          <w:rFonts w:ascii="Verdana" w:hAnsi="Verdana" w:cs="Times New Roman"/>
          <w:sz w:val="18"/>
          <w:szCs w:val="18"/>
        </w:rPr>
        <w:t xml:space="preserve"> placu budowy wraz z dokumentacją budowlaną</w:t>
      </w:r>
      <w:r w:rsidRPr="00842411">
        <w:rPr>
          <w:rFonts w:ascii="Verdana" w:hAnsi="Verdana"/>
          <w:sz w:val="18"/>
          <w:szCs w:val="18"/>
        </w:rPr>
        <w:t xml:space="preserve"> nastąpi w ciągu 5 dni o dnia podpisania umowy.</w:t>
      </w: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xml:space="preserve">2. Rozpoczęcie robót budowlanych: w ciągu 5 dni od dnia przekazania placu budowy. </w:t>
      </w:r>
    </w:p>
    <w:p w:rsidR="00842411" w:rsidRPr="00842411" w:rsidRDefault="00842411" w:rsidP="00842411">
      <w:pPr>
        <w:suppressAutoHyphens/>
        <w:autoSpaceDE w:val="0"/>
        <w:spacing w:after="0" w:line="200" w:lineRule="atLeast"/>
        <w:jc w:val="both"/>
        <w:rPr>
          <w:rFonts w:ascii="Verdana" w:eastAsia="Times New Roman" w:hAnsi="Verdana" w:cs="Times New Roman"/>
          <w:b/>
          <w:sz w:val="18"/>
          <w:szCs w:val="18"/>
          <w:lang w:eastAsia="ar-SA"/>
        </w:rPr>
      </w:pPr>
      <w:r w:rsidRPr="00842411">
        <w:rPr>
          <w:rFonts w:ascii="Verdana" w:eastAsia="Times New Roman" w:hAnsi="Verdana" w:cs="Times New Roman"/>
          <w:sz w:val="18"/>
          <w:szCs w:val="18"/>
          <w:lang w:eastAsia="ar-SA"/>
        </w:rPr>
        <w:t xml:space="preserve">3. Zakończenie robót budowlanych: </w:t>
      </w:r>
      <w:r w:rsidRPr="00842411">
        <w:rPr>
          <w:rFonts w:ascii="Verdana" w:eastAsia="Times New Roman" w:hAnsi="Verdana" w:cs="Times New Roman"/>
          <w:b/>
          <w:sz w:val="18"/>
          <w:szCs w:val="18"/>
          <w:lang w:eastAsia="ar-SA"/>
        </w:rPr>
        <w:t>do …………. dni od dnia przekazania placu budowy.</w:t>
      </w:r>
    </w:p>
    <w:p w:rsidR="00842411" w:rsidRPr="00842411" w:rsidRDefault="00842411" w:rsidP="00842411">
      <w:pPr>
        <w:suppressAutoHyphens/>
        <w:autoSpaceDE w:val="0"/>
        <w:spacing w:after="0" w:line="200" w:lineRule="atLeast"/>
        <w:jc w:val="both"/>
        <w:rPr>
          <w:rFonts w:ascii="Verdana" w:eastAsia="Times New Roman" w:hAnsi="Verdana" w:cs="Times New Roman"/>
          <w:sz w:val="18"/>
          <w:szCs w:val="18"/>
          <w:lang w:eastAsia="ar-SA"/>
        </w:rPr>
      </w:pPr>
    </w:p>
    <w:p w:rsidR="00842411" w:rsidRPr="00842411" w:rsidRDefault="00842411" w:rsidP="00842411">
      <w:pPr>
        <w:tabs>
          <w:tab w:val="left" w:pos="0"/>
        </w:tabs>
        <w:suppressAutoHyphens/>
        <w:autoSpaceDE w:val="0"/>
        <w:spacing w:after="0" w:line="200" w:lineRule="atLeast"/>
        <w:jc w:val="center"/>
        <w:rPr>
          <w:rFonts w:ascii="Verdana" w:eastAsia="Times New Roman" w:hAnsi="Verdana" w:cs="Times New Roman"/>
          <w:b/>
          <w:sz w:val="18"/>
          <w:szCs w:val="18"/>
          <w:lang w:eastAsia="ar-SA"/>
        </w:rPr>
      </w:pPr>
      <w:r w:rsidRPr="00842411">
        <w:rPr>
          <w:rFonts w:ascii="Verdana" w:eastAsia="Times New Roman" w:hAnsi="Verdana" w:cs="Times New Roman"/>
          <w:b/>
          <w:sz w:val="18"/>
          <w:szCs w:val="18"/>
          <w:lang w:eastAsia="ar-SA"/>
        </w:rPr>
        <w:t>§3</w:t>
      </w:r>
    </w:p>
    <w:p w:rsidR="00842411" w:rsidRPr="00842411" w:rsidRDefault="00842411" w:rsidP="00842411">
      <w:pPr>
        <w:tabs>
          <w:tab w:val="left" w:pos="0"/>
        </w:tabs>
        <w:suppressAutoHyphens/>
        <w:autoSpaceDE w:val="0"/>
        <w:spacing w:after="0" w:line="200" w:lineRule="atLeast"/>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1. Wykonawca może powierzyć wykonanie części zamówienia podwykonawcom.</w:t>
      </w:r>
    </w:p>
    <w:p w:rsidR="00842411" w:rsidRPr="00842411" w:rsidRDefault="00842411" w:rsidP="00842411">
      <w:pPr>
        <w:tabs>
          <w:tab w:val="left" w:pos="180"/>
        </w:tabs>
        <w:suppressAutoHyphens/>
        <w:autoSpaceDE w:val="0"/>
        <w:spacing w:after="0" w:line="200" w:lineRule="atLeast"/>
        <w:ind w:left="180" w:hanging="180"/>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2. Wykonawca, podwykonawca lub dalszy podwykonawca w przypadku zamiaru podjęcia zawarcia umowy o podwykonawstwo, zobowiązany jest przedłożyć Zamawiającemu projekt umowy o podwykonawstwo, przy czym podwykonawca lub dalszy podwykonawca zobowiązany jest dołączyć zgodę Wykonawcy na zawarcie umowy o podwykonawstwo.</w:t>
      </w:r>
    </w:p>
    <w:p w:rsidR="00842411" w:rsidRPr="00842411" w:rsidRDefault="00842411" w:rsidP="00842411">
      <w:pPr>
        <w:tabs>
          <w:tab w:val="left" w:pos="0"/>
        </w:tabs>
        <w:suppressAutoHyphens/>
        <w:autoSpaceDE w:val="0"/>
        <w:spacing w:after="0" w:line="200" w:lineRule="atLeast"/>
        <w:ind w:left="180" w:hanging="180"/>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3. Termin zapłaty wynagrodzenia podwykonawcy lub dalszemu podwykonawcy przewidziany w umowie nie może być dłuższy niż 30 dni od dnia doręczenia Wykonawcy, podwykonawcy lub dalszemu podwykonawcy faktury potwierdzającej wykonanie zleconej podwykonawcy lub dalszemu podwykonawcy roboty budowlanej.</w:t>
      </w:r>
    </w:p>
    <w:p w:rsidR="00842411" w:rsidRPr="00842411" w:rsidRDefault="00842411" w:rsidP="00842411">
      <w:pPr>
        <w:tabs>
          <w:tab w:val="left" w:pos="180"/>
        </w:tabs>
        <w:suppressAutoHyphens/>
        <w:autoSpaceDE w:val="0"/>
        <w:spacing w:after="0" w:line="200" w:lineRule="atLeast"/>
        <w:ind w:left="180" w:hanging="180"/>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4. Zamawiający w terminie 14 dni od dnia przedłożenia przez Wykonawcę, podwykonawcę lub dalszego podwykonawcę projektu umowy o podwykonawstwo, zobowiązany jest zgłosić pisemne zastrzeżenia do projektu umowy.</w:t>
      </w:r>
    </w:p>
    <w:p w:rsidR="00842411" w:rsidRPr="00842411" w:rsidRDefault="00842411" w:rsidP="00842411">
      <w:pPr>
        <w:tabs>
          <w:tab w:val="left" w:pos="180"/>
        </w:tabs>
        <w:suppressAutoHyphens/>
        <w:autoSpaceDE w:val="0"/>
        <w:spacing w:after="0" w:line="200" w:lineRule="atLeast"/>
        <w:ind w:left="180" w:hanging="180"/>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5. Niezgłoszenie przez Zamawiającego pisemnych zastrzeżeń do przedłożonego projektu umowy o podwykonawstwo w terminie określonym w ust. 4 uważa za akceptacje projektu umowy przez Zamawiającego.</w:t>
      </w:r>
    </w:p>
    <w:p w:rsidR="00842411" w:rsidRPr="00842411" w:rsidRDefault="00842411" w:rsidP="00842411">
      <w:pPr>
        <w:tabs>
          <w:tab w:val="left" w:pos="180"/>
        </w:tabs>
        <w:suppressAutoHyphens/>
        <w:autoSpaceDE w:val="0"/>
        <w:spacing w:after="0" w:line="200" w:lineRule="atLeast"/>
        <w:ind w:left="180" w:hanging="180"/>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6. Wykonawca, podwykonawca lub dalszy podwykonawca zobowiązany jest przedłożyć Zamawiającemu poświadczoną za zgodność z oryginałem kopię zawartej umowy o podwykonawstwo, w terminie 7 dni od dnia jej zawarcia.</w:t>
      </w:r>
    </w:p>
    <w:p w:rsidR="00842411" w:rsidRPr="00842411" w:rsidRDefault="00842411" w:rsidP="00842411">
      <w:pPr>
        <w:tabs>
          <w:tab w:val="left" w:pos="180"/>
        </w:tabs>
        <w:suppressAutoHyphens/>
        <w:autoSpaceDE w:val="0"/>
        <w:spacing w:after="0" w:line="200" w:lineRule="atLeast"/>
        <w:ind w:left="180" w:hanging="180"/>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jc w:val="center"/>
        <w:rPr>
          <w:rFonts w:ascii="Verdana" w:eastAsia="Times New Roman" w:hAnsi="Verdana" w:cs="Times New Roman"/>
          <w:b/>
          <w:bCs/>
          <w:sz w:val="18"/>
          <w:szCs w:val="18"/>
          <w:lang w:eastAsia="ar-SA"/>
        </w:rPr>
      </w:pPr>
      <w:r w:rsidRPr="00842411">
        <w:rPr>
          <w:rFonts w:ascii="Verdana" w:eastAsia="Times New Roman" w:hAnsi="Verdana" w:cs="Times New Roman"/>
          <w:b/>
          <w:bCs/>
          <w:sz w:val="18"/>
          <w:szCs w:val="18"/>
          <w:lang w:eastAsia="ar-SA"/>
        </w:rPr>
        <w:t>§ 4</w:t>
      </w:r>
    </w:p>
    <w:p w:rsidR="00842411" w:rsidRPr="00842411" w:rsidRDefault="00842411" w:rsidP="00842411">
      <w:pPr>
        <w:tabs>
          <w:tab w:val="num" w:pos="0"/>
        </w:tabs>
        <w:suppressAutoHyphens/>
        <w:spacing w:after="0" w:line="240" w:lineRule="auto"/>
        <w:ind w:left="180" w:hanging="18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1. Od daty protokolarnego przejęcia terenu robót do końcowego odbioru robót, Wykonawca ponosi odpowiedzialność na zasadach ogólnych za wszelkie szkody i straty, które spowodował w czasie realizacji przedmiotu umowy wobec Zamawiającego i osób trzecich.</w:t>
      </w:r>
    </w:p>
    <w:p w:rsidR="00842411" w:rsidRPr="00842411" w:rsidRDefault="00842411" w:rsidP="00842411">
      <w:pPr>
        <w:tabs>
          <w:tab w:val="num" w:pos="0"/>
        </w:tabs>
        <w:suppressAutoHyphens/>
        <w:spacing w:after="0" w:line="240" w:lineRule="auto"/>
        <w:ind w:left="180" w:hanging="18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2. Wykonawca jest zobowiązany do zawiadamiania wpisem do dziennika budowy o wykonaniu robót zanikających i ulegających zakryciu z 3 dniowym wyprzedzeniem umożliwiającym ich sprawdzenie przez Inspektora Nadzoru. Jeżeli Wykonawca nie poinformuje o tym fakcie Zamawiającego, zobowiązany będzie odkryć te roboty lub wykonać otwory niezbędne do ich zbadania, a następnie przywrócić je do stanu poprzedniego na koszt własny.</w:t>
      </w:r>
    </w:p>
    <w:p w:rsidR="00842411" w:rsidRPr="00842411" w:rsidRDefault="00842411" w:rsidP="00842411">
      <w:pPr>
        <w:tabs>
          <w:tab w:val="left" w:pos="360"/>
        </w:tabs>
        <w:suppressAutoHyphens/>
        <w:spacing w:after="0" w:line="240" w:lineRule="auto"/>
        <w:jc w:val="both"/>
        <w:rPr>
          <w:rFonts w:ascii="Verdana" w:eastAsia="Times New Roman" w:hAnsi="Verdana" w:cs="Times New Roman"/>
          <w:bCs/>
          <w:sz w:val="18"/>
          <w:szCs w:val="18"/>
          <w:lang w:eastAsia="ar-SA"/>
        </w:rPr>
      </w:pPr>
    </w:p>
    <w:p w:rsidR="00842411" w:rsidRPr="00842411" w:rsidRDefault="00842411" w:rsidP="00842411">
      <w:pPr>
        <w:suppressAutoHyphens/>
        <w:autoSpaceDE w:val="0"/>
        <w:spacing w:after="0" w:line="240" w:lineRule="auto"/>
        <w:jc w:val="center"/>
        <w:rPr>
          <w:rFonts w:ascii="Verdana" w:eastAsia="Times New Roman" w:hAnsi="Verdana" w:cs="Times New Roman"/>
          <w:b/>
          <w:bCs/>
          <w:sz w:val="18"/>
          <w:szCs w:val="18"/>
          <w:lang w:eastAsia="ar-SA"/>
        </w:rPr>
      </w:pPr>
      <w:r w:rsidRPr="00842411">
        <w:rPr>
          <w:rFonts w:ascii="Verdana" w:eastAsia="Times New Roman" w:hAnsi="Verdana" w:cs="Times New Roman"/>
          <w:b/>
          <w:bCs/>
          <w:sz w:val="18"/>
          <w:szCs w:val="18"/>
          <w:lang w:eastAsia="ar-SA"/>
        </w:rPr>
        <w:t>§ 5</w:t>
      </w:r>
    </w:p>
    <w:p w:rsidR="00842411" w:rsidRPr="00842411" w:rsidRDefault="00842411" w:rsidP="00842411">
      <w:pPr>
        <w:suppressAutoHyphens/>
        <w:spacing w:after="0" w:line="240" w:lineRule="auto"/>
        <w:ind w:left="2520" w:hanging="2520"/>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xml:space="preserve">1. Przedstawicielem Zamawiającego na terenie budowy będzie Inspektor Nadzoru w osobie: </w:t>
      </w:r>
    </w:p>
    <w:p w:rsidR="00842411" w:rsidRPr="00842411" w:rsidRDefault="00842411" w:rsidP="00842411">
      <w:pPr>
        <w:suppressAutoHyphens/>
        <w:spacing w:after="0" w:line="240" w:lineRule="auto"/>
        <w:ind w:left="426" w:hanging="142"/>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p. …………………………….</w:t>
      </w:r>
    </w:p>
    <w:p w:rsidR="00842411" w:rsidRPr="00842411" w:rsidRDefault="00842411" w:rsidP="00842411">
      <w:pPr>
        <w:suppressAutoHyphens/>
        <w:autoSpaceDE w:val="0"/>
        <w:spacing w:after="0" w:line="240" w:lineRule="auto"/>
        <w:ind w:left="36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xml:space="preserve">działający w granicach umocowania określonego przepisami ustawy z dnia 7 lipca 1994r. Prawo Budowlane (tekst jednolity Dz. U. z 2010 r., Nr 243, poz. 1623 z </w:t>
      </w:r>
      <w:proofErr w:type="spellStart"/>
      <w:r w:rsidRPr="00842411">
        <w:rPr>
          <w:rFonts w:ascii="Verdana" w:eastAsia="Times New Roman" w:hAnsi="Verdana" w:cs="Times New Roman"/>
          <w:sz w:val="18"/>
          <w:szCs w:val="18"/>
          <w:lang w:eastAsia="ar-SA"/>
        </w:rPr>
        <w:t>późn</w:t>
      </w:r>
      <w:proofErr w:type="spellEnd"/>
      <w:r w:rsidRPr="00842411">
        <w:rPr>
          <w:rFonts w:ascii="Verdana" w:eastAsia="Times New Roman" w:hAnsi="Verdana" w:cs="Times New Roman"/>
          <w:sz w:val="18"/>
          <w:szCs w:val="18"/>
          <w:lang w:eastAsia="ar-SA"/>
        </w:rPr>
        <w:t xml:space="preserve">. zmianami).   </w:t>
      </w:r>
    </w:p>
    <w:p w:rsidR="00842411" w:rsidRPr="00842411" w:rsidRDefault="00842411" w:rsidP="00842411">
      <w:pPr>
        <w:keepNext/>
        <w:tabs>
          <w:tab w:val="num" w:pos="360"/>
        </w:tabs>
        <w:autoSpaceDE w:val="0"/>
        <w:autoSpaceDN w:val="0"/>
        <w:spacing w:after="0" w:line="240" w:lineRule="auto"/>
        <w:ind w:left="360" w:hanging="360"/>
        <w:outlineLvl w:val="0"/>
        <w:rPr>
          <w:rFonts w:ascii="Verdana" w:eastAsia="Times New Roman" w:hAnsi="Verdana" w:cs="Arial"/>
          <w:bCs/>
          <w:kern w:val="1"/>
          <w:sz w:val="18"/>
          <w:szCs w:val="18"/>
          <w:lang w:eastAsia="ar-SA"/>
        </w:rPr>
      </w:pPr>
      <w:r w:rsidRPr="00842411">
        <w:rPr>
          <w:rFonts w:ascii="Verdana" w:eastAsia="Times New Roman" w:hAnsi="Verdana" w:cs="Arial"/>
          <w:bCs/>
          <w:kern w:val="1"/>
          <w:sz w:val="18"/>
          <w:szCs w:val="18"/>
          <w:lang w:eastAsia="ar-SA"/>
        </w:rPr>
        <w:t>2. Ustanowionym przez Wykonawcę Kierownikiem budowy koordynującym roboty budowlane jest:</w:t>
      </w:r>
    </w:p>
    <w:p w:rsidR="00842411" w:rsidRPr="00842411" w:rsidRDefault="00842411" w:rsidP="00842411">
      <w:pPr>
        <w:keepNext/>
        <w:tabs>
          <w:tab w:val="num" w:pos="0"/>
        </w:tabs>
        <w:suppressAutoHyphens/>
        <w:spacing w:after="0" w:line="240" w:lineRule="auto"/>
        <w:ind w:left="360"/>
        <w:outlineLvl w:val="0"/>
        <w:rPr>
          <w:rFonts w:ascii="Verdana" w:eastAsia="Times New Roman" w:hAnsi="Verdana" w:cs="Arial"/>
          <w:bCs/>
          <w:kern w:val="1"/>
          <w:sz w:val="18"/>
          <w:szCs w:val="18"/>
          <w:lang w:eastAsia="ar-SA"/>
        </w:rPr>
      </w:pPr>
      <w:r w:rsidRPr="00842411">
        <w:rPr>
          <w:rFonts w:ascii="Verdana" w:eastAsia="Times New Roman" w:hAnsi="Verdana" w:cs="Arial"/>
          <w:bCs/>
          <w:kern w:val="1"/>
          <w:sz w:val="18"/>
          <w:szCs w:val="18"/>
          <w:lang w:eastAsia="ar-SA"/>
        </w:rPr>
        <w:t>............................................................................................</w:t>
      </w:r>
    </w:p>
    <w:p w:rsidR="00842411" w:rsidRPr="00842411" w:rsidRDefault="00842411" w:rsidP="00842411">
      <w:pPr>
        <w:keepNext/>
        <w:tabs>
          <w:tab w:val="num" w:pos="0"/>
        </w:tabs>
        <w:suppressAutoHyphens/>
        <w:autoSpaceDE w:val="0"/>
        <w:spacing w:after="0" w:line="240" w:lineRule="auto"/>
        <w:ind w:left="360"/>
        <w:outlineLvl w:val="0"/>
        <w:rPr>
          <w:rFonts w:ascii="Verdana" w:eastAsia="Times New Roman" w:hAnsi="Verdana" w:cs="Arial"/>
          <w:bCs/>
          <w:iCs/>
          <w:kern w:val="1"/>
          <w:sz w:val="18"/>
          <w:szCs w:val="18"/>
          <w:lang w:eastAsia="ar-SA"/>
        </w:rPr>
      </w:pPr>
      <w:r w:rsidRPr="00842411">
        <w:rPr>
          <w:rFonts w:ascii="Verdana" w:eastAsia="Times New Roman" w:hAnsi="Verdana" w:cs="Arial"/>
          <w:bCs/>
          <w:iCs/>
          <w:kern w:val="1"/>
          <w:sz w:val="18"/>
          <w:szCs w:val="18"/>
          <w:lang w:eastAsia="ar-SA"/>
        </w:rPr>
        <w:t xml:space="preserve">działający w granicach umocowania określonego przepisami ustawy z dnia 7 lipca 1994r. Prawo Budowlane (tekst jednolity Dz. U. z 2010 r., Nr 243, poz. 1623 z </w:t>
      </w:r>
      <w:proofErr w:type="spellStart"/>
      <w:r w:rsidRPr="00842411">
        <w:rPr>
          <w:rFonts w:ascii="Verdana" w:eastAsia="Times New Roman" w:hAnsi="Verdana" w:cs="Arial"/>
          <w:bCs/>
          <w:iCs/>
          <w:kern w:val="1"/>
          <w:sz w:val="18"/>
          <w:szCs w:val="18"/>
          <w:lang w:eastAsia="ar-SA"/>
        </w:rPr>
        <w:t>późn</w:t>
      </w:r>
      <w:proofErr w:type="spellEnd"/>
      <w:r w:rsidRPr="00842411">
        <w:rPr>
          <w:rFonts w:ascii="Verdana" w:eastAsia="Times New Roman" w:hAnsi="Verdana" w:cs="Arial"/>
          <w:bCs/>
          <w:iCs/>
          <w:kern w:val="1"/>
          <w:sz w:val="18"/>
          <w:szCs w:val="18"/>
          <w:lang w:eastAsia="ar-SA"/>
        </w:rPr>
        <w:t xml:space="preserve">. zmianami). </w:t>
      </w: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jc w:val="center"/>
        <w:rPr>
          <w:rFonts w:ascii="Verdana" w:eastAsia="Times New Roman" w:hAnsi="Verdana" w:cs="Times New Roman"/>
          <w:b/>
          <w:bCs/>
          <w:sz w:val="18"/>
          <w:szCs w:val="18"/>
          <w:lang w:eastAsia="ar-SA"/>
        </w:rPr>
      </w:pPr>
      <w:r w:rsidRPr="00842411">
        <w:rPr>
          <w:rFonts w:ascii="Verdana" w:eastAsia="Times New Roman" w:hAnsi="Verdana" w:cs="Times New Roman"/>
          <w:b/>
          <w:bCs/>
          <w:sz w:val="18"/>
          <w:szCs w:val="18"/>
          <w:lang w:eastAsia="ar-SA"/>
        </w:rPr>
        <w:t>§6</w:t>
      </w:r>
    </w:p>
    <w:p w:rsidR="00842411" w:rsidRPr="00842411" w:rsidRDefault="00842411" w:rsidP="00842411">
      <w:pPr>
        <w:suppressAutoHyphens/>
        <w:spacing w:after="0" w:line="240" w:lineRule="auto"/>
        <w:ind w:left="180" w:hanging="18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1. Jeżeli Zamawiający zwróci się do Wykonawcy z żądaniem usunięcia określonej osoby, która należy do personelu Wykonawcy lub jego podwykonawcy oraz uzasadni swoje żądanie, to Wykonawca spowoduje, że osoba ta w ciągu 7 dni opuści teren budowy i nie będzie miała żadnego dalszego wpływu i związku z czynnościami związanymi z wykonywaniem umowy.</w:t>
      </w:r>
    </w:p>
    <w:p w:rsidR="00842411" w:rsidRPr="00842411" w:rsidRDefault="00842411" w:rsidP="00842411">
      <w:pPr>
        <w:suppressAutoHyphens/>
        <w:autoSpaceDE w:val="0"/>
        <w:spacing w:after="0" w:line="240" w:lineRule="auto"/>
        <w:ind w:left="180" w:hanging="18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2. Zamawiający może zwrócić się o usunięcie określonych osób, gdy osoby te:</w:t>
      </w:r>
    </w:p>
    <w:p w:rsidR="00842411" w:rsidRPr="00842411" w:rsidRDefault="00842411" w:rsidP="00842411">
      <w:pPr>
        <w:tabs>
          <w:tab w:val="left" w:pos="717"/>
        </w:tabs>
        <w:suppressAutoHyphens/>
        <w:spacing w:after="0" w:line="240" w:lineRule="auto"/>
        <w:ind w:left="18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nie przestrzegają przepisów BHP,</w:t>
      </w:r>
    </w:p>
    <w:p w:rsidR="00842411" w:rsidRPr="00842411" w:rsidRDefault="00842411" w:rsidP="00842411">
      <w:pPr>
        <w:tabs>
          <w:tab w:val="left" w:pos="717"/>
        </w:tabs>
        <w:suppressAutoHyphens/>
        <w:spacing w:after="0" w:line="240" w:lineRule="auto"/>
        <w:ind w:left="18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nie prowadzą dokumentacji budowy zgodnie z umową,</w:t>
      </w:r>
    </w:p>
    <w:p w:rsidR="00842411" w:rsidRPr="00842411" w:rsidRDefault="00842411" w:rsidP="00842411">
      <w:pPr>
        <w:tabs>
          <w:tab w:val="left" w:pos="717"/>
        </w:tabs>
        <w:suppressAutoHyphens/>
        <w:spacing w:after="0" w:line="240" w:lineRule="auto"/>
        <w:ind w:left="18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nie wykonują robót budowlanych zgodnie z dokumentacją projektowo - wykonawczą, specyfikacjami technicznymi wykonania i odbioru robót oraz zasadami wiedzy technicznej.</w:t>
      </w:r>
      <w:r w:rsidRPr="00842411">
        <w:rPr>
          <w:rFonts w:ascii="Verdana" w:eastAsia="Times New Roman" w:hAnsi="Verdana" w:cs="Times New Roman"/>
          <w:sz w:val="18"/>
          <w:szCs w:val="18"/>
          <w:lang w:eastAsia="ar-SA"/>
        </w:rPr>
        <w:tab/>
      </w:r>
    </w:p>
    <w:p w:rsidR="00842411" w:rsidRPr="00842411" w:rsidRDefault="00842411" w:rsidP="00842411">
      <w:pPr>
        <w:suppressAutoHyphens/>
        <w:autoSpaceDE w:val="0"/>
        <w:spacing w:after="0" w:line="240" w:lineRule="auto"/>
        <w:ind w:left="142" w:hanging="142"/>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xml:space="preserve">3.  Wykonawca ma obowiązek zapewnienia Zamawiającemu oraz wszystkim osobom upoważnionym przez niego, jak też innym uczestnikom procesu budowlanego, dostępu do terenu budowy i do każdego miejsca, gdzie roboty w związku z umową będą wykonywane. </w:t>
      </w:r>
    </w:p>
    <w:p w:rsidR="00842411" w:rsidRPr="00842411" w:rsidRDefault="00842411" w:rsidP="00842411">
      <w:pPr>
        <w:tabs>
          <w:tab w:val="left" w:pos="360"/>
        </w:tabs>
        <w:suppressAutoHyphens/>
        <w:autoSpaceDE w:val="0"/>
        <w:spacing w:after="0" w:line="240" w:lineRule="auto"/>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4.  Wykonawca zobowiązany jest prowadzić na bieżąco i przechowywać dokumenty dotyczące budowy.</w:t>
      </w:r>
    </w:p>
    <w:p w:rsidR="00842411" w:rsidRPr="00842411" w:rsidRDefault="00842411" w:rsidP="00842411">
      <w:pPr>
        <w:numPr>
          <w:ilvl w:val="0"/>
          <w:numId w:val="4"/>
        </w:numPr>
        <w:tabs>
          <w:tab w:val="num" w:pos="284"/>
          <w:tab w:val="left" w:pos="360"/>
        </w:tabs>
        <w:suppressAutoHyphens/>
        <w:autoSpaceDE w:val="0"/>
        <w:spacing w:after="0" w:line="240" w:lineRule="auto"/>
        <w:ind w:left="142" w:hanging="142"/>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xml:space="preserve"> Wykonawca ma obowiązek zapewnienia bezpieczeństwa i ochrony zdrowia podczas wykonywania wszystkich czynności na terenie budowy. Za nienależyte wykonanie tych obowiązków będzie ponosił odpowiedzialność odszkodowawczą.</w:t>
      </w:r>
    </w:p>
    <w:p w:rsidR="00842411" w:rsidRPr="00842411" w:rsidRDefault="00842411" w:rsidP="00842411">
      <w:pPr>
        <w:tabs>
          <w:tab w:val="num" w:pos="284"/>
          <w:tab w:val="left" w:pos="360"/>
        </w:tabs>
        <w:suppressAutoHyphens/>
        <w:autoSpaceDE w:val="0"/>
        <w:spacing w:after="0" w:line="240" w:lineRule="auto"/>
        <w:jc w:val="both"/>
        <w:rPr>
          <w:rFonts w:ascii="Verdana" w:eastAsia="Times New Roman" w:hAnsi="Verdana" w:cs="Times New Roman"/>
          <w:sz w:val="18"/>
          <w:szCs w:val="18"/>
          <w:lang w:eastAsia="ar-SA"/>
        </w:rPr>
      </w:pPr>
    </w:p>
    <w:p w:rsidR="00842411" w:rsidRPr="00842411" w:rsidRDefault="00842411" w:rsidP="00842411">
      <w:pPr>
        <w:tabs>
          <w:tab w:val="num" w:pos="284"/>
          <w:tab w:val="left" w:pos="360"/>
        </w:tabs>
        <w:suppressAutoHyphens/>
        <w:autoSpaceDE w:val="0"/>
        <w:spacing w:after="0" w:line="240" w:lineRule="auto"/>
        <w:jc w:val="both"/>
        <w:rPr>
          <w:rFonts w:ascii="Verdana" w:eastAsia="Times New Roman" w:hAnsi="Verdana" w:cs="Times New Roman"/>
          <w:sz w:val="18"/>
          <w:szCs w:val="18"/>
          <w:lang w:eastAsia="ar-SA"/>
        </w:rPr>
      </w:pPr>
    </w:p>
    <w:p w:rsidR="00842411" w:rsidRPr="00842411" w:rsidRDefault="00842411" w:rsidP="00842411">
      <w:pPr>
        <w:tabs>
          <w:tab w:val="num" w:pos="284"/>
          <w:tab w:val="left" w:pos="360"/>
        </w:tabs>
        <w:suppressAutoHyphens/>
        <w:autoSpaceDE w:val="0"/>
        <w:spacing w:after="0" w:line="240" w:lineRule="auto"/>
        <w:jc w:val="both"/>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jc w:val="center"/>
        <w:rPr>
          <w:rFonts w:ascii="Verdana" w:eastAsia="Times New Roman" w:hAnsi="Verdana" w:cs="Times New Roman"/>
          <w:b/>
          <w:bCs/>
          <w:sz w:val="18"/>
          <w:szCs w:val="18"/>
          <w:lang w:eastAsia="ar-SA"/>
        </w:rPr>
      </w:pPr>
      <w:r w:rsidRPr="00842411">
        <w:rPr>
          <w:rFonts w:ascii="Verdana" w:eastAsia="Times New Roman" w:hAnsi="Verdana" w:cs="Times New Roman"/>
          <w:b/>
          <w:bCs/>
          <w:sz w:val="18"/>
          <w:szCs w:val="18"/>
          <w:lang w:eastAsia="ar-SA"/>
        </w:rPr>
        <w:lastRenderedPageBreak/>
        <w:t>§ 7</w:t>
      </w: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r w:rsidRPr="00842411">
        <w:rPr>
          <w:rFonts w:ascii="Verdana" w:eastAsia="Times New Roman" w:hAnsi="Verdana" w:cs="Times New Roman"/>
          <w:b/>
          <w:bCs/>
          <w:sz w:val="18"/>
          <w:szCs w:val="18"/>
          <w:lang w:eastAsia="ar-SA"/>
        </w:rPr>
        <w:t xml:space="preserve">Wykonawca </w:t>
      </w:r>
      <w:r w:rsidRPr="00842411">
        <w:rPr>
          <w:rFonts w:ascii="Verdana" w:eastAsia="Times New Roman" w:hAnsi="Verdana" w:cs="Times New Roman"/>
          <w:sz w:val="18"/>
          <w:szCs w:val="18"/>
          <w:lang w:eastAsia="ar-SA"/>
        </w:rPr>
        <w:t>na własny koszt:</w:t>
      </w:r>
    </w:p>
    <w:p w:rsidR="00842411" w:rsidRPr="00842411" w:rsidRDefault="00842411" w:rsidP="00842411">
      <w:pPr>
        <w:numPr>
          <w:ilvl w:val="1"/>
          <w:numId w:val="4"/>
        </w:numPr>
        <w:tabs>
          <w:tab w:val="num" w:pos="180"/>
          <w:tab w:val="left" w:pos="360"/>
        </w:tabs>
        <w:suppressAutoHyphens/>
        <w:autoSpaceDE w:val="0"/>
        <w:spacing w:after="0" w:line="240" w:lineRule="auto"/>
        <w:ind w:left="180" w:hanging="18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xml:space="preserve"> W uzgodnieniu z administratorami obiektu przygotuje zaplecze budowy tj. odpowiednie pomieszczenia magazynowe na składowanie materiałów i narzędzi, pomieszczenia socjalne dla swoich pracowników, zabezpieczy i oznakuje plac budowy  (tablica informacyjno-ostrzegawcza), poniesie koszty zużycia wody oraz energii w okresie realizacji robót w uzgodnieniu z administratorami obiektu.</w:t>
      </w:r>
    </w:p>
    <w:p w:rsidR="00842411" w:rsidRPr="00842411" w:rsidRDefault="00842411" w:rsidP="00842411">
      <w:pPr>
        <w:numPr>
          <w:ilvl w:val="1"/>
          <w:numId w:val="4"/>
        </w:numPr>
        <w:tabs>
          <w:tab w:val="num" w:pos="180"/>
          <w:tab w:val="left" w:pos="360"/>
        </w:tabs>
        <w:suppressAutoHyphens/>
        <w:autoSpaceDE w:val="0"/>
        <w:spacing w:after="0" w:line="240" w:lineRule="auto"/>
        <w:ind w:left="180" w:hanging="18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Sporządzi lub zapewni sporządzenie, przed rozpoczęciem budowy, planu bezpieczeństwa i ochrony zdrowia w zakresie określonym w art. 21a ustawy prawo budowlane oraz w rozporządzeniu Ministra Infrastruktury z dnia 27.08.2002 r w sprawie szczegółowego zakresu i form planu bezpieczeństwa i ochrony zdrowia oraz szczegółowego zakresu rodzaju robót budowlanych, stwarzających zagrożenia bezpieczeństwa i zdrowia ludzi oraz przekaże do akceptacji Inspektorowi Nadzoru.</w:t>
      </w:r>
    </w:p>
    <w:p w:rsidR="00842411" w:rsidRPr="00842411" w:rsidRDefault="00842411" w:rsidP="00842411">
      <w:pPr>
        <w:suppressAutoHyphens/>
        <w:autoSpaceDE w:val="0"/>
        <w:spacing w:after="0" w:line="240" w:lineRule="auto"/>
        <w:ind w:left="142" w:hanging="142"/>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3. W ramach wymienionej w § 10 ust. 1 ceny ryczałtowej brutto wykonania przedmiotu umowy Wykonawca zapewni pełną obsługę w zakresie wykonania pomiarów i dokumentacji powykonawczej.</w:t>
      </w:r>
    </w:p>
    <w:p w:rsidR="00842411" w:rsidRPr="00842411" w:rsidRDefault="00842411" w:rsidP="00842411">
      <w:pPr>
        <w:suppressAutoHyphens/>
        <w:autoSpaceDE w:val="0"/>
        <w:spacing w:after="0" w:line="240" w:lineRule="auto"/>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jc w:val="center"/>
        <w:rPr>
          <w:rFonts w:ascii="Verdana" w:eastAsia="Times New Roman" w:hAnsi="Verdana" w:cs="Times New Roman"/>
          <w:b/>
          <w:bCs/>
          <w:sz w:val="18"/>
          <w:szCs w:val="18"/>
          <w:lang w:eastAsia="ar-SA"/>
        </w:rPr>
      </w:pPr>
      <w:r w:rsidRPr="00842411">
        <w:rPr>
          <w:rFonts w:ascii="Verdana" w:eastAsia="Times New Roman" w:hAnsi="Verdana" w:cs="Times New Roman"/>
          <w:b/>
          <w:bCs/>
          <w:sz w:val="18"/>
          <w:szCs w:val="18"/>
          <w:lang w:eastAsia="ar-SA"/>
        </w:rPr>
        <w:t>§ 8</w:t>
      </w:r>
    </w:p>
    <w:p w:rsidR="00842411" w:rsidRPr="00842411" w:rsidRDefault="00842411" w:rsidP="00842411">
      <w:pPr>
        <w:numPr>
          <w:ilvl w:val="2"/>
          <w:numId w:val="0"/>
        </w:numPr>
        <w:tabs>
          <w:tab w:val="num" w:pos="360"/>
        </w:tabs>
        <w:suppressAutoHyphens/>
        <w:spacing w:after="0" w:line="240" w:lineRule="auto"/>
        <w:ind w:left="360" w:hanging="36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xml:space="preserve">1. Wykonawca zobowiązuje się do wykonania przedmiotu umowy z materiałów własnych, uzgadniając je z Zamawiającym. </w:t>
      </w:r>
    </w:p>
    <w:p w:rsidR="00842411" w:rsidRPr="00842411" w:rsidRDefault="00842411" w:rsidP="00842411">
      <w:pPr>
        <w:tabs>
          <w:tab w:val="num" w:pos="360"/>
        </w:tabs>
        <w:suppressAutoHyphens/>
        <w:spacing w:after="0" w:line="240" w:lineRule="auto"/>
        <w:ind w:left="360" w:hanging="36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xml:space="preserve">2. Materiały i urządzenia muszą odpowiadać wymogom wyrobów dopuszczonych do obrotu i stosowania w budownictwie zgodnie z ustawą z dnia 16 kwietnia 2004 roku o wyrobach budowlanych (Dz. U. Nr 92, poz. 881 z </w:t>
      </w:r>
      <w:proofErr w:type="spellStart"/>
      <w:r w:rsidRPr="00842411">
        <w:rPr>
          <w:rFonts w:ascii="Verdana" w:eastAsia="Times New Roman" w:hAnsi="Verdana" w:cs="Times New Roman"/>
          <w:sz w:val="18"/>
          <w:szCs w:val="18"/>
          <w:lang w:eastAsia="ar-SA"/>
        </w:rPr>
        <w:t>późn</w:t>
      </w:r>
      <w:proofErr w:type="spellEnd"/>
      <w:r w:rsidRPr="00842411">
        <w:rPr>
          <w:rFonts w:ascii="Verdana" w:eastAsia="Times New Roman" w:hAnsi="Verdana" w:cs="Times New Roman"/>
          <w:sz w:val="18"/>
          <w:szCs w:val="18"/>
          <w:lang w:eastAsia="ar-SA"/>
        </w:rPr>
        <w:t>. zmianami). Muszą  posiadać certyfikat zgodności z Polską Normą lub aprobatę techniczną.</w:t>
      </w:r>
    </w:p>
    <w:p w:rsidR="00842411" w:rsidRPr="00842411" w:rsidRDefault="00842411" w:rsidP="00842411">
      <w:pPr>
        <w:tabs>
          <w:tab w:val="left" w:pos="360"/>
          <w:tab w:val="num" w:pos="2340"/>
        </w:tabs>
        <w:suppressAutoHyphens/>
        <w:spacing w:after="0" w:line="240" w:lineRule="auto"/>
        <w:ind w:left="360" w:hanging="36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3. W uzasadnionych przypadkach na żądanie Zamawiającego, Wykonawca musi przedstawić dodatkowe badania laboratoryjne wbudowanych materiałów. Badania te Wykonawca wykona na własny koszt.</w:t>
      </w:r>
    </w:p>
    <w:p w:rsidR="00842411" w:rsidRPr="00842411" w:rsidRDefault="00842411" w:rsidP="00842411">
      <w:pPr>
        <w:tabs>
          <w:tab w:val="left" w:pos="360"/>
          <w:tab w:val="num" w:pos="2340"/>
        </w:tabs>
        <w:suppressAutoHyphens/>
        <w:spacing w:after="0" w:line="240" w:lineRule="auto"/>
        <w:ind w:left="360" w:hanging="36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4. Wykonawca jest zobowiązany, do przekazania świadectw jakości materiałów dostarczonych na plac budowy (certyfikat na znak bezpieczeństwa, deklaracja zgodności, aprobata techniczna itp.), jak również do uzyskania akceptacji Zamawiającego (Inspektora Nadzoru) przed ich wbudowaniem.</w:t>
      </w:r>
    </w:p>
    <w:p w:rsidR="00842411" w:rsidRPr="00842411" w:rsidRDefault="00842411" w:rsidP="00842411">
      <w:pPr>
        <w:tabs>
          <w:tab w:val="left" w:pos="360"/>
          <w:tab w:val="num" w:pos="2340"/>
        </w:tabs>
        <w:suppressAutoHyphens/>
        <w:spacing w:after="0" w:line="240" w:lineRule="auto"/>
        <w:ind w:left="360" w:hanging="36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5. Jeżeli do zakresu robót podlegających zapłaceniu przez Zamawiającego, w danym okresie rozliczeniowym wchodzą urządzenia oraz systemy mechaniczne, elektryczne lub elektroniczne Wykonawca dostarczy dodatkowo po 1 egz. instrukcji eksploatacji i konserwacji tych urządzeń wraz z kopiami ich gwarancji.</w:t>
      </w:r>
    </w:p>
    <w:p w:rsidR="00842411" w:rsidRPr="00842411" w:rsidRDefault="00842411" w:rsidP="00842411">
      <w:pPr>
        <w:tabs>
          <w:tab w:val="left" w:pos="360"/>
        </w:tabs>
        <w:suppressAutoHyphens/>
        <w:autoSpaceDE w:val="0"/>
        <w:spacing w:after="0" w:line="240" w:lineRule="auto"/>
        <w:jc w:val="both"/>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jc w:val="center"/>
        <w:rPr>
          <w:rFonts w:ascii="Verdana" w:eastAsia="Times New Roman" w:hAnsi="Verdana" w:cs="Times New Roman"/>
          <w:b/>
          <w:bCs/>
          <w:sz w:val="18"/>
          <w:szCs w:val="18"/>
          <w:lang w:eastAsia="ar-SA"/>
        </w:rPr>
      </w:pPr>
      <w:r w:rsidRPr="00842411">
        <w:rPr>
          <w:rFonts w:ascii="Verdana" w:eastAsia="Times New Roman" w:hAnsi="Verdana" w:cs="Times New Roman"/>
          <w:b/>
          <w:bCs/>
          <w:sz w:val="18"/>
          <w:szCs w:val="18"/>
          <w:lang w:eastAsia="ar-SA"/>
        </w:rPr>
        <w:t>§ 9</w:t>
      </w:r>
    </w:p>
    <w:p w:rsidR="00842411" w:rsidRPr="00842411" w:rsidRDefault="00842411" w:rsidP="00842411">
      <w:pPr>
        <w:keepNext/>
        <w:numPr>
          <w:ilvl w:val="2"/>
          <w:numId w:val="4"/>
        </w:numPr>
        <w:tabs>
          <w:tab w:val="num" w:pos="180"/>
          <w:tab w:val="left" w:pos="360"/>
        </w:tabs>
        <w:suppressAutoHyphens/>
        <w:autoSpaceDE w:val="0"/>
        <w:spacing w:after="0" w:line="240" w:lineRule="auto"/>
        <w:ind w:left="180" w:hanging="180"/>
        <w:jc w:val="both"/>
        <w:outlineLvl w:val="1"/>
        <w:rPr>
          <w:rFonts w:ascii="Verdana" w:eastAsia="Times New Roman" w:hAnsi="Verdana" w:cs="Arial"/>
          <w:iCs/>
          <w:sz w:val="18"/>
          <w:szCs w:val="18"/>
          <w:lang w:eastAsia="pl-PL"/>
        </w:rPr>
      </w:pPr>
      <w:r w:rsidRPr="00842411">
        <w:rPr>
          <w:rFonts w:ascii="Verdana" w:eastAsia="Times New Roman" w:hAnsi="Verdana" w:cs="Arial"/>
          <w:bCs/>
          <w:iCs/>
          <w:sz w:val="18"/>
          <w:szCs w:val="18"/>
          <w:lang w:eastAsia="pl-PL"/>
        </w:rPr>
        <w:t xml:space="preserve"> Wykonawca</w:t>
      </w:r>
      <w:r w:rsidRPr="00842411">
        <w:rPr>
          <w:rFonts w:ascii="Verdana" w:eastAsia="Times New Roman" w:hAnsi="Verdana" w:cs="Arial"/>
          <w:iCs/>
          <w:sz w:val="18"/>
          <w:szCs w:val="18"/>
          <w:lang w:eastAsia="pl-PL"/>
        </w:rPr>
        <w:t xml:space="preserve"> zobowiązuje się do ubezpieczenia budowy i robót z tytułu szkód, które mogą zaistnieć w okresie od rozpoczęcia robót do przekazania przedmiotu umowy </w:t>
      </w:r>
      <w:r w:rsidRPr="00842411">
        <w:rPr>
          <w:rFonts w:ascii="Verdana" w:eastAsia="Times New Roman" w:hAnsi="Verdana" w:cs="Arial"/>
          <w:bCs/>
          <w:iCs/>
          <w:sz w:val="18"/>
          <w:szCs w:val="18"/>
          <w:lang w:eastAsia="pl-PL"/>
        </w:rPr>
        <w:t>Zamawiającemu</w:t>
      </w:r>
      <w:r w:rsidRPr="00842411">
        <w:rPr>
          <w:rFonts w:ascii="Verdana" w:eastAsia="Times New Roman" w:hAnsi="Verdana" w:cs="Arial"/>
          <w:iCs/>
          <w:sz w:val="18"/>
          <w:szCs w:val="18"/>
          <w:lang w:eastAsia="pl-PL"/>
        </w:rPr>
        <w:t>, w związku z określonymi zdarzeniami losowymi – od różnego rodzaju ryzyka budowlanego oraz od odpowiedzialności cywilnej (odpowiedzialność cywilna za szkody oraz następstwa nieszczęśliwych wypadków dotyczących pracowników i osób trzecich, a powstałych w związku z prowadzonymi robotami).</w:t>
      </w:r>
    </w:p>
    <w:p w:rsidR="00842411" w:rsidRPr="00842411" w:rsidRDefault="00842411" w:rsidP="00842411">
      <w:pPr>
        <w:numPr>
          <w:ilvl w:val="2"/>
          <w:numId w:val="4"/>
        </w:numPr>
        <w:tabs>
          <w:tab w:val="num" w:pos="180"/>
          <w:tab w:val="left" w:pos="360"/>
        </w:tabs>
        <w:suppressAutoHyphens/>
        <w:autoSpaceDE w:val="0"/>
        <w:spacing w:after="0" w:line="240" w:lineRule="auto"/>
        <w:ind w:left="180" w:hanging="18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Wykonawca dostarczy do Zamawiającego dokument potwierdzający ubezpieczenie robót wykonywanych w ramach przedmiotu umowy, w zakresie określonym w ust.1., w terminie 7 dni od daty podpisania umowy.</w:t>
      </w:r>
    </w:p>
    <w:p w:rsidR="00842411" w:rsidRPr="00842411" w:rsidRDefault="00842411" w:rsidP="00842411">
      <w:pPr>
        <w:suppressAutoHyphens/>
        <w:autoSpaceDE w:val="0"/>
        <w:spacing w:after="0" w:line="240" w:lineRule="auto"/>
        <w:rPr>
          <w:rFonts w:ascii="Verdana" w:eastAsia="Times New Roman" w:hAnsi="Verdana" w:cs="Times New Roman"/>
          <w:bCs/>
          <w:sz w:val="18"/>
          <w:szCs w:val="18"/>
          <w:lang w:eastAsia="ar-SA"/>
        </w:rPr>
      </w:pPr>
    </w:p>
    <w:p w:rsidR="00842411" w:rsidRPr="00842411" w:rsidRDefault="00842411" w:rsidP="00842411">
      <w:pPr>
        <w:suppressAutoHyphens/>
        <w:autoSpaceDE w:val="0"/>
        <w:spacing w:after="0" w:line="240" w:lineRule="auto"/>
        <w:jc w:val="center"/>
        <w:rPr>
          <w:rFonts w:ascii="Verdana" w:eastAsia="Times New Roman" w:hAnsi="Verdana" w:cs="Times New Roman"/>
          <w:b/>
          <w:bCs/>
          <w:sz w:val="18"/>
          <w:szCs w:val="18"/>
          <w:lang w:eastAsia="ar-SA"/>
        </w:rPr>
      </w:pPr>
      <w:r w:rsidRPr="00842411">
        <w:rPr>
          <w:rFonts w:ascii="Verdana" w:eastAsia="Times New Roman" w:hAnsi="Verdana" w:cs="Times New Roman"/>
          <w:b/>
          <w:bCs/>
          <w:sz w:val="18"/>
          <w:szCs w:val="18"/>
          <w:lang w:eastAsia="ar-SA"/>
        </w:rPr>
        <w:t>§ 10</w:t>
      </w:r>
    </w:p>
    <w:p w:rsidR="00842411" w:rsidRPr="00842411" w:rsidRDefault="00842411" w:rsidP="00842411">
      <w:pPr>
        <w:numPr>
          <w:ilvl w:val="3"/>
          <w:numId w:val="4"/>
        </w:numPr>
        <w:tabs>
          <w:tab w:val="num" w:pos="180"/>
        </w:tabs>
        <w:suppressAutoHyphens/>
        <w:autoSpaceDE w:val="0"/>
        <w:spacing w:after="0" w:line="240" w:lineRule="auto"/>
        <w:ind w:left="180" w:hanging="180"/>
        <w:jc w:val="both"/>
        <w:rPr>
          <w:rFonts w:ascii="Verdana" w:eastAsia="Times New Roman" w:hAnsi="Verdana" w:cs="Arial"/>
          <w:sz w:val="18"/>
          <w:szCs w:val="18"/>
          <w:lang w:eastAsia="pl-PL"/>
        </w:rPr>
      </w:pPr>
      <w:r w:rsidRPr="00842411">
        <w:rPr>
          <w:rFonts w:ascii="Verdana" w:eastAsia="Times New Roman" w:hAnsi="Verdana" w:cs="Arial"/>
          <w:sz w:val="18"/>
          <w:szCs w:val="18"/>
          <w:lang w:eastAsia="pl-PL"/>
        </w:rPr>
        <w:t xml:space="preserve"> Zamawiający niniejszym zobowiązuje się, że zapłaci Wykonawcy za wykonanie robót </w:t>
      </w:r>
      <w:r w:rsidRPr="00842411">
        <w:rPr>
          <w:rFonts w:ascii="Verdana" w:eastAsia="Times New Roman" w:hAnsi="Verdana" w:cs="Arial"/>
          <w:color w:val="000000"/>
          <w:sz w:val="18"/>
          <w:szCs w:val="18"/>
          <w:lang w:eastAsia="pl-PL"/>
        </w:rPr>
        <w:t>wynagrodzenie ryczałtowe w kwocie brutto …..................................................... zł (słownie brutto: ….................................... zł).</w:t>
      </w:r>
    </w:p>
    <w:p w:rsidR="00842411" w:rsidRPr="00842411" w:rsidRDefault="00842411" w:rsidP="00842411">
      <w:pPr>
        <w:suppressAutoHyphens/>
        <w:autoSpaceDE w:val="0"/>
        <w:spacing w:after="0" w:line="240" w:lineRule="auto"/>
        <w:ind w:left="284" w:hanging="284"/>
        <w:rPr>
          <w:rFonts w:ascii="Verdana" w:eastAsia="Times New Roman" w:hAnsi="Verdana" w:cs="Times New Roman"/>
          <w:bCs/>
          <w:sz w:val="18"/>
          <w:szCs w:val="18"/>
          <w:lang w:eastAsia="ar-SA"/>
        </w:rPr>
      </w:pPr>
      <w:r w:rsidRPr="00842411">
        <w:rPr>
          <w:rFonts w:ascii="Verdana" w:eastAsia="Times New Roman" w:hAnsi="Verdana" w:cs="Times New Roman"/>
          <w:bCs/>
          <w:sz w:val="18"/>
          <w:szCs w:val="18"/>
          <w:lang w:eastAsia="ar-SA"/>
        </w:rPr>
        <w:t>2. Zamawiający dopuszcza możliwość częściowego fakturowania wykonanych etapów prac na postawie częściowych protokołów odbioru, podpisanych i zatwierdzonych przez inspektora nadzoru.</w:t>
      </w:r>
    </w:p>
    <w:p w:rsidR="00842411" w:rsidRPr="00842411" w:rsidRDefault="00842411" w:rsidP="00842411">
      <w:pPr>
        <w:suppressAutoHyphens/>
        <w:spacing w:after="0" w:line="240" w:lineRule="auto"/>
        <w:ind w:left="360" w:hanging="36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3. Zapłata faktury końcowej nastąpi w terminie 21 dni licząc od dnia doręczenia Zamawiającemu faktury wraz z protokołem odbioru końcowego robót oraz z kompletnymi dokumentami odbiorowymi, w tym uwzględniającymi zaakceptowane przez Zamawiającego zmiany.</w:t>
      </w:r>
    </w:p>
    <w:p w:rsidR="00842411" w:rsidRPr="00842411" w:rsidRDefault="00842411" w:rsidP="00842411">
      <w:pPr>
        <w:tabs>
          <w:tab w:val="left" w:pos="360"/>
        </w:tabs>
        <w:suppressAutoHyphens/>
        <w:spacing w:after="0" w:line="240" w:lineRule="auto"/>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4. Faktura winna być wystawiona na Nabywca:</w:t>
      </w:r>
    </w:p>
    <w:p w:rsidR="00842411" w:rsidRPr="00842411" w:rsidRDefault="00842411" w:rsidP="00842411">
      <w:pPr>
        <w:suppressAutoHyphens/>
        <w:autoSpaceDE w:val="0"/>
        <w:spacing w:after="0" w:line="240" w:lineRule="auto"/>
        <w:ind w:left="360"/>
        <w:rPr>
          <w:rFonts w:ascii="Verdana" w:eastAsia="Times New Roman" w:hAnsi="Verdana" w:cs="TimesNewRomanPS"/>
          <w:color w:val="000000"/>
          <w:sz w:val="18"/>
          <w:szCs w:val="18"/>
          <w:lang w:val="cs-CZ" w:eastAsia="ar-SA"/>
        </w:rPr>
      </w:pPr>
      <w:r w:rsidRPr="00842411">
        <w:rPr>
          <w:rFonts w:ascii="Verdana" w:eastAsia="Times New Roman" w:hAnsi="Verdana" w:cs="TimesNewRomanPS"/>
          <w:color w:val="000000"/>
          <w:sz w:val="18"/>
          <w:szCs w:val="18"/>
          <w:lang w:val="cs-CZ" w:eastAsia="ar-SA"/>
        </w:rPr>
        <w:t>- Powiat Sztumski</w:t>
      </w:r>
      <w:r w:rsidRPr="00842411">
        <w:rPr>
          <w:rFonts w:ascii="Verdana" w:eastAsia="Times New Roman" w:hAnsi="Verdana" w:cs="Times New Roman"/>
          <w:sz w:val="18"/>
          <w:szCs w:val="18"/>
          <w:lang w:eastAsia="ar-SA"/>
        </w:rPr>
        <w:t xml:space="preserve"> NIP: 579-223-09-29</w:t>
      </w:r>
      <w:r w:rsidRPr="00842411">
        <w:rPr>
          <w:rFonts w:ascii="Verdana" w:eastAsia="Times New Roman" w:hAnsi="Verdana" w:cs="TimesNewRomanPS"/>
          <w:color w:val="000000"/>
          <w:sz w:val="18"/>
          <w:szCs w:val="18"/>
          <w:lang w:val="cs-CZ" w:eastAsia="ar-SA"/>
        </w:rPr>
        <w:t xml:space="preserve">, Płatnik: Starostwo Powiatowe w Sztumie, ul. Mickiewicza 31, 82-400 Sztum, </w:t>
      </w:r>
    </w:p>
    <w:p w:rsidR="00842411" w:rsidRPr="00842411" w:rsidRDefault="00842411" w:rsidP="00842411">
      <w:pPr>
        <w:suppressAutoHyphens/>
        <w:autoSpaceDE w:val="0"/>
        <w:spacing w:after="0" w:line="240" w:lineRule="auto"/>
        <w:ind w:left="360"/>
        <w:rPr>
          <w:rFonts w:ascii="Verdana" w:eastAsia="Times New Roman" w:hAnsi="Verdana" w:cs="TimesNewRomanPS"/>
          <w:color w:val="000000"/>
          <w:sz w:val="18"/>
          <w:szCs w:val="18"/>
          <w:lang w:val="cs-CZ" w:eastAsia="ar-SA"/>
        </w:rPr>
      </w:pPr>
      <w:r w:rsidRPr="00842411">
        <w:rPr>
          <w:rFonts w:ascii="Verdana" w:eastAsia="Times New Roman" w:hAnsi="Verdana" w:cs="TimesNewRomanPS"/>
          <w:color w:val="000000"/>
          <w:sz w:val="18"/>
          <w:szCs w:val="18"/>
          <w:lang w:val="cs-CZ" w:eastAsia="ar-SA"/>
        </w:rPr>
        <w:t>- podstawą wystawienia faktury VAT będzie protokół odbioru robót podpisany przez Inspektora Nadzoru, Wykonawcę oraz przedstawiciela Zamawiajacego.</w:t>
      </w:r>
    </w:p>
    <w:p w:rsidR="00842411" w:rsidRPr="00842411" w:rsidRDefault="00842411" w:rsidP="00842411">
      <w:pPr>
        <w:suppressAutoHyphens/>
        <w:autoSpaceDE w:val="0"/>
        <w:spacing w:after="0" w:line="240" w:lineRule="auto"/>
        <w:jc w:val="both"/>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jc w:val="center"/>
        <w:rPr>
          <w:rFonts w:ascii="Verdana" w:eastAsia="Times New Roman" w:hAnsi="Verdana" w:cs="Times New Roman"/>
          <w:b/>
          <w:bCs/>
          <w:sz w:val="18"/>
          <w:szCs w:val="18"/>
          <w:lang w:eastAsia="ar-SA"/>
        </w:rPr>
      </w:pPr>
      <w:r w:rsidRPr="00842411">
        <w:rPr>
          <w:rFonts w:ascii="Verdana" w:eastAsia="Times New Roman" w:hAnsi="Verdana" w:cs="Times New Roman"/>
          <w:b/>
          <w:bCs/>
          <w:sz w:val="18"/>
          <w:szCs w:val="18"/>
          <w:lang w:eastAsia="ar-SA"/>
        </w:rPr>
        <w:t>§ 11</w:t>
      </w:r>
    </w:p>
    <w:p w:rsidR="00842411" w:rsidRPr="00842411" w:rsidRDefault="00842411" w:rsidP="00842411">
      <w:pPr>
        <w:suppressAutoHyphens/>
        <w:autoSpaceDE w:val="0"/>
        <w:spacing w:after="0" w:line="240" w:lineRule="auto"/>
        <w:jc w:val="both"/>
        <w:rPr>
          <w:rFonts w:ascii="Verdana" w:eastAsia="Times New Roman" w:hAnsi="Verdana" w:cs="Times New Roman"/>
          <w:b/>
          <w:sz w:val="18"/>
          <w:szCs w:val="18"/>
          <w:lang w:eastAsia="ar-SA"/>
        </w:rPr>
      </w:pPr>
      <w:r w:rsidRPr="00842411">
        <w:rPr>
          <w:rFonts w:ascii="Verdana" w:eastAsia="Times New Roman" w:hAnsi="Verdana" w:cs="Times New Roman"/>
          <w:sz w:val="18"/>
          <w:szCs w:val="18"/>
          <w:lang w:eastAsia="ar-SA"/>
        </w:rPr>
        <w:t xml:space="preserve">Wykonawca zobowiązuje się wykonać przedmiot umowy zgodnie z dokumentacją, specyfikacją techniczną wykonania i odbioru robót, obowiązującymi normami, przepisami Prawa Budowlanego, sztuką budowlaną, przepisami BHP oraz </w:t>
      </w:r>
      <w:r w:rsidRPr="00842411">
        <w:rPr>
          <w:rFonts w:ascii="Verdana" w:eastAsia="Times New Roman" w:hAnsi="Verdana" w:cs="Times New Roman"/>
          <w:b/>
          <w:sz w:val="18"/>
          <w:szCs w:val="18"/>
          <w:lang w:eastAsia="ar-SA"/>
        </w:rPr>
        <w:t>zestawieniem rzeczowo finansowym stanowiący załącznik do niniejszej umowy .</w:t>
      </w:r>
    </w:p>
    <w:p w:rsidR="00842411" w:rsidRPr="00842411" w:rsidRDefault="00842411" w:rsidP="00842411">
      <w:pPr>
        <w:suppressAutoHyphens/>
        <w:autoSpaceDE w:val="0"/>
        <w:spacing w:after="0" w:line="240" w:lineRule="auto"/>
        <w:jc w:val="both"/>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jc w:val="both"/>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jc w:val="both"/>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jc w:val="both"/>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jc w:val="both"/>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Times New Roman"/>
          <w:b/>
          <w:bCs/>
          <w:sz w:val="18"/>
          <w:szCs w:val="18"/>
          <w:lang w:eastAsia="ar-SA"/>
        </w:rPr>
      </w:pPr>
    </w:p>
    <w:p w:rsidR="00842411" w:rsidRPr="00842411" w:rsidRDefault="00842411" w:rsidP="00842411">
      <w:pPr>
        <w:suppressAutoHyphens/>
        <w:autoSpaceDE w:val="0"/>
        <w:spacing w:after="0" w:line="240" w:lineRule="auto"/>
        <w:jc w:val="center"/>
        <w:rPr>
          <w:rFonts w:ascii="Verdana" w:eastAsia="Times New Roman" w:hAnsi="Verdana" w:cs="Times New Roman"/>
          <w:b/>
          <w:bCs/>
          <w:sz w:val="18"/>
          <w:szCs w:val="18"/>
          <w:lang w:eastAsia="ar-SA"/>
        </w:rPr>
      </w:pPr>
      <w:r w:rsidRPr="00842411">
        <w:rPr>
          <w:rFonts w:ascii="Verdana" w:eastAsia="Times New Roman" w:hAnsi="Verdana" w:cs="Times New Roman"/>
          <w:b/>
          <w:bCs/>
          <w:sz w:val="18"/>
          <w:szCs w:val="18"/>
          <w:lang w:eastAsia="ar-SA"/>
        </w:rPr>
        <w:lastRenderedPageBreak/>
        <w:t>§ 12</w:t>
      </w:r>
    </w:p>
    <w:p w:rsidR="00842411" w:rsidRPr="00842411" w:rsidRDefault="00842411" w:rsidP="00842411">
      <w:pPr>
        <w:tabs>
          <w:tab w:val="num" w:pos="360"/>
        </w:tabs>
        <w:suppressAutoHyphens/>
        <w:spacing w:after="0" w:line="240" w:lineRule="auto"/>
        <w:ind w:left="360" w:hanging="36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xml:space="preserve">1. Po wykonaniu robót objętych umową, </w:t>
      </w:r>
      <w:r w:rsidRPr="00842411">
        <w:rPr>
          <w:rFonts w:ascii="Verdana" w:eastAsia="Times New Roman" w:hAnsi="Verdana" w:cs="Times New Roman"/>
          <w:b/>
          <w:bCs/>
          <w:sz w:val="18"/>
          <w:szCs w:val="18"/>
          <w:lang w:eastAsia="ar-SA"/>
        </w:rPr>
        <w:t>Wykonawca</w:t>
      </w:r>
      <w:r w:rsidRPr="00842411">
        <w:rPr>
          <w:rFonts w:ascii="Verdana" w:eastAsia="Times New Roman" w:hAnsi="Verdana" w:cs="Times New Roman"/>
          <w:sz w:val="18"/>
          <w:szCs w:val="18"/>
          <w:lang w:eastAsia="ar-SA"/>
        </w:rPr>
        <w:t xml:space="preserve"> przygotuje przedmiot umowy do odbioru końcowego i zawiadomi o tym pisemnie </w:t>
      </w:r>
      <w:r w:rsidRPr="00842411">
        <w:rPr>
          <w:rFonts w:ascii="Verdana" w:eastAsia="Times New Roman" w:hAnsi="Verdana" w:cs="Times New Roman"/>
          <w:b/>
          <w:bCs/>
          <w:sz w:val="18"/>
          <w:szCs w:val="18"/>
          <w:lang w:eastAsia="ar-SA"/>
        </w:rPr>
        <w:t>Zamawiającego</w:t>
      </w:r>
      <w:r w:rsidRPr="00842411">
        <w:rPr>
          <w:rFonts w:ascii="Verdana" w:eastAsia="Times New Roman" w:hAnsi="Verdana" w:cs="Times New Roman"/>
          <w:sz w:val="18"/>
          <w:szCs w:val="18"/>
          <w:lang w:eastAsia="ar-SA"/>
        </w:rPr>
        <w:t>.</w:t>
      </w:r>
    </w:p>
    <w:p w:rsidR="00842411" w:rsidRPr="00842411" w:rsidRDefault="00842411" w:rsidP="00842411">
      <w:pPr>
        <w:tabs>
          <w:tab w:val="num" w:pos="360"/>
        </w:tabs>
        <w:suppressAutoHyphens/>
        <w:spacing w:after="0" w:line="240" w:lineRule="auto"/>
        <w:ind w:left="360" w:hanging="36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xml:space="preserve">2. Odbiór końcowy nastąpi w ciągu 7 dni od daty powiadomienia przez </w:t>
      </w:r>
      <w:r w:rsidRPr="00842411">
        <w:rPr>
          <w:rFonts w:ascii="Verdana" w:eastAsia="Times New Roman" w:hAnsi="Verdana" w:cs="Times New Roman"/>
          <w:b/>
          <w:bCs/>
          <w:sz w:val="18"/>
          <w:szCs w:val="18"/>
          <w:lang w:eastAsia="ar-SA"/>
        </w:rPr>
        <w:t xml:space="preserve">Wykonawcę </w:t>
      </w:r>
      <w:r w:rsidRPr="00842411">
        <w:rPr>
          <w:rFonts w:ascii="Verdana" w:eastAsia="Times New Roman" w:hAnsi="Verdana" w:cs="Times New Roman"/>
          <w:sz w:val="18"/>
          <w:szCs w:val="18"/>
          <w:lang w:eastAsia="ar-SA"/>
        </w:rPr>
        <w:t>o</w:t>
      </w:r>
      <w:r w:rsidRPr="00842411">
        <w:rPr>
          <w:rFonts w:ascii="Verdana" w:eastAsia="Times New Roman" w:hAnsi="Verdana" w:cs="Times New Roman"/>
          <w:b/>
          <w:bCs/>
          <w:sz w:val="18"/>
          <w:szCs w:val="18"/>
          <w:lang w:eastAsia="ar-SA"/>
        </w:rPr>
        <w:t xml:space="preserve"> </w:t>
      </w:r>
      <w:r w:rsidRPr="00842411">
        <w:rPr>
          <w:rFonts w:ascii="Verdana" w:eastAsia="Times New Roman" w:hAnsi="Verdana" w:cs="Times New Roman"/>
          <w:sz w:val="18"/>
          <w:szCs w:val="18"/>
          <w:lang w:eastAsia="ar-SA"/>
        </w:rPr>
        <w:t>gotowości do odbioru.</w:t>
      </w:r>
    </w:p>
    <w:p w:rsidR="00842411" w:rsidRPr="00842411" w:rsidRDefault="00842411" w:rsidP="00842411">
      <w:pPr>
        <w:tabs>
          <w:tab w:val="num" w:pos="360"/>
        </w:tabs>
        <w:suppressAutoHyphens/>
        <w:spacing w:after="0" w:line="240" w:lineRule="auto"/>
        <w:ind w:left="360" w:hanging="360"/>
        <w:jc w:val="both"/>
        <w:rPr>
          <w:rFonts w:ascii="Verdana" w:eastAsia="Times New Roman" w:hAnsi="Verdana" w:cs="Times New Roman"/>
          <w:sz w:val="18"/>
          <w:szCs w:val="18"/>
          <w:lang w:eastAsia="ar-SA"/>
        </w:rPr>
      </w:pPr>
      <w:r w:rsidRPr="00842411">
        <w:rPr>
          <w:rFonts w:ascii="Verdana" w:eastAsia="Times New Roman" w:hAnsi="Verdana" w:cs="Times New Roman"/>
          <w:bCs/>
          <w:sz w:val="18"/>
          <w:szCs w:val="18"/>
          <w:lang w:eastAsia="ar-SA"/>
        </w:rPr>
        <w:t>3.</w:t>
      </w:r>
      <w:r w:rsidRPr="00842411">
        <w:rPr>
          <w:rFonts w:ascii="Verdana" w:eastAsia="Times New Roman" w:hAnsi="Verdana" w:cs="Times New Roman"/>
          <w:b/>
          <w:bCs/>
          <w:sz w:val="18"/>
          <w:szCs w:val="18"/>
          <w:lang w:eastAsia="ar-SA"/>
        </w:rPr>
        <w:t xml:space="preserve"> Zamawiający</w:t>
      </w:r>
      <w:r w:rsidRPr="00842411">
        <w:rPr>
          <w:rFonts w:ascii="Verdana" w:eastAsia="Times New Roman" w:hAnsi="Verdana" w:cs="Times New Roman"/>
          <w:sz w:val="18"/>
          <w:szCs w:val="18"/>
          <w:lang w:eastAsia="ar-SA"/>
        </w:rPr>
        <w:t xml:space="preserve"> zakończy czynności odbioru najpóźniej w ciągu 7 dni, licząc od daty rozpoczęcia odbioru, o ile nie nastąpi przerwanie czynności odbiorowych.</w:t>
      </w:r>
    </w:p>
    <w:p w:rsidR="00842411" w:rsidRPr="00842411" w:rsidRDefault="00842411" w:rsidP="00842411">
      <w:pPr>
        <w:tabs>
          <w:tab w:val="num" w:pos="360"/>
        </w:tabs>
        <w:suppressAutoHyphens/>
        <w:spacing w:after="0" w:line="240" w:lineRule="auto"/>
        <w:ind w:left="360" w:hanging="360"/>
        <w:jc w:val="both"/>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jc w:val="center"/>
        <w:rPr>
          <w:rFonts w:ascii="Verdana" w:eastAsia="Times New Roman" w:hAnsi="Verdana" w:cs="Times New Roman"/>
          <w:b/>
          <w:bCs/>
          <w:sz w:val="18"/>
          <w:szCs w:val="18"/>
          <w:lang w:eastAsia="ar-SA"/>
        </w:rPr>
      </w:pPr>
      <w:r w:rsidRPr="00842411">
        <w:rPr>
          <w:rFonts w:ascii="Verdana" w:eastAsia="Times New Roman" w:hAnsi="Verdana" w:cs="Times New Roman"/>
          <w:b/>
          <w:bCs/>
          <w:sz w:val="18"/>
          <w:szCs w:val="18"/>
          <w:lang w:eastAsia="ar-SA"/>
        </w:rPr>
        <w:t>§ 13</w:t>
      </w:r>
    </w:p>
    <w:p w:rsidR="00842411" w:rsidRPr="00842411" w:rsidRDefault="00842411" w:rsidP="00842411">
      <w:pPr>
        <w:suppressAutoHyphens/>
        <w:autoSpaceDE w:val="0"/>
        <w:spacing w:after="0" w:line="240" w:lineRule="auto"/>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xml:space="preserve">W przypadku złej jakości prac (niezgodnej z aktualnie obowiązującymi normami i przepisami) lub nieterminowej realizacji robót, stwierdzonych dwukrotnym dowodem pisemnym (wpis do dziennika budowy lub powiadomienie na piśmie), </w:t>
      </w:r>
      <w:r w:rsidRPr="00842411">
        <w:rPr>
          <w:rFonts w:ascii="Verdana" w:eastAsia="Times New Roman" w:hAnsi="Verdana" w:cs="Times New Roman"/>
          <w:b/>
          <w:bCs/>
          <w:sz w:val="18"/>
          <w:szCs w:val="18"/>
          <w:lang w:eastAsia="ar-SA"/>
        </w:rPr>
        <w:t>Zamawiający</w:t>
      </w:r>
      <w:r w:rsidRPr="00842411">
        <w:rPr>
          <w:rFonts w:ascii="Verdana" w:eastAsia="Times New Roman" w:hAnsi="Verdana" w:cs="Times New Roman"/>
          <w:sz w:val="18"/>
          <w:szCs w:val="18"/>
          <w:lang w:eastAsia="ar-SA"/>
        </w:rPr>
        <w:t xml:space="preserve"> może odstąpić od umowy w terminie natychmiastowym z przyczyn leżących po stronie </w:t>
      </w:r>
      <w:r w:rsidRPr="00842411">
        <w:rPr>
          <w:rFonts w:ascii="Verdana" w:eastAsia="Times New Roman" w:hAnsi="Verdana" w:cs="Times New Roman"/>
          <w:b/>
          <w:bCs/>
          <w:sz w:val="18"/>
          <w:szCs w:val="18"/>
          <w:lang w:eastAsia="ar-SA"/>
        </w:rPr>
        <w:t>Wykonawcy</w:t>
      </w:r>
      <w:r w:rsidRPr="00842411">
        <w:rPr>
          <w:rFonts w:ascii="Verdana" w:eastAsia="Times New Roman" w:hAnsi="Verdana" w:cs="Times New Roman"/>
          <w:sz w:val="18"/>
          <w:szCs w:val="18"/>
          <w:lang w:eastAsia="ar-SA"/>
        </w:rPr>
        <w:t>, a</w:t>
      </w:r>
      <w:r w:rsidRPr="00842411">
        <w:rPr>
          <w:rFonts w:ascii="Verdana" w:eastAsia="Times New Roman" w:hAnsi="Verdana" w:cs="Times New Roman"/>
          <w:b/>
          <w:bCs/>
          <w:sz w:val="18"/>
          <w:szCs w:val="18"/>
          <w:lang w:eastAsia="ar-SA"/>
        </w:rPr>
        <w:t xml:space="preserve"> Wykonawca</w:t>
      </w:r>
      <w:r w:rsidRPr="00842411">
        <w:rPr>
          <w:rFonts w:ascii="Verdana" w:eastAsia="Times New Roman" w:hAnsi="Verdana" w:cs="Times New Roman"/>
          <w:sz w:val="18"/>
          <w:szCs w:val="18"/>
          <w:lang w:eastAsia="ar-SA"/>
        </w:rPr>
        <w:t xml:space="preserve"> będzie obciążony wszelkimi kosztami z tego tytułu.</w:t>
      </w:r>
    </w:p>
    <w:p w:rsidR="00842411" w:rsidRPr="00842411" w:rsidRDefault="00842411" w:rsidP="00842411">
      <w:pPr>
        <w:suppressAutoHyphens/>
        <w:autoSpaceDE w:val="0"/>
        <w:spacing w:after="0" w:line="240" w:lineRule="auto"/>
        <w:jc w:val="both"/>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jc w:val="center"/>
        <w:rPr>
          <w:rFonts w:ascii="Verdana" w:eastAsia="Times New Roman" w:hAnsi="Verdana" w:cs="Times New Roman"/>
          <w:b/>
          <w:bCs/>
          <w:sz w:val="18"/>
          <w:szCs w:val="18"/>
          <w:lang w:eastAsia="ar-SA"/>
        </w:rPr>
      </w:pPr>
      <w:r w:rsidRPr="00842411">
        <w:rPr>
          <w:rFonts w:ascii="Verdana" w:eastAsia="Times New Roman" w:hAnsi="Verdana" w:cs="Times New Roman"/>
          <w:b/>
          <w:bCs/>
          <w:sz w:val="18"/>
          <w:szCs w:val="18"/>
          <w:lang w:eastAsia="ar-SA"/>
        </w:rPr>
        <w:t>§ 14</w:t>
      </w:r>
    </w:p>
    <w:p w:rsidR="00842411" w:rsidRPr="00842411" w:rsidRDefault="00842411" w:rsidP="00842411">
      <w:pPr>
        <w:tabs>
          <w:tab w:val="left" w:pos="360"/>
        </w:tabs>
        <w:suppressAutoHyphens/>
        <w:spacing w:after="0" w:line="240" w:lineRule="auto"/>
        <w:ind w:left="360" w:hanging="360"/>
        <w:jc w:val="both"/>
        <w:rPr>
          <w:rFonts w:ascii="Verdana" w:eastAsia="Times New Roman" w:hAnsi="Verdana" w:cs="Times New Roman"/>
          <w:sz w:val="18"/>
          <w:szCs w:val="18"/>
          <w:lang w:eastAsia="ar-SA"/>
        </w:rPr>
      </w:pPr>
      <w:r w:rsidRPr="00842411">
        <w:rPr>
          <w:rFonts w:ascii="Verdana" w:eastAsia="Times New Roman" w:hAnsi="Verdana" w:cs="Times New Roman"/>
          <w:bCs/>
          <w:sz w:val="18"/>
          <w:szCs w:val="18"/>
          <w:lang w:eastAsia="ar-SA"/>
        </w:rPr>
        <w:t>1.</w:t>
      </w:r>
      <w:r w:rsidRPr="00842411">
        <w:rPr>
          <w:rFonts w:ascii="Verdana" w:eastAsia="Times New Roman" w:hAnsi="Verdana" w:cs="Times New Roman"/>
          <w:b/>
          <w:bCs/>
          <w:sz w:val="18"/>
          <w:szCs w:val="18"/>
          <w:lang w:eastAsia="ar-SA"/>
        </w:rPr>
        <w:t xml:space="preserve"> Wykonawca</w:t>
      </w:r>
      <w:r w:rsidRPr="00842411">
        <w:rPr>
          <w:rFonts w:ascii="Verdana" w:eastAsia="Times New Roman" w:hAnsi="Verdana" w:cs="Times New Roman"/>
          <w:b/>
          <w:sz w:val="18"/>
          <w:szCs w:val="18"/>
          <w:lang w:eastAsia="ar-SA"/>
        </w:rPr>
        <w:t xml:space="preserve"> </w:t>
      </w:r>
      <w:r w:rsidRPr="00842411">
        <w:rPr>
          <w:rFonts w:ascii="Verdana" w:eastAsia="Times New Roman" w:hAnsi="Verdana" w:cs="Times New Roman"/>
          <w:sz w:val="18"/>
          <w:szCs w:val="18"/>
          <w:lang w:eastAsia="ar-SA"/>
        </w:rPr>
        <w:t>jest odpowiedzialny względem</w:t>
      </w:r>
      <w:r w:rsidRPr="00842411">
        <w:rPr>
          <w:rFonts w:ascii="Verdana" w:eastAsia="Times New Roman" w:hAnsi="Verdana" w:cs="Times New Roman"/>
          <w:b/>
          <w:sz w:val="18"/>
          <w:szCs w:val="18"/>
          <w:lang w:eastAsia="ar-SA"/>
        </w:rPr>
        <w:t xml:space="preserve"> </w:t>
      </w:r>
      <w:r w:rsidRPr="00842411">
        <w:rPr>
          <w:rFonts w:ascii="Verdana" w:eastAsia="Times New Roman" w:hAnsi="Verdana" w:cs="Times New Roman"/>
          <w:b/>
          <w:bCs/>
          <w:sz w:val="18"/>
          <w:szCs w:val="18"/>
          <w:lang w:eastAsia="ar-SA"/>
        </w:rPr>
        <w:t>Zamawiającego</w:t>
      </w:r>
      <w:r w:rsidRPr="00842411">
        <w:rPr>
          <w:rFonts w:ascii="Verdana" w:eastAsia="Times New Roman" w:hAnsi="Verdana" w:cs="Times New Roman"/>
          <w:b/>
          <w:sz w:val="18"/>
          <w:szCs w:val="18"/>
          <w:lang w:eastAsia="ar-SA"/>
        </w:rPr>
        <w:t xml:space="preserve">, </w:t>
      </w:r>
      <w:r w:rsidRPr="00842411">
        <w:rPr>
          <w:rFonts w:ascii="Verdana" w:eastAsia="Times New Roman" w:hAnsi="Verdana" w:cs="Times New Roman"/>
          <w:sz w:val="18"/>
          <w:szCs w:val="18"/>
          <w:lang w:eastAsia="ar-SA"/>
        </w:rPr>
        <w:t>jeżeli wykonany przedmiot umowy ma wady zmniejszające jego wartość lub użyteczność.</w:t>
      </w:r>
    </w:p>
    <w:p w:rsidR="00842411" w:rsidRPr="00842411" w:rsidRDefault="00842411" w:rsidP="00842411">
      <w:pPr>
        <w:tabs>
          <w:tab w:val="left" w:pos="360"/>
        </w:tabs>
        <w:suppressAutoHyphens/>
        <w:spacing w:after="0" w:line="240" w:lineRule="auto"/>
        <w:ind w:left="360" w:hanging="360"/>
        <w:jc w:val="both"/>
        <w:rPr>
          <w:rFonts w:ascii="Verdana" w:eastAsia="Times New Roman" w:hAnsi="Verdana" w:cs="Times New Roman"/>
          <w:sz w:val="18"/>
          <w:szCs w:val="18"/>
          <w:lang w:eastAsia="ar-SA"/>
        </w:rPr>
      </w:pPr>
      <w:r w:rsidRPr="00842411">
        <w:rPr>
          <w:rFonts w:ascii="Verdana" w:eastAsia="Times New Roman" w:hAnsi="Verdana" w:cs="Times New Roman"/>
          <w:bCs/>
          <w:sz w:val="18"/>
          <w:szCs w:val="18"/>
          <w:lang w:eastAsia="ar-SA"/>
        </w:rPr>
        <w:t>2.</w:t>
      </w:r>
      <w:r w:rsidRPr="00842411">
        <w:rPr>
          <w:rFonts w:ascii="Verdana" w:eastAsia="Times New Roman" w:hAnsi="Verdana" w:cs="Times New Roman"/>
          <w:b/>
          <w:bCs/>
          <w:sz w:val="18"/>
          <w:szCs w:val="18"/>
          <w:lang w:eastAsia="ar-SA"/>
        </w:rPr>
        <w:t xml:space="preserve"> Wykonawca</w:t>
      </w:r>
      <w:r w:rsidRPr="00842411">
        <w:rPr>
          <w:rFonts w:ascii="Verdana" w:eastAsia="Times New Roman" w:hAnsi="Verdana" w:cs="Times New Roman"/>
          <w:b/>
          <w:sz w:val="18"/>
          <w:szCs w:val="18"/>
          <w:lang w:eastAsia="ar-SA"/>
        </w:rPr>
        <w:t xml:space="preserve"> </w:t>
      </w:r>
      <w:r w:rsidRPr="00842411">
        <w:rPr>
          <w:rFonts w:ascii="Verdana" w:eastAsia="Times New Roman" w:hAnsi="Verdana" w:cs="Times New Roman"/>
          <w:sz w:val="18"/>
          <w:szCs w:val="18"/>
          <w:lang w:eastAsia="ar-SA"/>
        </w:rPr>
        <w:t>jest odpowiedzialny z tytułu rękojmi za wady fizyczne wykonanych robót, istniejące w czasie odbioru końcowego oraz za wady i awarie powstałe po odbiorze w okresie trwania gwarancji.</w:t>
      </w:r>
    </w:p>
    <w:p w:rsidR="00842411" w:rsidRPr="00842411" w:rsidRDefault="00842411" w:rsidP="00842411">
      <w:pPr>
        <w:tabs>
          <w:tab w:val="left" w:pos="360"/>
        </w:tabs>
        <w:suppressAutoHyphens/>
        <w:spacing w:after="0" w:line="240" w:lineRule="auto"/>
        <w:ind w:left="180" w:hanging="18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3. O wykryciu wady</w:t>
      </w:r>
      <w:r w:rsidRPr="00842411">
        <w:rPr>
          <w:rFonts w:ascii="Verdana" w:eastAsia="Times New Roman" w:hAnsi="Verdana" w:cs="Times New Roman"/>
          <w:b/>
          <w:sz w:val="18"/>
          <w:szCs w:val="18"/>
          <w:lang w:eastAsia="ar-SA"/>
        </w:rPr>
        <w:t xml:space="preserve"> </w:t>
      </w:r>
      <w:r w:rsidRPr="00842411">
        <w:rPr>
          <w:rFonts w:ascii="Verdana" w:eastAsia="Times New Roman" w:hAnsi="Verdana" w:cs="Times New Roman"/>
          <w:b/>
          <w:bCs/>
          <w:sz w:val="18"/>
          <w:szCs w:val="18"/>
          <w:lang w:eastAsia="ar-SA"/>
        </w:rPr>
        <w:t>Zamawiający</w:t>
      </w:r>
      <w:r w:rsidRPr="00842411">
        <w:rPr>
          <w:rFonts w:ascii="Verdana" w:eastAsia="Times New Roman" w:hAnsi="Verdana" w:cs="Times New Roman"/>
          <w:b/>
          <w:sz w:val="18"/>
          <w:szCs w:val="18"/>
          <w:lang w:eastAsia="ar-SA"/>
        </w:rPr>
        <w:t xml:space="preserve"> </w:t>
      </w:r>
      <w:r w:rsidRPr="00842411">
        <w:rPr>
          <w:rFonts w:ascii="Verdana" w:eastAsia="Times New Roman" w:hAnsi="Verdana" w:cs="Times New Roman"/>
          <w:sz w:val="18"/>
          <w:szCs w:val="18"/>
          <w:lang w:eastAsia="ar-SA"/>
        </w:rPr>
        <w:t>jest zobowiązany zawiadomić</w:t>
      </w:r>
      <w:r w:rsidRPr="00842411">
        <w:rPr>
          <w:rFonts w:ascii="Verdana" w:eastAsia="Times New Roman" w:hAnsi="Verdana" w:cs="Times New Roman"/>
          <w:b/>
          <w:sz w:val="18"/>
          <w:szCs w:val="18"/>
          <w:lang w:eastAsia="ar-SA"/>
        </w:rPr>
        <w:t xml:space="preserve"> </w:t>
      </w:r>
      <w:r w:rsidRPr="00842411">
        <w:rPr>
          <w:rFonts w:ascii="Verdana" w:eastAsia="Times New Roman" w:hAnsi="Verdana" w:cs="Times New Roman"/>
          <w:b/>
          <w:bCs/>
          <w:sz w:val="18"/>
          <w:szCs w:val="18"/>
          <w:lang w:eastAsia="ar-SA"/>
        </w:rPr>
        <w:t xml:space="preserve">Wykonawcę </w:t>
      </w:r>
      <w:r w:rsidRPr="00842411">
        <w:rPr>
          <w:rFonts w:ascii="Verdana" w:eastAsia="Times New Roman" w:hAnsi="Verdana" w:cs="Times New Roman"/>
          <w:sz w:val="18"/>
          <w:szCs w:val="18"/>
          <w:lang w:eastAsia="ar-SA"/>
        </w:rPr>
        <w:t>pisemnie w terminie 7 dni od daty jej ujawnienia. Istnienie wady stwierdza się protokolarnie po przeprowadzeniu oględzin. O dacie oględzin</w:t>
      </w:r>
      <w:r w:rsidRPr="00842411">
        <w:rPr>
          <w:rFonts w:ascii="Verdana" w:eastAsia="Times New Roman" w:hAnsi="Verdana" w:cs="Times New Roman"/>
          <w:b/>
          <w:sz w:val="18"/>
          <w:szCs w:val="18"/>
          <w:lang w:eastAsia="ar-SA"/>
        </w:rPr>
        <w:t xml:space="preserve"> </w:t>
      </w:r>
      <w:r w:rsidRPr="00842411">
        <w:rPr>
          <w:rFonts w:ascii="Verdana" w:eastAsia="Times New Roman" w:hAnsi="Verdana" w:cs="Times New Roman"/>
          <w:b/>
          <w:bCs/>
          <w:sz w:val="18"/>
          <w:szCs w:val="18"/>
          <w:lang w:eastAsia="ar-SA"/>
        </w:rPr>
        <w:t>Zamawiający</w:t>
      </w:r>
      <w:r w:rsidRPr="00842411">
        <w:rPr>
          <w:rFonts w:ascii="Verdana" w:eastAsia="Times New Roman" w:hAnsi="Verdana" w:cs="Times New Roman"/>
          <w:b/>
          <w:sz w:val="18"/>
          <w:szCs w:val="18"/>
          <w:lang w:eastAsia="ar-SA"/>
        </w:rPr>
        <w:t xml:space="preserve"> </w:t>
      </w:r>
      <w:r w:rsidRPr="00842411">
        <w:rPr>
          <w:rFonts w:ascii="Verdana" w:eastAsia="Times New Roman" w:hAnsi="Verdana" w:cs="Times New Roman"/>
          <w:sz w:val="18"/>
          <w:szCs w:val="18"/>
          <w:lang w:eastAsia="ar-SA"/>
        </w:rPr>
        <w:t>poinformuje</w:t>
      </w:r>
      <w:r w:rsidRPr="00842411">
        <w:rPr>
          <w:rFonts w:ascii="Verdana" w:eastAsia="Times New Roman" w:hAnsi="Verdana" w:cs="Times New Roman"/>
          <w:b/>
          <w:sz w:val="18"/>
          <w:szCs w:val="18"/>
          <w:lang w:eastAsia="ar-SA"/>
        </w:rPr>
        <w:t xml:space="preserve"> </w:t>
      </w:r>
      <w:r w:rsidRPr="00842411">
        <w:rPr>
          <w:rFonts w:ascii="Verdana" w:eastAsia="Times New Roman" w:hAnsi="Verdana" w:cs="Times New Roman"/>
          <w:b/>
          <w:bCs/>
          <w:sz w:val="18"/>
          <w:szCs w:val="18"/>
          <w:lang w:eastAsia="ar-SA"/>
        </w:rPr>
        <w:t>Wykonawcę</w:t>
      </w:r>
      <w:r w:rsidRPr="00842411">
        <w:rPr>
          <w:rFonts w:ascii="Verdana" w:eastAsia="Times New Roman" w:hAnsi="Verdana" w:cs="Times New Roman"/>
          <w:b/>
          <w:sz w:val="18"/>
          <w:szCs w:val="18"/>
          <w:lang w:eastAsia="ar-SA"/>
        </w:rPr>
        <w:t xml:space="preserve"> </w:t>
      </w:r>
      <w:r w:rsidRPr="00842411">
        <w:rPr>
          <w:rFonts w:ascii="Verdana" w:eastAsia="Times New Roman" w:hAnsi="Verdana" w:cs="Times New Roman"/>
          <w:sz w:val="18"/>
          <w:szCs w:val="18"/>
          <w:lang w:eastAsia="ar-SA"/>
        </w:rPr>
        <w:t>na 7 dni przed planowanym terminem.</w:t>
      </w:r>
    </w:p>
    <w:p w:rsidR="00842411" w:rsidRPr="00842411" w:rsidRDefault="00842411" w:rsidP="00842411">
      <w:pPr>
        <w:numPr>
          <w:ilvl w:val="2"/>
          <w:numId w:val="4"/>
        </w:numPr>
        <w:tabs>
          <w:tab w:val="num" w:pos="180"/>
          <w:tab w:val="left" w:pos="360"/>
        </w:tabs>
        <w:suppressAutoHyphens/>
        <w:autoSpaceDE w:val="0"/>
        <w:spacing w:after="0" w:line="240" w:lineRule="auto"/>
        <w:ind w:left="180" w:hanging="18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xml:space="preserve"> W przypadku stwierdzenia istnienia wady obciążającej</w:t>
      </w:r>
      <w:r w:rsidRPr="00842411">
        <w:rPr>
          <w:rFonts w:ascii="Verdana" w:eastAsia="Times New Roman" w:hAnsi="Verdana" w:cs="Times New Roman"/>
          <w:b/>
          <w:sz w:val="18"/>
          <w:szCs w:val="18"/>
          <w:lang w:eastAsia="ar-SA"/>
        </w:rPr>
        <w:t xml:space="preserve"> </w:t>
      </w:r>
      <w:r w:rsidRPr="00842411">
        <w:rPr>
          <w:rFonts w:ascii="Verdana" w:eastAsia="Times New Roman" w:hAnsi="Verdana" w:cs="Times New Roman"/>
          <w:b/>
          <w:bCs/>
          <w:sz w:val="18"/>
          <w:szCs w:val="18"/>
          <w:lang w:eastAsia="ar-SA"/>
        </w:rPr>
        <w:t>Wykonawcę</w:t>
      </w:r>
      <w:r w:rsidRPr="00842411">
        <w:rPr>
          <w:rFonts w:ascii="Verdana" w:eastAsia="Times New Roman" w:hAnsi="Verdana" w:cs="Times New Roman"/>
          <w:b/>
          <w:sz w:val="18"/>
          <w:szCs w:val="18"/>
          <w:lang w:eastAsia="ar-SA"/>
        </w:rPr>
        <w:t xml:space="preserve">, </w:t>
      </w:r>
      <w:r w:rsidRPr="00842411">
        <w:rPr>
          <w:rFonts w:ascii="Verdana" w:eastAsia="Times New Roman" w:hAnsi="Verdana" w:cs="Times New Roman"/>
          <w:b/>
          <w:bCs/>
          <w:sz w:val="18"/>
          <w:szCs w:val="18"/>
          <w:lang w:eastAsia="ar-SA"/>
        </w:rPr>
        <w:t>Zamawiający</w:t>
      </w:r>
      <w:r w:rsidRPr="00842411">
        <w:rPr>
          <w:rFonts w:ascii="Verdana" w:eastAsia="Times New Roman" w:hAnsi="Verdana" w:cs="Times New Roman"/>
          <w:b/>
          <w:sz w:val="18"/>
          <w:szCs w:val="18"/>
          <w:lang w:eastAsia="ar-SA"/>
        </w:rPr>
        <w:t xml:space="preserve"> </w:t>
      </w:r>
      <w:r w:rsidRPr="00842411">
        <w:rPr>
          <w:rFonts w:ascii="Verdana" w:eastAsia="Times New Roman" w:hAnsi="Verdana" w:cs="Times New Roman"/>
          <w:sz w:val="18"/>
          <w:szCs w:val="18"/>
          <w:lang w:eastAsia="ar-SA"/>
        </w:rPr>
        <w:t>wyznacza</w:t>
      </w:r>
      <w:r w:rsidRPr="00842411">
        <w:rPr>
          <w:rFonts w:ascii="Verdana" w:eastAsia="Times New Roman" w:hAnsi="Verdana" w:cs="Times New Roman"/>
          <w:b/>
          <w:sz w:val="18"/>
          <w:szCs w:val="18"/>
          <w:lang w:eastAsia="ar-SA"/>
        </w:rPr>
        <w:t xml:space="preserve"> </w:t>
      </w:r>
      <w:r w:rsidRPr="00842411">
        <w:rPr>
          <w:rFonts w:ascii="Verdana" w:eastAsia="Times New Roman" w:hAnsi="Verdana" w:cs="Times New Roman"/>
          <w:b/>
          <w:bCs/>
          <w:sz w:val="18"/>
          <w:szCs w:val="18"/>
          <w:lang w:eastAsia="ar-SA"/>
        </w:rPr>
        <w:t>Wykonawcy</w:t>
      </w:r>
      <w:r w:rsidRPr="00842411">
        <w:rPr>
          <w:rFonts w:ascii="Verdana" w:eastAsia="Times New Roman" w:hAnsi="Verdana" w:cs="Times New Roman"/>
          <w:b/>
          <w:sz w:val="18"/>
          <w:szCs w:val="18"/>
          <w:lang w:eastAsia="ar-SA"/>
        </w:rPr>
        <w:t xml:space="preserve"> </w:t>
      </w:r>
      <w:r w:rsidRPr="00842411">
        <w:rPr>
          <w:rFonts w:ascii="Verdana" w:eastAsia="Times New Roman" w:hAnsi="Verdana" w:cs="Times New Roman"/>
          <w:sz w:val="18"/>
          <w:szCs w:val="18"/>
          <w:lang w:eastAsia="ar-SA"/>
        </w:rPr>
        <w:t>odpowiedni termin na jej usunięcie. Usunięcie wady stwierdza się protokolarnie.</w:t>
      </w:r>
    </w:p>
    <w:p w:rsidR="00842411" w:rsidRPr="00842411" w:rsidRDefault="00842411" w:rsidP="00842411">
      <w:pPr>
        <w:tabs>
          <w:tab w:val="left" w:pos="360"/>
        </w:tabs>
        <w:suppressAutoHyphens/>
        <w:spacing w:after="0" w:line="240" w:lineRule="auto"/>
        <w:ind w:left="180" w:hanging="18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xml:space="preserve">5. W razie nie usunięcia, przez </w:t>
      </w:r>
      <w:r w:rsidRPr="00842411">
        <w:rPr>
          <w:rFonts w:ascii="Verdana" w:eastAsia="Times New Roman" w:hAnsi="Verdana" w:cs="Times New Roman"/>
          <w:b/>
          <w:bCs/>
          <w:sz w:val="18"/>
          <w:szCs w:val="18"/>
          <w:lang w:eastAsia="ar-SA"/>
        </w:rPr>
        <w:t>Wykonawcę</w:t>
      </w:r>
      <w:r w:rsidRPr="00842411">
        <w:rPr>
          <w:rFonts w:ascii="Verdana" w:eastAsia="Times New Roman" w:hAnsi="Verdana" w:cs="Times New Roman"/>
          <w:b/>
          <w:sz w:val="18"/>
          <w:szCs w:val="18"/>
          <w:lang w:eastAsia="ar-SA"/>
        </w:rPr>
        <w:t xml:space="preserve">, </w:t>
      </w:r>
      <w:r w:rsidRPr="00842411">
        <w:rPr>
          <w:rFonts w:ascii="Verdana" w:eastAsia="Times New Roman" w:hAnsi="Verdana" w:cs="Times New Roman"/>
          <w:sz w:val="18"/>
          <w:szCs w:val="18"/>
          <w:lang w:eastAsia="ar-SA"/>
        </w:rPr>
        <w:t>w wyznaczonym terminie ujawnionych wad wykonanych robót,</w:t>
      </w:r>
      <w:r w:rsidRPr="00842411">
        <w:rPr>
          <w:rFonts w:ascii="Verdana" w:eastAsia="Times New Roman" w:hAnsi="Verdana" w:cs="Times New Roman"/>
          <w:b/>
          <w:sz w:val="18"/>
          <w:szCs w:val="18"/>
          <w:lang w:eastAsia="ar-SA"/>
        </w:rPr>
        <w:t xml:space="preserve"> </w:t>
      </w:r>
      <w:r w:rsidRPr="00842411">
        <w:rPr>
          <w:rFonts w:ascii="Verdana" w:eastAsia="Times New Roman" w:hAnsi="Verdana" w:cs="Times New Roman"/>
          <w:b/>
          <w:bCs/>
          <w:sz w:val="18"/>
          <w:szCs w:val="18"/>
          <w:lang w:eastAsia="ar-SA"/>
        </w:rPr>
        <w:t>Zamawiający</w:t>
      </w:r>
      <w:r w:rsidRPr="00842411">
        <w:rPr>
          <w:rFonts w:ascii="Verdana" w:eastAsia="Times New Roman" w:hAnsi="Verdana" w:cs="Times New Roman"/>
          <w:b/>
          <w:sz w:val="18"/>
          <w:szCs w:val="18"/>
          <w:lang w:eastAsia="ar-SA"/>
        </w:rPr>
        <w:t xml:space="preserve"> </w:t>
      </w:r>
      <w:r w:rsidRPr="00842411">
        <w:rPr>
          <w:rFonts w:ascii="Verdana" w:eastAsia="Times New Roman" w:hAnsi="Verdana" w:cs="Times New Roman"/>
          <w:sz w:val="18"/>
          <w:szCs w:val="18"/>
          <w:lang w:eastAsia="ar-SA"/>
        </w:rPr>
        <w:t>może zlecić ich usunięcie na koszt i ryzyko</w:t>
      </w:r>
      <w:r w:rsidRPr="00842411">
        <w:rPr>
          <w:rFonts w:ascii="Verdana" w:eastAsia="Times New Roman" w:hAnsi="Verdana" w:cs="Times New Roman"/>
          <w:b/>
          <w:sz w:val="18"/>
          <w:szCs w:val="18"/>
          <w:lang w:eastAsia="ar-SA"/>
        </w:rPr>
        <w:t xml:space="preserve"> </w:t>
      </w:r>
      <w:r w:rsidRPr="00842411">
        <w:rPr>
          <w:rFonts w:ascii="Verdana" w:eastAsia="Times New Roman" w:hAnsi="Verdana" w:cs="Times New Roman"/>
          <w:b/>
          <w:bCs/>
          <w:sz w:val="18"/>
          <w:szCs w:val="18"/>
          <w:lang w:eastAsia="ar-SA"/>
        </w:rPr>
        <w:t>Wykonawcy</w:t>
      </w:r>
      <w:r w:rsidRPr="00842411">
        <w:rPr>
          <w:rFonts w:ascii="Verdana" w:eastAsia="Times New Roman" w:hAnsi="Verdana" w:cs="Times New Roman"/>
          <w:b/>
          <w:sz w:val="18"/>
          <w:szCs w:val="18"/>
          <w:lang w:eastAsia="ar-SA"/>
        </w:rPr>
        <w:t xml:space="preserve"> </w:t>
      </w:r>
      <w:r w:rsidRPr="00842411">
        <w:rPr>
          <w:rFonts w:ascii="Verdana" w:eastAsia="Times New Roman" w:hAnsi="Verdana" w:cs="Times New Roman"/>
          <w:sz w:val="18"/>
          <w:szCs w:val="18"/>
          <w:lang w:eastAsia="ar-SA"/>
        </w:rPr>
        <w:t xml:space="preserve">innemu wykonawcy. </w:t>
      </w:r>
    </w:p>
    <w:p w:rsidR="00842411" w:rsidRPr="00842411" w:rsidRDefault="00842411" w:rsidP="00842411">
      <w:pPr>
        <w:numPr>
          <w:ilvl w:val="0"/>
          <w:numId w:val="4"/>
        </w:numPr>
        <w:tabs>
          <w:tab w:val="left" w:pos="360"/>
        </w:tabs>
        <w:suppressAutoHyphens/>
        <w:autoSpaceDE w:val="0"/>
        <w:spacing w:after="0" w:line="240" w:lineRule="auto"/>
        <w:ind w:left="360" w:hanging="36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Jeżeli wady uniemożliwiają użytkowanie przedmiotu umowy zgodnie z jego przeznaczeniem,</w:t>
      </w:r>
      <w:r w:rsidRPr="00842411">
        <w:rPr>
          <w:rFonts w:ascii="Verdana" w:eastAsia="Times New Roman" w:hAnsi="Verdana" w:cs="Times New Roman"/>
          <w:b/>
          <w:sz w:val="18"/>
          <w:szCs w:val="18"/>
          <w:lang w:eastAsia="ar-SA"/>
        </w:rPr>
        <w:t xml:space="preserve"> </w:t>
      </w:r>
      <w:r w:rsidRPr="00842411">
        <w:rPr>
          <w:rFonts w:ascii="Verdana" w:eastAsia="Times New Roman" w:hAnsi="Verdana" w:cs="Times New Roman"/>
          <w:b/>
          <w:bCs/>
          <w:sz w:val="18"/>
          <w:szCs w:val="18"/>
          <w:lang w:eastAsia="ar-SA"/>
        </w:rPr>
        <w:t>Zamawiający</w:t>
      </w:r>
      <w:r w:rsidRPr="00842411">
        <w:rPr>
          <w:rFonts w:ascii="Verdana" w:eastAsia="Times New Roman" w:hAnsi="Verdana" w:cs="Times New Roman"/>
          <w:b/>
          <w:sz w:val="18"/>
          <w:szCs w:val="18"/>
          <w:lang w:eastAsia="ar-SA"/>
        </w:rPr>
        <w:t xml:space="preserve"> </w:t>
      </w:r>
      <w:r w:rsidRPr="00842411">
        <w:rPr>
          <w:rFonts w:ascii="Verdana" w:eastAsia="Times New Roman" w:hAnsi="Verdana" w:cs="Times New Roman"/>
          <w:sz w:val="18"/>
          <w:szCs w:val="18"/>
          <w:lang w:eastAsia="ar-SA"/>
        </w:rPr>
        <w:t>może obniżyć</w:t>
      </w:r>
      <w:r w:rsidRPr="00842411">
        <w:rPr>
          <w:rFonts w:ascii="Verdana" w:eastAsia="Times New Roman" w:hAnsi="Verdana" w:cs="Times New Roman"/>
          <w:b/>
          <w:sz w:val="18"/>
          <w:szCs w:val="18"/>
          <w:lang w:eastAsia="ar-SA"/>
        </w:rPr>
        <w:t xml:space="preserve"> </w:t>
      </w:r>
      <w:r w:rsidRPr="00842411">
        <w:rPr>
          <w:rFonts w:ascii="Verdana" w:eastAsia="Times New Roman" w:hAnsi="Verdana" w:cs="Times New Roman"/>
          <w:b/>
          <w:bCs/>
          <w:sz w:val="18"/>
          <w:szCs w:val="18"/>
          <w:lang w:eastAsia="ar-SA"/>
        </w:rPr>
        <w:t>Wykonawcy</w:t>
      </w:r>
      <w:r w:rsidRPr="00842411">
        <w:rPr>
          <w:rFonts w:ascii="Verdana" w:eastAsia="Times New Roman" w:hAnsi="Verdana" w:cs="Times New Roman"/>
          <w:b/>
          <w:sz w:val="18"/>
          <w:szCs w:val="18"/>
          <w:lang w:eastAsia="ar-SA"/>
        </w:rPr>
        <w:t xml:space="preserve"> </w:t>
      </w:r>
      <w:r w:rsidRPr="00842411">
        <w:rPr>
          <w:rFonts w:ascii="Verdana" w:eastAsia="Times New Roman" w:hAnsi="Verdana" w:cs="Times New Roman"/>
          <w:sz w:val="18"/>
          <w:szCs w:val="18"/>
          <w:lang w:eastAsia="ar-SA"/>
        </w:rPr>
        <w:t>wynagrodzenie za ten przedmiot odpowiednio do utraconej wartości użytkowej, estetycznej i technicznej.</w:t>
      </w:r>
    </w:p>
    <w:p w:rsidR="00842411" w:rsidRPr="00842411" w:rsidRDefault="00842411" w:rsidP="00842411">
      <w:pPr>
        <w:tabs>
          <w:tab w:val="left" w:pos="360"/>
        </w:tabs>
        <w:suppressAutoHyphens/>
        <w:spacing w:after="0" w:line="240" w:lineRule="auto"/>
        <w:jc w:val="both"/>
        <w:rPr>
          <w:rFonts w:ascii="Verdana" w:eastAsia="Times New Roman" w:hAnsi="Verdana" w:cs="Times New Roman"/>
          <w:sz w:val="18"/>
          <w:szCs w:val="18"/>
          <w:lang w:eastAsia="ar-SA"/>
        </w:rPr>
      </w:pPr>
    </w:p>
    <w:p w:rsidR="00842411" w:rsidRPr="00842411" w:rsidRDefault="00842411" w:rsidP="00842411">
      <w:pPr>
        <w:tabs>
          <w:tab w:val="left" w:pos="360"/>
        </w:tabs>
        <w:suppressAutoHyphens/>
        <w:spacing w:after="0" w:line="240" w:lineRule="auto"/>
        <w:jc w:val="both"/>
        <w:rPr>
          <w:rFonts w:ascii="Verdana" w:eastAsia="Times New Roman" w:hAnsi="Verdana" w:cs="Times New Roman"/>
          <w:sz w:val="18"/>
          <w:szCs w:val="18"/>
          <w:lang w:eastAsia="ar-SA"/>
        </w:rPr>
      </w:pPr>
    </w:p>
    <w:p w:rsidR="00842411" w:rsidRPr="00842411" w:rsidRDefault="00842411" w:rsidP="00842411">
      <w:pPr>
        <w:suppressAutoHyphens/>
        <w:spacing w:after="0" w:line="240" w:lineRule="auto"/>
        <w:jc w:val="center"/>
        <w:rPr>
          <w:rFonts w:ascii="Verdana" w:eastAsia="Times New Roman" w:hAnsi="Verdana" w:cs="Times New Roman"/>
          <w:b/>
          <w:bCs/>
          <w:sz w:val="18"/>
          <w:szCs w:val="18"/>
          <w:lang w:eastAsia="ar-SA"/>
        </w:rPr>
      </w:pPr>
      <w:r w:rsidRPr="00842411">
        <w:rPr>
          <w:rFonts w:ascii="Verdana" w:eastAsia="Times New Roman" w:hAnsi="Verdana" w:cs="Times New Roman"/>
          <w:b/>
          <w:bCs/>
          <w:sz w:val="18"/>
          <w:szCs w:val="18"/>
          <w:lang w:eastAsia="ar-SA"/>
        </w:rPr>
        <w:t>§ 15</w:t>
      </w:r>
    </w:p>
    <w:p w:rsidR="00842411" w:rsidRPr="00842411" w:rsidRDefault="00842411" w:rsidP="00842411">
      <w:pPr>
        <w:tabs>
          <w:tab w:val="num" w:pos="360"/>
        </w:tabs>
        <w:suppressAutoHyphens/>
        <w:spacing w:after="0" w:line="240" w:lineRule="auto"/>
        <w:ind w:left="360" w:hanging="360"/>
        <w:jc w:val="both"/>
        <w:rPr>
          <w:rFonts w:ascii="Verdana" w:eastAsia="Times New Roman" w:hAnsi="Verdana" w:cs="Times New Roman"/>
          <w:sz w:val="18"/>
          <w:szCs w:val="18"/>
          <w:lang w:eastAsia="ar-SA"/>
        </w:rPr>
      </w:pPr>
      <w:r w:rsidRPr="00842411">
        <w:rPr>
          <w:rFonts w:ascii="Verdana" w:eastAsia="Times New Roman" w:hAnsi="Verdana" w:cs="Times New Roman"/>
          <w:bCs/>
          <w:sz w:val="18"/>
          <w:szCs w:val="18"/>
          <w:lang w:eastAsia="ar-SA"/>
        </w:rPr>
        <w:t>1.</w:t>
      </w:r>
      <w:r w:rsidRPr="00842411">
        <w:rPr>
          <w:rFonts w:ascii="Verdana" w:eastAsia="Times New Roman" w:hAnsi="Verdana" w:cs="Times New Roman"/>
          <w:b/>
          <w:bCs/>
          <w:sz w:val="18"/>
          <w:szCs w:val="18"/>
          <w:lang w:eastAsia="ar-SA"/>
        </w:rPr>
        <w:t xml:space="preserve"> Wykonawca udziela Zamawiającemu ………… miesięcy gwarancji na roboty budowlane</w:t>
      </w:r>
      <w:r w:rsidRPr="00842411">
        <w:rPr>
          <w:rFonts w:ascii="Verdana" w:eastAsia="Times New Roman" w:hAnsi="Verdana" w:cs="Times New Roman"/>
          <w:sz w:val="18"/>
          <w:szCs w:val="18"/>
          <w:lang w:eastAsia="ar-SA"/>
        </w:rPr>
        <w:t>.</w:t>
      </w:r>
    </w:p>
    <w:p w:rsidR="00842411" w:rsidRPr="00842411" w:rsidRDefault="00842411" w:rsidP="00842411">
      <w:pPr>
        <w:tabs>
          <w:tab w:val="num" w:pos="360"/>
        </w:tabs>
        <w:suppressAutoHyphens/>
        <w:spacing w:after="0" w:line="240" w:lineRule="auto"/>
        <w:ind w:left="360" w:hanging="18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Termin gwarancji liczony jest od daty odbioru końcowego.</w:t>
      </w:r>
    </w:p>
    <w:p w:rsidR="00842411" w:rsidRPr="00842411" w:rsidRDefault="00842411" w:rsidP="00842411">
      <w:pPr>
        <w:tabs>
          <w:tab w:val="num" w:pos="360"/>
        </w:tabs>
        <w:suppressAutoHyphens/>
        <w:spacing w:after="0" w:line="240" w:lineRule="auto"/>
        <w:ind w:left="360" w:hanging="36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2. Po upływie terminu gwarancji, ustalonego w ust. 1, w ciągu 14 dni dokonany będzie ostateczny, pogwarancyjny odbiór przedmiotu umowy, potwierdzony stosownym protokołem.</w:t>
      </w:r>
    </w:p>
    <w:p w:rsidR="00842411" w:rsidRPr="00842411" w:rsidRDefault="00842411" w:rsidP="00842411">
      <w:pPr>
        <w:tabs>
          <w:tab w:val="left" w:pos="360"/>
          <w:tab w:val="num" w:pos="1080"/>
        </w:tabs>
        <w:suppressAutoHyphens/>
        <w:autoSpaceDE w:val="0"/>
        <w:spacing w:after="0" w:line="240" w:lineRule="auto"/>
        <w:ind w:left="360" w:hanging="360"/>
        <w:jc w:val="both"/>
        <w:rPr>
          <w:rFonts w:ascii="Verdana" w:eastAsia="Times New Roman" w:hAnsi="Verdana" w:cs="Times New Roman"/>
          <w:sz w:val="18"/>
          <w:szCs w:val="18"/>
          <w:lang w:eastAsia="ar-SA"/>
        </w:rPr>
      </w:pPr>
    </w:p>
    <w:p w:rsidR="00842411" w:rsidRPr="00842411" w:rsidRDefault="00842411" w:rsidP="00842411">
      <w:pPr>
        <w:tabs>
          <w:tab w:val="left" w:pos="360"/>
          <w:tab w:val="num" w:pos="1080"/>
        </w:tabs>
        <w:suppressAutoHyphens/>
        <w:autoSpaceDE w:val="0"/>
        <w:spacing w:after="0" w:line="240" w:lineRule="auto"/>
        <w:ind w:left="360" w:hanging="360"/>
        <w:jc w:val="both"/>
        <w:rPr>
          <w:rFonts w:ascii="Verdana" w:eastAsia="Times New Roman" w:hAnsi="Verdana" w:cs="Times New Roman"/>
          <w:sz w:val="18"/>
          <w:szCs w:val="18"/>
          <w:lang w:eastAsia="ar-SA"/>
        </w:rPr>
      </w:pPr>
    </w:p>
    <w:p w:rsidR="00842411" w:rsidRPr="00842411" w:rsidRDefault="00842411" w:rsidP="00842411">
      <w:pPr>
        <w:widowControl w:val="0"/>
        <w:suppressAutoHyphens/>
        <w:overflowPunct w:val="0"/>
        <w:autoSpaceDE w:val="0"/>
        <w:adjustRightInd w:val="0"/>
        <w:spacing w:after="0" w:line="240" w:lineRule="auto"/>
        <w:jc w:val="center"/>
        <w:rPr>
          <w:rFonts w:ascii="Verdana" w:eastAsia="Times New Roman" w:hAnsi="Verdana" w:cs="Arial"/>
          <w:b/>
          <w:sz w:val="18"/>
          <w:szCs w:val="18"/>
          <w:lang w:eastAsia="ar-SA"/>
        </w:rPr>
      </w:pPr>
      <w:r w:rsidRPr="00842411">
        <w:rPr>
          <w:rFonts w:ascii="Verdana" w:eastAsia="Times New Roman" w:hAnsi="Verdana" w:cs="Arial"/>
          <w:b/>
          <w:sz w:val="18"/>
          <w:szCs w:val="18"/>
          <w:lang w:eastAsia="ar-SA"/>
        </w:rPr>
        <w:t>§ 16</w:t>
      </w:r>
    </w:p>
    <w:p w:rsidR="00842411" w:rsidRPr="00842411" w:rsidRDefault="00842411" w:rsidP="00842411">
      <w:pPr>
        <w:tabs>
          <w:tab w:val="num" w:pos="360"/>
        </w:tabs>
        <w:autoSpaceDE w:val="0"/>
        <w:autoSpaceDN w:val="0"/>
        <w:spacing w:after="0" w:line="240" w:lineRule="auto"/>
        <w:ind w:left="360" w:hanging="360"/>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1. Wykonawca wnosi zabezpieczenie należytego wykonania umowy w wysokości 5% ceny całkowitej podanej w ofercie w formie: ………………….. w kwocie ……………… zł, (słownie: …………………………………… zł).</w:t>
      </w:r>
    </w:p>
    <w:p w:rsidR="00842411" w:rsidRPr="00842411" w:rsidRDefault="00842411" w:rsidP="00842411">
      <w:pPr>
        <w:tabs>
          <w:tab w:val="num" w:pos="360"/>
        </w:tabs>
        <w:autoSpaceDE w:val="0"/>
        <w:autoSpaceDN w:val="0"/>
        <w:spacing w:after="0" w:line="240" w:lineRule="auto"/>
        <w:ind w:left="360" w:hanging="360"/>
        <w:rPr>
          <w:rFonts w:ascii="Verdana" w:eastAsia="Times New Roman" w:hAnsi="Verdana" w:cs="Times New Roman"/>
          <w:color w:val="000000"/>
          <w:sz w:val="18"/>
          <w:szCs w:val="18"/>
          <w:lang w:eastAsia="ar-SA"/>
        </w:rPr>
      </w:pPr>
      <w:r w:rsidRPr="00842411">
        <w:rPr>
          <w:rFonts w:ascii="Verdana" w:eastAsia="Times New Roman" w:hAnsi="Verdana" w:cs="Times New Roman"/>
          <w:color w:val="000000"/>
          <w:sz w:val="18"/>
          <w:szCs w:val="18"/>
          <w:lang w:eastAsia="ar-SA"/>
        </w:rPr>
        <w:t>2. Strony postanawiają, że 30 % wniesionego zabezpieczenia należytego wykonania umowy  jest przeznaczone na zabezpieczenie roszczeń z tytułu rękojmi za wady, zaś 70% wniesionego zabezpieczenia jako gwarancja zgodnego z umową wykonania robót.</w:t>
      </w:r>
    </w:p>
    <w:p w:rsidR="00842411" w:rsidRPr="00842411" w:rsidRDefault="00842411" w:rsidP="00842411">
      <w:pPr>
        <w:tabs>
          <w:tab w:val="num" w:pos="360"/>
        </w:tabs>
        <w:autoSpaceDE w:val="0"/>
        <w:autoSpaceDN w:val="0"/>
        <w:spacing w:after="0" w:line="240" w:lineRule="auto"/>
        <w:ind w:left="360" w:hanging="360"/>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3. Zamawiający zwraca zabezpieczenie należytego Wykonania umowy w terminach i na zasadach określonych w art. 151 ustawy Prawo zamówień publicznych.</w:t>
      </w:r>
    </w:p>
    <w:p w:rsidR="00842411" w:rsidRPr="00842411" w:rsidRDefault="00842411" w:rsidP="00842411">
      <w:pPr>
        <w:suppressAutoHyphens/>
        <w:autoSpaceDE w:val="0"/>
        <w:autoSpaceDN w:val="0"/>
        <w:spacing w:after="0" w:line="240" w:lineRule="auto"/>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rPr>
          <w:rFonts w:ascii="Verdana" w:eastAsia="Times New Roman" w:hAnsi="Verdana" w:cs="Times New Roman"/>
          <w:b/>
          <w:bCs/>
          <w:sz w:val="18"/>
          <w:szCs w:val="18"/>
          <w:lang w:eastAsia="ar-SA"/>
        </w:rPr>
      </w:pPr>
    </w:p>
    <w:p w:rsidR="00842411" w:rsidRPr="00842411" w:rsidRDefault="00842411" w:rsidP="00842411">
      <w:pPr>
        <w:suppressAutoHyphens/>
        <w:autoSpaceDE w:val="0"/>
        <w:spacing w:after="0" w:line="240" w:lineRule="auto"/>
        <w:jc w:val="center"/>
        <w:rPr>
          <w:rFonts w:ascii="Verdana" w:eastAsia="Times New Roman" w:hAnsi="Verdana" w:cs="Times New Roman"/>
          <w:b/>
          <w:bCs/>
          <w:sz w:val="18"/>
          <w:szCs w:val="18"/>
          <w:lang w:eastAsia="ar-SA"/>
        </w:rPr>
      </w:pPr>
      <w:r w:rsidRPr="00842411">
        <w:rPr>
          <w:rFonts w:ascii="Verdana" w:eastAsia="Times New Roman" w:hAnsi="Verdana" w:cs="Times New Roman"/>
          <w:b/>
          <w:bCs/>
          <w:sz w:val="18"/>
          <w:szCs w:val="18"/>
          <w:lang w:eastAsia="ar-SA"/>
        </w:rPr>
        <w:t>§ 17</w:t>
      </w:r>
    </w:p>
    <w:p w:rsidR="00842411" w:rsidRPr="00842411" w:rsidRDefault="00842411" w:rsidP="00842411">
      <w:pPr>
        <w:suppressAutoHyphens/>
        <w:spacing w:after="0" w:line="240" w:lineRule="auto"/>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W przypadku niewykonania lub nienależytego wykonania umowy naliczone będą kary umowne:</w:t>
      </w:r>
    </w:p>
    <w:p w:rsidR="00842411" w:rsidRPr="00842411" w:rsidRDefault="00842411" w:rsidP="00842411">
      <w:pPr>
        <w:numPr>
          <w:ilvl w:val="1"/>
          <w:numId w:val="4"/>
        </w:numPr>
        <w:tabs>
          <w:tab w:val="left" w:pos="360"/>
          <w:tab w:val="num" w:pos="426"/>
        </w:tabs>
        <w:suppressAutoHyphens/>
        <w:autoSpaceDE w:val="0"/>
        <w:spacing w:after="0" w:line="240" w:lineRule="auto"/>
        <w:ind w:left="426" w:hanging="426"/>
        <w:rPr>
          <w:rFonts w:ascii="Verdana" w:eastAsia="Times New Roman" w:hAnsi="Verdana" w:cs="Times New Roman"/>
          <w:sz w:val="18"/>
          <w:szCs w:val="18"/>
          <w:lang w:eastAsia="ar-SA"/>
        </w:rPr>
      </w:pPr>
      <w:r w:rsidRPr="00842411">
        <w:rPr>
          <w:rFonts w:ascii="Verdana" w:eastAsia="Times New Roman" w:hAnsi="Verdana" w:cs="Times New Roman"/>
          <w:b/>
          <w:bCs/>
          <w:sz w:val="18"/>
          <w:szCs w:val="18"/>
          <w:lang w:eastAsia="ar-SA"/>
        </w:rPr>
        <w:t xml:space="preserve"> Wykonawca</w:t>
      </w:r>
      <w:r w:rsidRPr="00842411">
        <w:rPr>
          <w:rFonts w:ascii="Verdana" w:eastAsia="Times New Roman" w:hAnsi="Verdana" w:cs="Times New Roman"/>
          <w:b/>
          <w:sz w:val="18"/>
          <w:szCs w:val="18"/>
          <w:lang w:eastAsia="ar-SA"/>
        </w:rPr>
        <w:t xml:space="preserve"> </w:t>
      </w:r>
      <w:r w:rsidRPr="00842411">
        <w:rPr>
          <w:rFonts w:ascii="Verdana" w:eastAsia="Times New Roman" w:hAnsi="Verdana" w:cs="Times New Roman"/>
          <w:sz w:val="18"/>
          <w:szCs w:val="18"/>
          <w:lang w:eastAsia="ar-SA"/>
        </w:rPr>
        <w:t>zapłaci</w:t>
      </w:r>
      <w:r w:rsidRPr="00842411">
        <w:rPr>
          <w:rFonts w:ascii="Verdana" w:eastAsia="Times New Roman" w:hAnsi="Verdana" w:cs="Times New Roman"/>
          <w:b/>
          <w:sz w:val="18"/>
          <w:szCs w:val="18"/>
          <w:lang w:eastAsia="ar-SA"/>
        </w:rPr>
        <w:t xml:space="preserve"> </w:t>
      </w:r>
      <w:r w:rsidRPr="00842411">
        <w:rPr>
          <w:rFonts w:ascii="Verdana" w:eastAsia="Times New Roman" w:hAnsi="Verdana" w:cs="Times New Roman"/>
          <w:b/>
          <w:bCs/>
          <w:sz w:val="18"/>
          <w:szCs w:val="18"/>
          <w:lang w:eastAsia="ar-SA"/>
        </w:rPr>
        <w:t>Zamawiającemu</w:t>
      </w:r>
      <w:r w:rsidRPr="00842411">
        <w:rPr>
          <w:rFonts w:ascii="Verdana" w:eastAsia="Times New Roman" w:hAnsi="Verdana" w:cs="Times New Roman"/>
          <w:b/>
          <w:sz w:val="18"/>
          <w:szCs w:val="18"/>
          <w:lang w:eastAsia="ar-SA"/>
        </w:rPr>
        <w:t xml:space="preserve"> </w:t>
      </w:r>
      <w:r w:rsidRPr="00842411">
        <w:rPr>
          <w:rFonts w:ascii="Verdana" w:eastAsia="Times New Roman" w:hAnsi="Verdana" w:cs="Times New Roman"/>
          <w:sz w:val="18"/>
          <w:szCs w:val="18"/>
          <w:lang w:eastAsia="ar-SA"/>
        </w:rPr>
        <w:t>karę umowną:</w:t>
      </w:r>
    </w:p>
    <w:p w:rsidR="00842411" w:rsidRPr="00842411" w:rsidRDefault="00842411" w:rsidP="00842411">
      <w:pPr>
        <w:tabs>
          <w:tab w:val="left" w:pos="720"/>
        </w:tabs>
        <w:suppressAutoHyphens/>
        <w:spacing w:after="0" w:line="240" w:lineRule="auto"/>
        <w:ind w:left="720" w:hanging="36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1) za zwłokę w wykonaniu zamówienia w wysokości 0,1 % wynagrodzenia określonego w § 10 ust. 1 umowy, za każdy dzień zwłoki;</w:t>
      </w:r>
    </w:p>
    <w:p w:rsidR="00842411" w:rsidRPr="00842411" w:rsidRDefault="00842411" w:rsidP="00842411">
      <w:pPr>
        <w:tabs>
          <w:tab w:val="left" w:pos="720"/>
        </w:tabs>
        <w:suppressAutoHyphens/>
        <w:spacing w:after="0" w:line="240" w:lineRule="auto"/>
        <w:ind w:left="720" w:hanging="36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2) za zwłokę w usunięciu wad i usterek w okresie rękojmi w wysokości 0,1 % wynagrodzenia określonego w § 10 ust. 1 umowy, za każdy dzień zwłoki liczonej od daty wyznaczonej na usunięcie wad;</w:t>
      </w:r>
    </w:p>
    <w:p w:rsidR="00842411" w:rsidRPr="00842411" w:rsidRDefault="00842411" w:rsidP="00842411">
      <w:pPr>
        <w:tabs>
          <w:tab w:val="left" w:pos="720"/>
        </w:tabs>
        <w:suppressAutoHyphens/>
        <w:spacing w:after="0" w:line="240" w:lineRule="auto"/>
        <w:ind w:left="720" w:hanging="36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3) za odstąpienie od umowy przez</w:t>
      </w:r>
      <w:r w:rsidRPr="00842411">
        <w:rPr>
          <w:rFonts w:ascii="Verdana" w:eastAsia="Times New Roman" w:hAnsi="Verdana" w:cs="Times New Roman"/>
          <w:b/>
          <w:sz w:val="18"/>
          <w:szCs w:val="18"/>
          <w:lang w:eastAsia="ar-SA"/>
        </w:rPr>
        <w:t xml:space="preserve"> </w:t>
      </w:r>
      <w:r w:rsidRPr="00842411">
        <w:rPr>
          <w:rFonts w:ascii="Verdana" w:eastAsia="Times New Roman" w:hAnsi="Verdana" w:cs="Times New Roman"/>
          <w:b/>
          <w:bCs/>
          <w:sz w:val="18"/>
          <w:szCs w:val="18"/>
          <w:lang w:eastAsia="ar-SA"/>
        </w:rPr>
        <w:t>Wykonawcę</w:t>
      </w:r>
      <w:r w:rsidRPr="00842411">
        <w:rPr>
          <w:rFonts w:ascii="Verdana" w:eastAsia="Times New Roman" w:hAnsi="Verdana" w:cs="Times New Roman"/>
          <w:b/>
          <w:sz w:val="18"/>
          <w:szCs w:val="18"/>
          <w:lang w:eastAsia="ar-SA"/>
        </w:rPr>
        <w:t xml:space="preserve"> </w:t>
      </w:r>
      <w:r w:rsidRPr="00842411">
        <w:rPr>
          <w:rFonts w:ascii="Verdana" w:eastAsia="Times New Roman" w:hAnsi="Verdana" w:cs="Times New Roman"/>
          <w:sz w:val="18"/>
          <w:szCs w:val="18"/>
          <w:lang w:eastAsia="ar-SA"/>
        </w:rPr>
        <w:t>z przyczyn nie zawinionych przez</w:t>
      </w:r>
      <w:r w:rsidRPr="00842411">
        <w:rPr>
          <w:rFonts w:ascii="Verdana" w:eastAsia="Times New Roman" w:hAnsi="Verdana" w:cs="Times New Roman"/>
          <w:b/>
          <w:sz w:val="18"/>
          <w:szCs w:val="18"/>
          <w:lang w:eastAsia="ar-SA"/>
        </w:rPr>
        <w:t xml:space="preserve"> </w:t>
      </w:r>
      <w:r w:rsidRPr="00842411">
        <w:rPr>
          <w:rFonts w:ascii="Verdana" w:eastAsia="Times New Roman" w:hAnsi="Verdana" w:cs="Times New Roman"/>
          <w:b/>
          <w:bCs/>
          <w:sz w:val="18"/>
          <w:szCs w:val="18"/>
          <w:lang w:eastAsia="ar-SA"/>
        </w:rPr>
        <w:t>Zamawiającego</w:t>
      </w:r>
      <w:r w:rsidRPr="00842411">
        <w:rPr>
          <w:rFonts w:ascii="Verdana" w:eastAsia="Times New Roman" w:hAnsi="Verdana" w:cs="Times New Roman"/>
          <w:b/>
          <w:sz w:val="18"/>
          <w:szCs w:val="18"/>
          <w:lang w:eastAsia="ar-SA"/>
        </w:rPr>
        <w:t xml:space="preserve"> </w:t>
      </w:r>
      <w:r w:rsidRPr="00842411">
        <w:rPr>
          <w:rFonts w:ascii="Verdana" w:eastAsia="Times New Roman" w:hAnsi="Verdana" w:cs="Times New Roman"/>
          <w:sz w:val="18"/>
          <w:szCs w:val="18"/>
          <w:lang w:eastAsia="ar-SA"/>
        </w:rPr>
        <w:t>oraz odstąpienia od umowy przez</w:t>
      </w:r>
      <w:r w:rsidRPr="00842411">
        <w:rPr>
          <w:rFonts w:ascii="Verdana" w:eastAsia="Times New Roman" w:hAnsi="Verdana" w:cs="Times New Roman"/>
          <w:b/>
          <w:sz w:val="18"/>
          <w:szCs w:val="18"/>
          <w:lang w:eastAsia="ar-SA"/>
        </w:rPr>
        <w:t xml:space="preserve"> Zamawiającego </w:t>
      </w:r>
      <w:r w:rsidRPr="00842411">
        <w:rPr>
          <w:rFonts w:ascii="Verdana" w:eastAsia="Times New Roman" w:hAnsi="Verdana" w:cs="Times New Roman"/>
          <w:sz w:val="18"/>
          <w:szCs w:val="18"/>
          <w:lang w:eastAsia="ar-SA"/>
        </w:rPr>
        <w:t>w przypadkach określonych w § 14 i § 18 ust. 2 pkt 4 i 5 umowy w wysokości 5 % wynagrodzenia określonego w § 10 ust. 1 umowy.</w:t>
      </w:r>
    </w:p>
    <w:p w:rsidR="00842411" w:rsidRPr="00842411" w:rsidRDefault="00842411" w:rsidP="00842411">
      <w:pPr>
        <w:numPr>
          <w:ilvl w:val="1"/>
          <w:numId w:val="4"/>
        </w:numPr>
        <w:tabs>
          <w:tab w:val="left" w:pos="360"/>
          <w:tab w:val="num" w:pos="426"/>
        </w:tabs>
        <w:suppressAutoHyphens/>
        <w:autoSpaceDE w:val="0"/>
        <w:spacing w:after="0" w:line="240" w:lineRule="auto"/>
        <w:ind w:left="426" w:hanging="426"/>
        <w:rPr>
          <w:rFonts w:ascii="Verdana" w:eastAsia="Times New Roman" w:hAnsi="Verdana" w:cs="Times New Roman"/>
          <w:sz w:val="18"/>
          <w:szCs w:val="18"/>
          <w:lang w:eastAsia="ar-SA"/>
        </w:rPr>
      </w:pPr>
      <w:r w:rsidRPr="00842411">
        <w:rPr>
          <w:rFonts w:ascii="Verdana" w:eastAsia="Times New Roman" w:hAnsi="Verdana" w:cs="Times New Roman"/>
          <w:b/>
          <w:bCs/>
          <w:sz w:val="18"/>
          <w:szCs w:val="18"/>
          <w:lang w:eastAsia="ar-SA"/>
        </w:rPr>
        <w:t>Zamawiający</w:t>
      </w:r>
      <w:r w:rsidRPr="00842411">
        <w:rPr>
          <w:rFonts w:ascii="Verdana" w:eastAsia="Times New Roman" w:hAnsi="Verdana" w:cs="Times New Roman"/>
          <w:sz w:val="18"/>
          <w:szCs w:val="18"/>
          <w:lang w:eastAsia="ar-SA"/>
        </w:rPr>
        <w:t xml:space="preserve"> zapłaci </w:t>
      </w:r>
      <w:r w:rsidRPr="00842411">
        <w:rPr>
          <w:rFonts w:ascii="Verdana" w:eastAsia="Times New Roman" w:hAnsi="Verdana" w:cs="Times New Roman"/>
          <w:b/>
          <w:bCs/>
          <w:sz w:val="18"/>
          <w:szCs w:val="18"/>
          <w:lang w:eastAsia="ar-SA"/>
        </w:rPr>
        <w:t>Wykonawcy</w:t>
      </w:r>
      <w:r w:rsidRPr="00842411">
        <w:rPr>
          <w:rFonts w:ascii="Verdana" w:eastAsia="Times New Roman" w:hAnsi="Verdana" w:cs="Times New Roman"/>
          <w:b/>
          <w:sz w:val="18"/>
          <w:szCs w:val="18"/>
          <w:lang w:eastAsia="ar-SA"/>
        </w:rPr>
        <w:t xml:space="preserve"> </w:t>
      </w:r>
      <w:r w:rsidRPr="00842411">
        <w:rPr>
          <w:rFonts w:ascii="Verdana" w:eastAsia="Times New Roman" w:hAnsi="Verdana" w:cs="Times New Roman"/>
          <w:sz w:val="18"/>
          <w:szCs w:val="18"/>
          <w:lang w:eastAsia="ar-SA"/>
        </w:rPr>
        <w:t>karę umowną:</w:t>
      </w:r>
    </w:p>
    <w:p w:rsidR="00842411" w:rsidRPr="00842411" w:rsidRDefault="00842411" w:rsidP="00842411">
      <w:pPr>
        <w:tabs>
          <w:tab w:val="left" w:pos="720"/>
          <w:tab w:val="num" w:pos="1440"/>
        </w:tabs>
        <w:suppressAutoHyphens/>
        <w:spacing w:after="0" w:line="240" w:lineRule="auto"/>
        <w:ind w:left="720" w:hanging="36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1) za zwłokę w przekazaniu dokumentacji budowlanej w wysokości 0,1 % wynagrodzenia określonego w § 10 ust. 1 umowy, licząc od terminu umownego na jej przekazanie;</w:t>
      </w:r>
    </w:p>
    <w:p w:rsidR="00842411" w:rsidRPr="00842411" w:rsidRDefault="00842411" w:rsidP="00842411">
      <w:pPr>
        <w:tabs>
          <w:tab w:val="left" w:pos="720"/>
          <w:tab w:val="num" w:pos="1440"/>
        </w:tabs>
        <w:suppressAutoHyphens/>
        <w:spacing w:after="0" w:line="240" w:lineRule="auto"/>
        <w:ind w:left="720" w:hanging="36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2) za zwłokę w przekazaniu placu budowy w wysokości 0,1 % wynagrodzenia określonego w § 10 ust.1 umowy, za każdy dzień zwłoki;</w:t>
      </w:r>
    </w:p>
    <w:p w:rsidR="00842411" w:rsidRPr="00842411" w:rsidRDefault="00842411" w:rsidP="00842411">
      <w:pPr>
        <w:tabs>
          <w:tab w:val="left" w:pos="720"/>
          <w:tab w:val="num" w:pos="1440"/>
        </w:tabs>
        <w:suppressAutoHyphens/>
        <w:spacing w:after="0" w:line="240" w:lineRule="auto"/>
        <w:ind w:left="720" w:hanging="36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lastRenderedPageBreak/>
        <w:t>3) za zwłokę w przeprowadzeniu odbioru końcowego w wysokości 0,1 % wynagrodzenia określonego w § 10 ust. 1 umowy, za każdy dzień zwłoki licząc od następnego dnia po terminie, w którym odbiór miał być zakończony.</w:t>
      </w:r>
    </w:p>
    <w:p w:rsidR="00842411" w:rsidRPr="00842411" w:rsidRDefault="00842411" w:rsidP="00842411">
      <w:pPr>
        <w:tabs>
          <w:tab w:val="left" w:pos="720"/>
        </w:tabs>
        <w:suppressAutoHyphens/>
        <w:spacing w:after="0" w:line="240" w:lineRule="auto"/>
        <w:ind w:left="720" w:hanging="36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4) za odstąpienie od umowy z przyczyn nie zawinionych przez</w:t>
      </w:r>
      <w:r w:rsidRPr="00842411">
        <w:rPr>
          <w:rFonts w:ascii="Verdana" w:eastAsia="Times New Roman" w:hAnsi="Verdana" w:cs="Times New Roman"/>
          <w:b/>
          <w:sz w:val="18"/>
          <w:szCs w:val="18"/>
          <w:lang w:eastAsia="ar-SA"/>
        </w:rPr>
        <w:t xml:space="preserve"> </w:t>
      </w:r>
      <w:r w:rsidRPr="00842411">
        <w:rPr>
          <w:rFonts w:ascii="Verdana" w:eastAsia="Times New Roman" w:hAnsi="Verdana" w:cs="Times New Roman"/>
          <w:b/>
          <w:bCs/>
          <w:sz w:val="18"/>
          <w:szCs w:val="18"/>
          <w:lang w:eastAsia="ar-SA"/>
        </w:rPr>
        <w:t>Wykonawcę</w:t>
      </w:r>
      <w:r w:rsidRPr="00842411">
        <w:rPr>
          <w:rFonts w:ascii="Verdana" w:eastAsia="Times New Roman" w:hAnsi="Verdana" w:cs="Times New Roman"/>
          <w:b/>
          <w:sz w:val="18"/>
          <w:szCs w:val="18"/>
          <w:lang w:eastAsia="ar-SA"/>
        </w:rPr>
        <w:t xml:space="preserve"> Zamawiający</w:t>
      </w:r>
      <w:r w:rsidRPr="00842411">
        <w:rPr>
          <w:rFonts w:ascii="Verdana" w:eastAsia="Times New Roman" w:hAnsi="Verdana" w:cs="Times New Roman"/>
          <w:sz w:val="18"/>
          <w:szCs w:val="18"/>
          <w:lang w:eastAsia="ar-SA"/>
        </w:rPr>
        <w:t xml:space="preserve"> zapłaci karę umowną w wysokości 5 % wynagrodzenia określonego w § 10 ust. 1 umowy.</w:t>
      </w:r>
    </w:p>
    <w:p w:rsidR="00842411" w:rsidRPr="00842411" w:rsidRDefault="00842411" w:rsidP="00842411">
      <w:pPr>
        <w:numPr>
          <w:ilvl w:val="1"/>
          <w:numId w:val="4"/>
        </w:numPr>
        <w:tabs>
          <w:tab w:val="num" w:pos="180"/>
          <w:tab w:val="left" w:pos="360"/>
        </w:tabs>
        <w:suppressAutoHyphens/>
        <w:autoSpaceDE w:val="0"/>
        <w:spacing w:after="0" w:line="240" w:lineRule="auto"/>
        <w:ind w:left="180" w:hanging="18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xml:space="preserve"> Strony zastrzegają sobie prawo dochodzenia odszkodowania uzupełniającego na zasadach ogólnych Kodeksu Cywilnego, jeżeli poniesione koszty przewyższą naliczone kary umowne.</w:t>
      </w:r>
    </w:p>
    <w:p w:rsidR="00842411" w:rsidRPr="00842411" w:rsidRDefault="00842411" w:rsidP="00842411">
      <w:pPr>
        <w:tabs>
          <w:tab w:val="num" w:pos="180"/>
          <w:tab w:val="left" w:pos="360"/>
          <w:tab w:val="num" w:pos="1080"/>
        </w:tabs>
        <w:suppressAutoHyphens/>
        <w:autoSpaceDE w:val="0"/>
        <w:spacing w:after="0" w:line="240" w:lineRule="auto"/>
        <w:jc w:val="both"/>
        <w:rPr>
          <w:rFonts w:ascii="Verdana" w:eastAsia="Times New Roman" w:hAnsi="Verdana" w:cs="Times New Roman"/>
          <w:sz w:val="18"/>
          <w:szCs w:val="18"/>
          <w:lang w:eastAsia="ar-SA"/>
        </w:rPr>
      </w:pPr>
    </w:p>
    <w:p w:rsidR="00842411" w:rsidRPr="00842411" w:rsidRDefault="00842411" w:rsidP="00842411">
      <w:pPr>
        <w:suppressAutoHyphens/>
        <w:spacing w:after="0" w:line="240" w:lineRule="auto"/>
        <w:jc w:val="center"/>
        <w:rPr>
          <w:rFonts w:ascii="Verdana" w:eastAsia="Times New Roman" w:hAnsi="Verdana" w:cs="Times New Roman"/>
          <w:b/>
          <w:bCs/>
          <w:sz w:val="18"/>
          <w:szCs w:val="18"/>
          <w:lang w:eastAsia="ar-SA"/>
        </w:rPr>
      </w:pPr>
      <w:r w:rsidRPr="00842411">
        <w:rPr>
          <w:rFonts w:ascii="Verdana" w:eastAsia="Times New Roman" w:hAnsi="Verdana" w:cs="Times New Roman"/>
          <w:b/>
          <w:bCs/>
          <w:sz w:val="18"/>
          <w:szCs w:val="18"/>
          <w:lang w:eastAsia="ar-SA"/>
        </w:rPr>
        <w:t>§ 18</w:t>
      </w:r>
    </w:p>
    <w:p w:rsidR="00842411" w:rsidRPr="00842411" w:rsidRDefault="00842411" w:rsidP="00842411">
      <w:pPr>
        <w:tabs>
          <w:tab w:val="num" w:pos="360"/>
        </w:tabs>
        <w:spacing w:after="0" w:line="240" w:lineRule="auto"/>
        <w:ind w:left="360" w:hanging="360"/>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xml:space="preserve">1. Stronom przysługuje prawo odstąpienia od umowy. W przypadku odstąpienia od umowy przez jedną ze stron, </w:t>
      </w:r>
      <w:r w:rsidRPr="00842411">
        <w:rPr>
          <w:rFonts w:ascii="Verdana" w:eastAsia="Times New Roman" w:hAnsi="Verdana" w:cs="Times New Roman"/>
          <w:b/>
          <w:bCs/>
          <w:sz w:val="18"/>
          <w:szCs w:val="18"/>
          <w:lang w:eastAsia="ar-SA"/>
        </w:rPr>
        <w:t>Wykonawca</w:t>
      </w:r>
      <w:r w:rsidRPr="00842411">
        <w:rPr>
          <w:rFonts w:ascii="Verdana" w:eastAsia="Times New Roman" w:hAnsi="Verdana" w:cs="Times New Roman"/>
          <w:sz w:val="18"/>
          <w:szCs w:val="18"/>
          <w:lang w:eastAsia="ar-SA"/>
        </w:rPr>
        <w:t xml:space="preserve"> powinien natychmiast wstrzymać i zabezpieczyć niezakończone roboty oraz plac budowy, a także niniejszy fakt odnotować w dzienniku budowy wraz z potwierdzeniem przez Zamawiającego i niezwłocznie powiadomić Inspektorat Nadzoru Budowlanego.</w:t>
      </w:r>
    </w:p>
    <w:p w:rsidR="00842411" w:rsidRPr="00842411" w:rsidRDefault="00842411" w:rsidP="00842411">
      <w:pPr>
        <w:tabs>
          <w:tab w:val="num" w:pos="360"/>
        </w:tabs>
        <w:spacing w:after="0" w:line="240" w:lineRule="auto"/>
        <w:ind w:left="360" w:hanging="360"/>
        <w:rPr>
          <w:rFonts w:ascii="Verdana" w:eastAsia="Times New Roman" w:hAnsi="Verdana" w:cs="Times New Roman"/>
          <w:sz w:val="18"/>
          <w:szCs w:val="18"/>
          <w:lang w:eastAsia="ar-SA"/>
        </w:rPr>
      </w:pPr>
      <w:r w:rsidRPr="00842411">
        <w:rPr>
          <w:rFonts w:ascii="Verdana" w:eastAsia="Times New Roman" w:hAnsi="Verdana" w:cs="Times New Roman"/>
          <w:bCs/>
          <w:sz w:val="18"/>
          <w:szCs w:val="18"/>
          <w:lang w:eastAsia="ar-SA"/>
        </w:rPr>
        <w:t>2</w:t>
      </w:r>
      <w:r w:rsidRPr="00842411">
        <w:rPr>
          <w:rFonts w:ascii="Verdana" w:eastAsia="Times New Roman" w:hAnsi="Verdana" w:cs="Times New Roman"/>
          <w:b/>
          <w:bCs/>
          <w:sz w:val="18"/>
          <w:szCs w:val="18"/>
          <w:lang w:eastAsia="ar-SA"/>
        </w:rPr>
        <w:t>. Zamawiającemu</w:t>
      </w:r>
      <w:r w:rsidRPr="00842411">
        <w:rPr>
          <w:rFonts w:ascii="Verdana" w:eastAsia="Times New Roman" w:hAnsi="Verdana" w:cs="Times New Roman"/>
          <w:sz w:val="18"/>
          <w:szCs w:val="18"/>
          <w:lang w:eastAsia="ar-SA"/>
        </w:rPr>
        <w:t xml:space="preserve"> przysługuje prawo do odstąpienia od umowy, gdy:</w:t>
      </w:r>
    </w:p>
    <w:p w:rsidR="00842411" w:rsidRPr="00842411" w:rsidRDefault="00842411" w:rsidP="00842411">
      <w:pPr>
        <w:tabs>
          <w:tab w:val="left" w:pos="680"/>
        </w:tabs>
        <w:suppressAutoHyphens/>
        <w:spacing w:after="0" w:line="240" w:lineRule="auto"/>
        <w:ind w:left="680" w:hanging="32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1) wystąpi istotna zmiana okoliczności powodującej, że wykonanie umowy nie leży w interesie publicznym, czego nie można było przewidzieć w chwili zawarcia umowy;</w:t>
      </w:r>
    </w:p>
    <w:p w:rsidR="00842411" w:rsidRPr="00842411" w:rsidRDefault="00842411" w:rsidP="00842411">
      <w:pPr>
        <w:tabs>
          <w:tab w:val="left" w:pos="680"/>
        </w:tabs>
        <w:suppressAutoHyphens/>
        <w:spacing w:after="0" w:line="240" w:lineRule="auto"/>
        <w:ind w:left="680" w:hanging="32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2) zostanie ogłoszona likwidacja firmy Wykonawcy;</w:t>
      </w:r>
    </w:p>
    <w:p w:rsidR="00842411" w:rsidRPr="00842411" w:rsidRDefault="00842411" w:rsidP="00842411">
      <w:pPr>
        <w:tabs>
          <w:tab w:val="left" w:pos="680"/>
        </w:tabs>
        <w:suppressAutoHyphens/>
        <w:spacing w:after="0" w:line="240" w:lineRule="auto"/>
        <w:ind w:left="680" w:hanging="32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3) zostanie wydany nakaz zajęcia majątku Wykonawcy;</w:t>
      </w:r>
    </w:p>
    <w:p w:rsidR="00842411" w:rsidRPr="00842411" w:rsidRDefault="00842411" w:rsidP="00842411">
      <w:pPr>
        <w:tabs>
          <w:tab w:val="left" w:pos="680"/>
        </w:tabs>
        <w:suppressAutoHyphens/>
        <w:spacing w:after="0" w:line="240" w:lineRule="auto"/>
        <w:ind w:left="680" w:hanging="32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4) Wykonawca nie rozpoczął robót bez uzasadnionych przyczyn oraz nie kontynuuje ich pomimo pisemnego wezwania Zamawiającego;</w:t>
      </w:r>
    </w:p>
    <w:p w:rsidR="00842411" w:rsidRPr="00842411" w:rsidRDefault="00842411" w:rsidP="00842411">
      <w:pPr>
        <w:tabs>
          <w:tab w:val="left" w:pos="680"/>
        </w:tabs>
        <w:suppressAutoHyphens/>
        <w:spacing w:after="0" w:line="240" w:lineRule="auto"/>
        <w:ind w:left="680" w:hanging="32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5) Wykonawca przerwał realizację robót i przerwa trwa dłużej niż jeden tydzień.</w:t>
      </w:r>
    </w:p>
    <w:p w:rsidR="00842411" w:rsidRPr="00842411" w:rsidRDefault="00842411" w:rsidP="00842411">
      <w:pPr>
        <w:tabs>
          <w:tab w:val="num" w:pos="360"/>
        </w:tabs>
        <w:spacing w:after="0" w:line="240" w:lineRule="auto"/>
        <w:ind w:left="360" w:hanging="360"/>
        <w:rPr>
          <w:rFonts w:ascii="Verdana" w:eastAsia="Times New Roman" w:hAnsi="Verdana" w:cs="Times New Roman"/>
          <w:sz w:val="18"/>
          <w:szCs w:val="18"/>
          <w:lang w:eastAsia="ar-SA"/>
        </w:rPr>
      </w:pPr>
      <w:r w:rsidRPr="00842411">
        <w:rPr>
          <w:rFonts w:ascii="Verdana" w:eastAsia="Times New Roman" w:hAnsi="Verdana" w:cs="Times New Roman"/>
          <w:bCs/>
          <w:sz w:val="18"/>
          <w:szCs w:val="18"/>
          <w:lang w:eastAsia="ar-SA"/>
        </w:rPr>
        <w:t>3.</w:t>
      </w:r>
      <w:r w:rsidRPr="00842411">
        <w:rPr>
          <w:rFonts w:ascii="Verdana" w:eastAsia="Times New Roman" w:hAnsi="Verdana" w:cs="Times New Roman"/>
          <w:b/>
          <w:bCs/>
          <w:sz w:val="18"/>
          <w:szCs w:val="18"/>
          <w:lang w:eastAsia="ar-SA"/>
        </w:rPr>
        <w:t xml:space="preserve"> Wykonawcy</w:t>
      </w:r>
      <w:r w:rsidRPr="00842411">
        <w:rPr>
          <w:rFonts w:ascii="Verdana" w:eastAsia="Times New Roman" w:hAnsi="Verdana" w:cs="Times New Roman"/>
          <w:sz w:val="18"/>
          <w:szCs w:val="18"/>
          <w:lang w:eastAsia="ar-SA"/>
        </w:rPr>
        <w:t xml:space="preserve"> przysługuje prawo do odstąpienia od umowy, gdy </w:t>
      </w:r>
      <w:r w:rsidRPr="00842411">
        <w:rPr>
          <w:rFonts w:ascii="Verdana" w:eastAsia="Times New Roman" w:hAnsi="Verdana" w:cs="Times New Roman"/>
          <w:b/>
          <w:bCs/>
          <w:sz w:val="18"/>
          <w:szCs w:val="18"/>
          <w:lang w:eastAsia="ar-SA"/>
        </w:rPr>
        <w:t>Zamawiający</w:t>
      </w:r>
      <w:r w:rsidRPr="00842411">
        <w:rPr>
          <w:rFonts w:ascii="Verdana" w:eastAsia="Times New Roman" w:hAnsi="Verdana" w:cs="Times New Roman"/>
          <w:sz w:val="18"/>
          <w:szCs w:val="18"/>
          <w:lang w:eastAsia="ar-SA"/>
        </w:rPr>
        <w:t xml:space="preserve"> nie przystąpił do odbioru końcowego, odmawia dokonania odbioru robót lub odmawia podpisania protokołu odbioru.</w:t>
      </w:r>
    </w:p>
    <w:p w:rsidR="00842411" w:rsidRPr="00842411" w:rsidRDefault="00842411" w:rsidP="00842411">
      <w:pPr>
        <w:tabs>
          <w:tab w:val="num" w:pos="360"/>
        </w:tabs>
        <w:spacing w:after="0" w:line="240" w:lineRule="auto"/>
        <w:ind w:left="360" w:hanging="360"/>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4. Odstąpienie od umowy powinno nastąpić w formie pisemnej pod rygorem nieważności takiego oświadczenia i powinno zawierać uzasadnienie.</w:t>
      </w:r>
    </w:p>
    <w:p w:rsidR="00842411" w:rsidRPr="00842411" w:rsidRDefault="00842411" w:rsidP="00842411">
      <w:pPr>
        <w:tabs>
          <w:tab w:val="num" w:pos="360"/>
        </w:tabs>
        <w:spacing w:after="0" w:line="240" w:lineRule="auto"/>
        <w:ind w:left="360" w:hanging="360"/>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xml:space="preserve">5. W przypadku odstąpienia od umowy </w:t>
      </w:r>
      <w:r w:rsidRPr="00842411">
        <w:rPr>
          <w:rFonts w:ascii="Verdana" w:eastAsia="Times New Roman" w:hAnsi="Verdana" w:cs="Times New Roman"/>
          <w:b/>
          <w:bCs/>
          <w:sz w:val="18"/>
          <w:szCs w:val="18"/>
          <w:lang w:eastAsia="ar-SA"/>
        </w:rPr>
        <w:t>Wykonawcę</w:t>
      </w:r>
      <w:r w:rsidRPr="00842411">
        <w:rPr>
          <w:rFonts w:ascii="Verdana" w:eastAsia="Times New Roman" w:hAnsi="Verdana" w:cs="Times New Roman"/>
          <w:sz w:val="18"/>
          <w:szCs w:val="18"/>
          <w:lang w:eastAsia="ar-SA"/>
        </w:rPr>
        <w:t xml:space="preserve"> oraz </w:t>
      </w:r>
      <w:r w:rsidRPr="00842411">
        <w:rPr>
          <w:rFonts w:ascii="Verdana" w:eastAsia="Times New Roman" w:hAnsi="Verdana" w:cs="Times New Roman"/>
          <w:b/>
          <w:bCs/>
          <w:sz w:val="18"/>
          <w:szCs w:val="18"/>
          <w:lang w:eastAsia="ar-SA"/>
        </w:rPr>
        <w:t xml:space="preserve">Zamawiającego </w:t>
      </w:r>
      <w:r w:rsidRPr="00842411">
        <w:rPr>
          <w:rFonts w:ascii="Verdana" w:eastAsia="Times New Roman" w:hAnsi="Verdana" w:cs="Times New Roman"/>
          <w:sz w:val="18"/>
          <w:szCs w:val="18"/>
          <w:lang w:eastAsia="ar-SA"/>
        </w:rPr>
        <w:t>obciążają następujące obowiązki szczegółowe:</w:t>
      </w:r>
    </w:p>
    <w:p w:rsidR="00842411" w:rsidRPr="00842411" w:rsidRDefault="00842411" w:rsidP="00842411">
      <w:pPr>
        <w:tabs>
          <w:tab w:val="left" w:pos="680"/>
          <w:tab w:val="left" w:pos="720"/>
          <w:tab w:val="num" w:pos="1400"/>
        </w:tabs>
        <w:suppressAutoHyphens/>
        <w:spacing w:after="0" w:line="240" w:lineRule="auto"/>
        <w:ind w:left="680" w:hanging="32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1) w terminie 7 dni od daty odstąpienia od umowy, Wykonawca przy udziale Zamawiającego sporządzi szczegółowy protokół inwentaryzacji robót będących w toku wg stanu na dzień odstąpienia;</w:t>
      </w:r>
    </w:p>
    <w:p w:rsidR="00842411" w:rsidRPr="00842411" w:rsidRDefault="00842411" w:rsidP="00842411">
      <w:pPr>
        <w:tabs>
          <w:tab w:val="left" w:pos="720"/>
          <w:tab w:val="num" w:pos="1400"/>
        </w:tabs>
        <w:suppressAutoHyphens/>
        <w:spacing w:after="0" w:line="240" w:lineRule="auto"/>
        <w:ind w:left="720" w:hanging="32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2) Wykonawca zabezpieczy przerwane roboty w zakresie obustronnie uzgodnionym, na koszt tej strony, która była powodem odstąpienia od umowy;</w:t>
      </w:r>
    </w:p>
    <w:p w:rsidR="00842411" w:rsidRPr="00842411" w:rsidRDefault="00842411" w:rsidP="00842411">
      <w:pPr>
        <w:tabs>
          <w:tab w:val="left" w:pos="720"/>
          <w:tab w:val="num" w:pos="1400"/>
        </w:tabs>
        <w:suppressAutoHyphens/>
        <w:spacing w:after="0" w:line="240" w:lineRule="auto"/>
        <w:ind w:left="720" w:hanging="32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3) Wykonawca niezwłocznie, ale nie później niż w ciągu 14 dni usunie z placu budowy urządzenia zaplecza przez niego dostarczone lub wniesione,</w:t>
      </w:r>
    </w:p>
    <w:p w:rsidR="00842411" w:rsidRPr="00842411" w:rsidRDefault="00842411" w:rsidP="00842411">
      <w:pPr>
        <w:tabs>
          <w:tab w:val="num" w:pos="360"/>
        </w:tabs>
        <w:suppressAutoHyphens/>
        <w:spacing w:after="0" w:line="240" w:lineRule="auto"/>
        <w:ind w:left="360" w:hanging="36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6. W razie odstąpienia od umowy z przyczyn zależnych i niezależnych od Wykonawcy, Zamawiający zobowiązany jest do dokonania odbioru robót wykonanych do dnia odstąpienia od umowy, zapłaty wynagrodzenia za wykonane roboty oraz protokolarnego przejęcia placu budowy.</w:t>
      </w:r>
    </w:p>
    <w:p w:rsidR="00842411" w:rsidRPr="00842411" w:rsidRDefault="00842411" w:rsidP="00842411">
      <w:pPr>
        <w:tabs>
          <w:tab w:val="left" w:pos="360"/>
        </w:tabs>
        <w:suppressAutoHyphens/>
        <w:autoSpaceDE w:val="0"/>
        <w:spacing w:after="0" w:line="240" w:lineRule="auto"/>
        <w:jc w:val="both"/>
        <w:rPr>
          <w:rFonts w:ascii="Verdana" w:eastAsia="Times New Roman" w:hAnsi="Verdana" w:cs="Times New Roman"/>
          <w:sz w:val="18"/>
          <w:szCs w:val="18"/>
          <w:lang w:eastAsia="ar-SA"/>
        </w:rPr>
      </w:pPr>
    </w:p>
    <w:p w:rsidR="00842411" w:rsidRPr="00842411" w:rsidRDefault="00842411" w:rsidP="00842411">
      <w:pPr>
        <w:tabs>
          <w:tab w:val="left" w:pos="360"/>
        </w:tabs>
        <w:suppressAutoHyphens/>
        <w:autoSpaceDE w:val="0"/>
        <w:spacing w:after="0" w:line="240" w:lineRule="auto"/>
        <w:jc w:val="center"/>
        <w:rPr>
          <w:rFonts w:ascii="Verdana" w:eastAsia="Times New Roman" w:hAnsi="Verdana" w:cs="Times New Roman"/>
          <w:b/>
          <w:sz w:val="18"/>
          <w:szCs w:val="18"/>
          <w:lang w:eastAsia="ar-SA"/>
        </w:rPr>
      </w:pPr>
      <w:r w:rsidRPr="00842411">
        <w:rPr>
          <w:rFonts w:ascii="Verdana" w:eastAsia="Times New Roman" w:hAnsi="Verdana" w:cs="Times New Roman"/>
          <w:b/>
          <w:sz w:val="18"/>
          <w:szCs w:val="18"/>
          <w:lang w:eastAsia="ar-SA"/>
        </w:rPr>
        <w:t>§19</w:t>
      </w:r>
    </w:p>
    <w:p w:rsidR="00842411" w:rsidRPr="00842411" w:rsidRDefault="00842411" w:rsidP="00842411">
      <w:pPr>
        <w:suppressAutoHyphens/>
        <w:autoSpaceDE w:val="0"/>
        <w:spacing w:after="0" w:line="240" w:lineRule="auto"/>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xml:space="preserve">1. Na podstawie art. 144 </w:t>
      </w:r>
      <w:proofErr w:type="spellStart"/>
      <w:r w:rsidRPr="00842411">
        <w:rPr>
          <w:rFonts w:ascii="Verdana" w:eastAsia="Times New Roman" w:hAnsi="Verdana" w:cs="Times New Roman"/>
          <w:sz w:val="18"/>
          <w:szCs w:val="18"/>
          <w:lang w:eastAsia="ar-SA"/>
        </w:rPr>
        <w:t>Pzp</w:t>
      </w:r>
      <w:proofErr w:type="spellEnd"/>
      <w:r w:rsidRPr="00842411">
        <w:rPr>
          <w:rFonts w:ascii="Verdana" w:eastAsia="Times New Roman" w:hAnsi="Verdana" w:cs="Times New Roman"/>
          <w:sz w:val="18"/>
          <w:szCs w:val="18"/>
          <w:lang w:eastAsia="ar-SA"/>
        </w:rPr>
        <w:t xml:space="preserve"> Zamawiający dopuszcza dokonanie zmian w umowie w n/w przypadkach:</w:t>
      </w:r>
    </w:p>
    <w:p w:rsidR="00842411" w:rsidRPr="00842411" w:rsidRDefault="00842411" w:rsidP="00842411">
      <w:pPr>
        <w:suppressAutoHyphens/>
        <w:autoSpaceDE w:val="0"/>
        <w:spacing w:after="0" w:line="240" w:lineRule="auto"/>
        <w:ind w:left="540" w:hanging="36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a) zmiany przedstawicieli stron podmiotów biorących udział w zamówieniu w przypadku niemożności pełnienia przez nich powierzonych funkcji, realizacji zamówienia (np. zdarzenia losowe, zmiana pracy, rezygnacja itp.);</w:t>
      </w:r>
    </w:p>
    <w:p w:rsidR="00842411" w:rsidRPr="00842411" w:rsidRDefault="00842411" w:rsidP="00842411">
      <w:pPr>
        <w:suppressAutoHyphens/>
        <w:autoSpaceDE w:val="0"/>
        <w:spacing w:after="0" w:line="240" w:lineRule="auto"/>
        <w:ind w:left="540" w:hanging="36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b) z powodu działania siły wyższej (odnotowanej w dzienniku budowy) niezależnej uniemożliwiającej wykonanie robót w określonym pierwotnie terminie o czas działania siły wyższej i potrzebny do usunięcia skutków tego działania oraz wystąpienia okoliczności niezależnych od Wykonawcy i Zamawiającego takich jak np. długotrwałe intensywne opady deszczu, temperatura powietrza przy której niedopuszczalne jest prowadzenie robót budowlanych, powodzie itp.;</w:t>
      </w:r>
    </w:p>
    <w:p w:rsidR="00842411" w:rsidRPr="00842411" w:rsidRDefault="00842411" w:rsidP="00842411">
      <w:pPr>
        <w:suppressAutoHyphens/>
        <w:autoSpaceDE w:val="0"/>
        <w:spacing w:after="0" w:line="240" w:lineRule="auto"/>
        <w:ind w:left="540" w:hanging="36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c) zmiany zakresu rzeczowego w przypadku gdy dla prawidłowej realizacji przedmiotu zamówienia zgodnie z zasadami współczesnej wiedzy technicznej i obowiązującymi przepisami niezbędne jest użycie rozwiązań zamiennych, innych materiałów, parametrów, innego rodzaju robót niż te wskazane w ofercie wykonawcy lub SIWZ nie powodujących wzrostu wynagrodzenia Wykonawcy;</w:t>
      </w:r>
    </w:p>
    <w:p w:rsidR="00842411" w:rsidRPr="00842411" w:rsidRDefault="00842411" w:rsidP="00842411">
      <w:pPr>
        <w:widowControl w:val="0"/>
        <w:overflowPunct w:val="0"/>
        <w:autoSpaceDE w:val="0"/>
        <w:autoSpaceDN w:val="0"/>
        <w:adjustRightInd w:val="0"/>
        <w:spacing w:after="0" w:line="239" w:lineRule="auto"/>
        <w:ind w:left="540" w:hanging="360"/>
        <w:jc w:val="both"/>
        <w:rPr>
          <w:rFonts w:ascii="Verdana" w:eastAsia="Times New Roman" w:hAnsi="Verdana" w:cs="Arial"/>
          <w:sz w:val="18"/>
          <w:szCs w:val="18"/>
          <w:lang w:eastAsia="ar-SA"/>
        </w:rPr>
      </w:pPr>
      <w:r w:rsidRPr="00842411">
        <w:rPr>
          <w:rFonts w:ascii="Verdana" w:eastAsia="Times New Roman" w:hAnsi="Verdana" w:cs="Times New Roman"/>
          <w:sz w:val="18"/>
          <w:szCs w:val="18"/>
          <w:lang w:eastAsia="ar-SA"/>
        </w:rPr>
        <w:t xml:space="preserve">d) zmiany wynagrodzenia Wykonawcy w przypadku ustawowej zmiany stawki podatku od towarów i usług </w:t>
      </w:r>
      <w:r w:rsidRPr="00842411">
        <w:rPr>
          <w:rFonts w:ascii="Verdana" w:eastAsia="Times New Roman" w:hAnsi="Verdana" w:cs="Arial"/>
          <w:sz w:val="18"/>
          <w:szCs w:val="18"/>
          <w:lang w:eastAsia="ar-SA"/>
        </w:rPr>
        <w:t>(VAT);</w:t>
      </w:r>
    </w:p>
    <w:p w:rsidR="00842411" w:rsidRPr="00842411" w:rsidRDefault="00842411" w:rsidP="00842411">
      <w:pPr>
        <w:suppressAutoHyphens/>
        <w:autoSpaceDE w:val="0"/>
        <w:spacing w:after="0" w:line="240" w:lineRule="auto"/>
        <w:ind w:left="540" w:hanging="36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e) zmiany wynikającej z konieczności wykonania robót niezwiązanych bezpośrednio z przedmiotem</w:t>
      </w:r>
      <w:r w:rsidRPr="00842411">
        <w:rPr>
          <w:rFonts w:ascii="Verdana" w:eastAsia="Times New Roman" w:hAnsi="Verdana" w:cs="Times New Roman"/>
          <w:color w:val="0000FF"/>
          <w:sz w:val="18"/>
          <w:szCs w:val="18"/>
          <w:lang w:eastAsia="ar-SA"/>
        </w:rPr>
        <w:t xml:space="preserve"> </w:t>
      </w:r>
      <w:r w:rsidRPr="00842411">
        <w:rPr>
          <w:rFonts w:ascii="Verdana" w:eastAsia="Times New Roman" w:hAnsi="Verdana" w:cs="Times New Roman"/>
          <w:sz w:val="18"/>
          <w:szCs w:val="18"/>
          <w:lang w:eastAsia="ar-SA"/>
        </w:rPr>
        <w:t>umowy i nieprzewidywalnych, których brak wykonania uniemożliwia lub utrudnia prawidłowe wykonanie przedmiotu umowy i wynikającej z tego zmiany terminu wykonania robót;</w:t>
      </w:r>
    </w:p>
    <w:p w:rsidR="00842411" w:rsidRPr="00842411" w:rsidRDefault="00842411" w:rsidP="00842411">
      <w:pPr>
        <w:suppressAutoHyphens/>
        <w:autoSpaceDE w:val="0"/>
        <w:spacing w:after="0" w:line="240" w:lineRule="auto"/>
        <w:ind w:left="540" w:hanging="36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 xml:space="preserve">f) odmiennych od przyjętych w dokumentacji projektowej warunków terenowych, w szczególności istnienie </w:t>
      </w:r>
      <w:proofErr w:type="spellStart"/>
      <w:r w:rsidRPr="00842411">
        <w:rPr>
          <w:rFonts w:ascii="Verdana" w:eastAsia="Times New Roman" w:hAnsi="Verdana" w:cs="Times New Roman"/>
          <w:sz w:val="18"/>
          <w:szCs w:val="18"/>
          <w:lang w:eastAsia="ar-SA"/>
        </w:rPr>
        <w:t>niezinwetaryzowanej</w:t>
      </w:r>
      <w:proofErr w:type="spellEnd"/>
      <w:r w:rsidRPr="00842411">
        <w:rPr>
          <w:rFonts w:ascii="Verdana" w:eastAsia="Times New Roman" w:hAnsi="Verdana" w:cs="Times New Roman"/>
          <w:sz w:val="18"/>
          <w:szCs w:val="18"/>
          <w:lang w:eastAsia="ar-SA"/>
        </w:rPr>
        <w:t xml:space="preserve"> sieci lub instalacji i wynikającej z tego zmiany terminu wykonania robót;</w:t>
      </w:r>
    </w:p>
    <w:p w:rsidR="00842411" w:rsidRPr="00842411" w:rsidRDefault="00842411" w:rsidP="00842411">
      <w:pPr>
        <w:suppressAutoHyphens/>
        <w:autoSpaceDE w:val="0"/>
        <w:spacing w:after="0" w:line="240" w:lineRule="auto"/>
        <w:ind w:left="540" w:hanging="36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g) zmiany terminu wykonania umowy ze względu na wydłużenie procedury przetargowej;</w:t>
      </w:r>
    </w:p>
    <w:p w:rsidR="00842411" w:rsidRPr="00842411" w:rsidRDefault="00842411" w:rsidP="00842411">
      <w:pPr>
        <w:suppressAutoHyphens/>
        <w:autoSpaceDE w:val="0"/>
        <w:spacing w:after="0" w:line="240" w:lineRule="auto"/>
        <w:ind w:left="540" w:hanging="360"/>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h) nieterminowego przekazania placu budowy;</w:t>
      </w:r>
    </w:p>
    <w:p w:rsidR="00842411" w:rsidRPr="00842411" w:rsidRDefault="00842411" w:rsidP="00842411">
      <w:pPr>
        <w:tabs>
          <w:tab w:val="left" w:pos="717"/>
        </w:tabs>
        <w:suppressAutoHyphens/>
        <w:spacing w:after="0" w:line="240" w:lineRule="auto"/>
        <w:ind w:left="357" w:right="-2" w:hanging="177"/>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i) w przypadku gdy z punktu widzenia Zamawiającego zachodzi potrzeba zmiany rozwiązań technicznych wynikających z umowy Zamawiający sporządza protokół konieczności, a następnie dostarcza dokumentację projektowo - wykonawczą na te roboty wraz ze zleceniem ich wykonania.</w:t>
      </w:r>
    </w:p>
    <w:p w:rsidR="00842411" w:rsidRPr="00842411" w:rsidRDefault="00842411" w:rsidP="00842411">
      <w:pPr>
        <w:widowControl w:val="0"/>
        <w:overflowPunct w:val="0"/>
        <w:autoSpaceDE w:val="0"/>
        <w:autoSpaceDN w:val="0"/>
        <w:adjustRightInd w:val="0"/>
        <w:spacing w:after="0" w:line="235" w:lineRule="auto"/>
        <w:ind w:left="180" w:hanging="180"/>
        <w:jc w:val="both"/>
        <w:rPr>
          <w:rFonts w:ascii="Verdana" w:eastAsia="Times New Roman" w:hAnsi="Verdana" w:cs="Arial"/>
          <w:sz w:val="18"/>
          <w:szCs w:val="18"/>
          <w:lang w:eastAsia="ar-SA"/>
        </w:rPr>
      </w:pPr>
      <w:r w:rsidRPr="00842411">
        <w:rPr>
          <w:rFonts w:ascii="Verdana" w:eastAsia="Times New Roman" w:hAnsi="Verdana" w:cs="Arial"/>
          <w:sz w:val="18"/>
          <w:szCs w:val="18"/>
          <w:lang w:eastAsia="ar-SA"/>
        </w:rPr>
        <w:t xml:space="preserve">2. Wszelkie zmiany treści umowy mogą być dokonywane wyłącznie w przypadkach określonych w pkt. 1 i wymagają pisemnego aneksu pod rygorem nieważności takiej zmiany. </w:t>
      </w:r>
    </w:p>
    <w:p w:rsidR="00842411" w:rsidRPr="00842411" w:rsidRDefault="00842411" w:rsidP="00842411">
      <w:pPr>
        <w:widowControl w:val="0"/>
        <w:overflowPunct w:val="0"/>
        <w:autoSpaceDE w:val="0"/>
        <w:autoSpaceDN w:val="0"/>
        <w:adjustRightInd w:val="0"/>
        <w:spacing w:after="0" w:line="235" w:lineRule="auto"/>
        <w:ind w:left="180" w:hanging="180"/>
        <w:jc w:val="both"/>
        <w:rPr>
          <w:rFonts w:ascii="Verdana" w:eastAsia="Times New Roman" w:hAnsi="Verdana" w:cs="Arial"/>
          <w:sz w:val="18"/>
          <w:szCs w:val="18"/>
          <w:lang w:eastAsia="ar-SA"/>
        </w:rPr>
      </w:pPr>
    </w:p>
    <w:p w:rsidR="00842411" w:rsidRPr="00842411" w:rsidRDefault="00842411" w:rsidP="00842411">
      <w:pPr>
        <w:suppressAutoHyphens/>
        <w:autoSpaceDE w:val="0"/>
        <w:spacing w:after="0" w:line="240" w:lineRule="auto"/>
        <w:jc w:val="center"/>
        <w:rPr>
          <w:rFonts w:ascii="Verdana" w:eastAsia="Times New Roman" w:hAnsi="Verdana" w:cs="Times New Roman"/>
          <w:b/>
          <w:bCs/>
          <w:sz w:val="18"/>
          <w:szCs w:val="18"/>
          <w:lang w:eastAsia="ar-SA"/>
        </w:rPr>
      </w:pPr>
      <w:r w:rsidRPr="00842411">
        <w:rPr>
          <w:rFonts w:ascii="Verdana" w:eastAsia="Times New Roman" w:hAnsi="Verdana" w:cs="Times New Roman"/>
          <w:b/>
          <w:bCs/>
          <w:sz w:val="18"/>
          <w:szCs w:val="18"/>
          <w:lang w:eastAsia="ar-SA"/>
        </w:rPr>
        <w:t>§ 20</w:t>
      </w:r>
    </w:p>
    <w:p w:rsidR="00842411" w:rsidRPr="00842411" w:rsidRDefault="00842411" w:rsidP="00842411">
      <w:pPr>
        <w:suppressAutoHyphens/>
        <w:spacing w:after="0" w:line="240" w:lineRule="auto"/>
        <w:jc w:val="both"/>
        <w:rPr>
          <w:rFonts w:ascii="Verdana" w:eastAsia="Times New Roman" w:hAnsi="Verdana" w:cs="Arial"/>
          <w:sz w:val="18"/>
          <w:szCs w:val="18"/>
          <w:lang w:eastAsia="ar-SA"/>
        </w:rPr>
      </w:pPr>
      <w:r w:rsidRPr="00842411">
        <w:rPr>
          <w:rFonts w:ascii="Verdana" w:eastAsia="Times New Roman" w:hAnsi="Verdana" w:cs="Times New Roman"/>
          <w:sz w:val="18"/>
          <w:szCs w:val="18"/>
          <w:lang w:eastAsia="ar-SA"/>
        </w:rPr>
        <w:t xml:space="preserve">W sprawach nieuregulowanych niniejszą umową znajdują zastosowanie przepisy Kodeksu Cywilnego i ustawy z dnia 29 stycznia 2004 r. Prawo zamówień publicznych </w:t>
      </w:r>
      <w:r w:rsidRPr="00842411">
        <w:rPr>
          <w:rFonts w:ascii="Verdana" w:eastAsia="Times New Roman" w:hAnsi="Verdana" w:cs="Arial"/>
          <w:sz w:val="18"/>
          <w:szCs w:val="18"/>
          <w:lang w:eastAsia="ar-SA"/>
        </w:rPr>
        <w:t xml:space="preserve">(tj. Dz. U. z 2015r. poz. 2164 ze zm.) </w:t>
      </w:r>
      <w:r w:rsidRPr="00842411">
        <w:rPr>
          <w:rFonts w:ascii="Verdana" w:eastAsia="Times New Roman" w:hAnsi="Verdana" w:cs="Times New Roman"/>
          <w:sz w:val="18"/>
          <w:szCs w:val="18"/>
          <w:lang w:eastAsia="ar-SA"/>
        </w:rPr>
        <w:t>oraz przepisy z zakresu prawa budowlanego.</w:t>
      </w:r>
    </w:p>
    <w:p w:rsidR="00842411" w:rsidRPr="00842411" w:rsidRDefault="00842411" w:rsidP="00842411">
      <w:pPr>
        <w:suppressAutoHyphens/>
        <w:spacing w:after="0" w:line="240" w:lineRule="auto"/>
        <w:jc w:val="both"/>
        <w:rPr>
          <w:rFonts w:ascii="Verdana" w:eastAsia="Times New Roman" w:hAnsi="Verdana" w:cs="Times New Roman"/>
          <w:sz w:val="18"/>
          <w:szCs w:val="18"/>
          <w:lang w:eastAsia="ar-SA"/>
        </w:rPr>
      </w:pPr>
    </w:p>
    <w:p w:rsidR="00842411" w:rsidRPr="00842411" w:rsidRDefault="00842411" w:rsidP="00842411">
      <w:pPr>
        <w:suppressAutoHyphens/>
        <w:spacing w:after="0" w:line="240" w:lineRule="auto"/>
        <w:jc w:val="center"/>
        <w:rPr>
          <w:rFonts w:ascii="Verdana" w:eastAsia="Times New Roman" w:hAnsi="Verdana" w:cs="Times New Roman"/>
          <w:b/>
          <w:bCs/>
          <w:sz w:val="18"/>
          <w:szCs w:val="18"/>
          <w:lang w:eastAsia="ar-SA"/>
        </w:rPr>
      </w:pPr>
      <w:r w:rsidRPr="00842411">
        <w:rPr>
          <w:rFonts w:ascii="Verdana" w:eastAsia="Times New Roman" w:hAnsi="Verdana" w:cs="Times New Roman"/>
          <w:b/>
          <w:bCs/>
          <w:sz w:val="18"/>
          <w:szCs w:val="18"/>
          <w:lang w:eastAsia="ar-SA"/>
        </w:rPr>
        <w:t>§ 21</w:t>
      </w:r>
    </w:p>
    <w:p w:rsidR="00842411" w:rsidRPr="00842411" w:rsidRDefault="00842411" w:rsidP="00842411">
      <w:pPr>
        <w:suppressAutoHyphens/>
        <w:spacing w:after="0" w:line="240" w:lineRule="auto"/>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Wszelkie zmiany treści umowy mogą nastąpić jedynie w formie pisemnego aneksu pod rygorem nieważności.</w:t>
      </w:r>
    </w:p>
    <w:p w:rsidR="00842411" w:rsidRPr="00842411" w:rsidRDefault="00842411" w:rsidP="00842411">
      <w:pPr>
        <w:suppressAutoHyphens/>
        <w:spacing w:after="0" w:line="240" w:lineRule="auto"/>
        <w:jc w:val="both"/>
        <w:rPr>
          <w:rFonts w:ascii="Verdana" w:eastAsia="Times New Roman" w:hAnsi="Verdana" w:cs="Times New Roman"/>
          <w:sz w:val="18"/>
          <w:szCs w:val="18"/>
          <w:lang w:eastAsia="ar-SA"/>
        </w:rPr>
      </w:pPr>
    </w:p>
    <w:p w:rsidR="00842411" w:rsidRPr="00842411" w:rsidRDefault="00842411" w:rsidP="00842411">
      <w:pPr>
        <w:suppressAutoHyphens/>
        <w:autoSpaceDE w:val="0"/>
        <w:spacing w:after="0" w:line="240" w:lineRule="auto"/>
        <w:jc w:val="center"/>
        <w:rPr>
          <w:rFonts w:ascii="Verdana" w:eastAsia="Times New Roman" w:hAnsi="Verdana" w:cs="Times New Roman"/>
          <w:b/>
          <w:bCs/>
          <w:sz w:val="18"/>
          <w:szCs w:val="18"/>
          <w:lang w:eastAsia="ar-SA"/>
        </w:rPr>
      </w:pPr>
      <w:r w:rsidRPr="00842411">
        <w:rPr>
          <w:rFonts w:ascii="Verdana" w:eastAsia="Times New Roman" w:hAnsi="Verdana" w:cs="Times New Roman"/>
          <w:b/>
          <w:bCs/>
          <w:sz w:val="18"/>
          <w:szCs w:val="18"/>
          <w:lang w:eastAsia="ar-SA"/>
        </w:rPr>
        <w:t>§ 22</w:t>
      </w:r>
    </w:p>
    <w:p w:rsidR="00842411" w:rsidRPr="00842411" w:rsidRDefault="00842411" w:rsidP="00842411">
      <w:pPr>
        <w:suppressAutoHyphens/>
        <w:spacing w:after="0" w:line="240" w:lineRule="auto"/>
        <w:jc w:val="both"/>
        <w:rPr>
          <w:rFonts w:ascii="Verdana" w:eastAsia="Times New Roman" w:hAnsi="Verdana" w:cs="Times New Roman"/>
          <w:sz w:val="18"/>
          <w:szCs w:val="18"/>
          <w:lang w:eastAsia="ar-SA"/>
        </w:rPr>
      </w:pPr>
      <w:r w:rsidRPr="00842411">
        <w:rPr>
          <w:rFonts w:ascii="Verdana" w:eastAsia="Times New Roman" w:hAnsi="Verdana" w:cs="Times New Roman"/>
          <w:sz w:val="18"/>
          <w:szCs w:val="18"/>
          <w:lang w:eastAsia="ar-SA"/>
        </w:rPr>
        <w:t>Umowa została sporządzona w czterech jednobrzmiących egzemplarzach, z czego 3 egzemplarze dla Zamawiającego i 1 dla Wykonawcy.</w:t>
      </w:r>
    </w:p>
    <w:p w:rsidR="00842411" w:rsidRPr="00842411" w:rsidRDefault="00842411" w:rsidP="00842411">
      <w:pPr>
        <w:suppressAutoHyphens/>
        <w:spacing w:after="0" w:line="240" w:lineRule="auto"/>
        <w:ind w:left="360"/>
        <w:rPr>
          <w:rFonts w:ascii="Verdana" w:eastAsia="Times New Roman" w:hAnsi="Verdana" w:cs="Times New Roman"/>
          <w:b/>
          <w:sz w:val="18"/>
          <w:szCs w:val="18"/>
          <w:lang w:eastAsia="ar-SA"/>
        </w:rPr>
      </w:pPr>
    </w:p>
    <w:p w:rsidR="00842411" w:rsidRPr="00842411" w:rsidRDefault="00842411" w:rsidP="00842411">
      <w:pPr>
        <w:suppressAutoHyphens/>
        <w:spacing w:after="0" w:line="240" w:lineRule="auto"/>
        <w:ind w:left="360"/>
        <w:rPr>
          <w:rFonts w:ascii="Verdana" w:eastAsia="Times New Roman" w:hAnsi="Verdana" w:cs="Times New Roman"/>
          <w:b/>
          <w:sz w:val="18"/>
          <w:szCs w:val="18"/>
          <w:lang w:eastAsia="ar-SA"/>
        </w:rPr>
      </w:pPr>
    </w:p>
    <w:p w:rsidR="00842411" w:rsidRPr="00842411" w:rsidRDefault="00842411" w:rsidP="00842411">
      <w:pPr>
        <w:suppressAutoHyphens/>
        <w:spacing w:after="0" w:line="240" w:lineRule="auto"/>
        <w:jc w:val="center"/>
        <w:rPr>
          <w:rFonts w:ascii="Verdana" w:eastAsia="Times New Roman" w:hAnsi="Verdana" w:cs="Times New Roman"/>
          <w:b/>
          <w:bCs/>
          <w:sz w:val="18"/>
          <w:szCs w:val="18"/>
          <w:lang w:eastAsia="ar-SA"/>
        </w:rPr>
      </w:pPr>
      <w:r w:rsidRPr="00842411">
        <w:rPr>
          <w:rFonts w:ascii="Verdana" w:eastAsia="Times New Roman" w:hAnsi="Verdana" w:cs="Times New Roman"/>
          <w:b/>
          <w:bCs/>
          <w:sz w:val="18"/>
          <w:szCs w:val="18"/>
          <w:lang w:eastAsia="ar-SA"/>
        </w:rPr>
        <w:t>ZAMAWIAJĄCY:</w:t>
      </w:r>
      <w:r w:rsidRPr="00842411">
        <w:rPr>
          <w:rFonts w:ascii="Verdana" w:eastAsia="Times New Roman" w:hAnsi="Verdana" w:cs="Times New Roman"/>
          <w:b/>
          <w:bCs/>
          <w:sz w:val="18"/>
          <w:szCs w:val="18"/>
          <w:lang w:eastAsia="ar-SA"/>
        </w:rPr>
        <w:tab/>
      </w:r>
      <w:r w:rsidRPr="00842411">
        <w:rPr>
          <w:rFonts w:ascii="Verdana" w:eastAsia="Times New Roman" w:hAnsi="Verdana" w:cs="Times New Roman"/>
          <w:b/>
          <w:bCs/>
          <w:sz w:val="18"/>
          <w:szCs w:val="18"/>
          <w:lang w:eastAsia="ar-SA"/>
        </w:rPr>
        <w:tab/>
      </w:r>
      <w:r w:rsidRPr="00842411">
        <w:rPr>
          <w:rFonts w:ascii="Verdana" w:eastAsia="Times New Roman" w:hAnsi="Verdana" w:cs="Times New Roman"/>
          <w:b/>
          <w:bCs/>
          <w:sz w:val="18"/>
          <w:szCs w:val="18"/>
          <w:lang w:eastAsia="ar-SA"/>
        </w:rPr>
        <w:tab/>
      </w:r>
      <w:r w:rsidRPr="00842411">
        <w:rPr>
          <w:rFonts w:ascii="Verdana" w:eastAsia="Times New Roman" w:hAnsi="Verdana" w:cs="Times New Roman"/>
          <w:b/>
          <w:bCs/>
          <w:sz w:val="18"/>
          <w:szCs w:val="18"/>
          <w:lang w:eastAsia="ar-SA"/>
        </w:rPr>
        <w:tab/>
      </w:r>
      <w:r w:rsidRPr="00842411">
        <w:rPr>
          <w:rFonts w:ascii="Verdana" w:eastAsia="Times New Roman" w:hAnsi="Verdana" w:cs="Times New Roman"/>
          <w:b/>
          <w:bCs/>
          <w:sz w:val="18"/>
          <w:szCs w:val="18"/>
          <w:lang w:eastAsia="ar-SA"/>
        </w:rPr>
        <w:tab/>
      </w:r>
      <w:r w:rsidRPr="00842411">
        <w:rPr>
          <w:rFonts w:ascii="Verdana" w:eastAsia="Times New Roman" w:hAnsi="Verdana" w:cs="Times New Roman"/>
          <w:b/>
          <w:bCs/>
          <w:sz w:val="18"/>
          <w:szCs w:val="18"/>
          <w:lang w:eastAsia="ar-SA"/>
        </w:rPr>
        <w:tab/>
      </w:r>
      <w:r w:rsidRPr="00842411">
        <w:rPr>
          <w:rFonts w:ascii="Verdana" w:eastAsia="Times New Roman" w:hAnsi="Verdana" w:cs="Times New Roman"/>
          <w:b/>
          <w:bCs/>
          <w:sz w:val="18"/>
          <w:szCs w:val="18"/>
          <w:lang w:eastAsia="ar-SA"/>
        </w:rPr>
        <w:tab/>
      </w:r>
      <w:r w:rsidRPr="00842411">
        <w:rPr>
          <w:rFonts w:ascii="Verdana" w:eastAsia="Times New Roman" w:hAnsi="Verdana" w:cs="Times New Roman"/>
          <w:b/>
          <w:bCs/>
          <w:sz w:val="18"/>
          <w:szCs w:val="18"/>
          <w:lang w:eastAsia="ar-SA"/>
        </w:rPr>
        <w:tab/>
        <w:t>WYKONAWCA:</w:t>
      </w:r>
    </w:p>
    <w:p w:rsidR="00842411" w:rsidRPr="00842411" w:rsidRDefault="00842411" w:rsidP="00842411">
      <w:pPr>
        <w:suppressAutoHyphens/>
        <w:spacing w:after="0" w:line="240" w:lineRule="auto"/>
        <w:jc w:val="both"/>
        <w:rPr>
          <w:rFonts w:ascii="Verdana" w:eastAsia="Times New Roman" w:hAnsi="Verdana" w:cs="Times New Roman"/>
          <w:b/>
          <w:bCs/>
          <w:sz w:val="18"/>
          <w:szCs w:val="18"/>
          <w:lang w:eastAsia="ar-SA"/>
        </w:rPr>
      </w:pPr>
    </w:p>
    <w:p w:rsidR="00842411" w:rsidRPr="00842411" w:rsidRDefault="00842411" w:rsidP="00842411"/>
    <w:p w:rsidR="00842411" w:rsidRPr="00842411" w:rsidRDefault="00842411" w:rsidP="00842411"/>
    <w:p w:rsidR="007C4BB8" w:rsidRDefault="007C4BB8"/>
    <w:sectPr w:rsidR="007C4BB8">
      <w:footerReference w:type="default" r:id="rId7"/>
      <w:pgSz w:w="11906" w:h="16838"/>
      <w:pgMar w:top="1134" w:right="1134" w:bottom="1134" w:left="1134" w:header="708"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Segoe UI">
    <w:panose1 w:val="020B0502040204020203"/>
    <w:charset w:val="EE"/>
    <w:family w:val="swiss"/>
    <w:pitch w:val="variable"/>
    <w:sig w:usb0="E10022FF" w:usb1="C000E47F" w:usb2="00000029" w:usb3="00000000" w:csb0="000001DF" w:csb1="00000000"/>
  </w:font>
  <w:font w:name="Symbol">
    <w:panose1 w:val="05050102010706020507"/>
    <w:charset w:val="02"/>
    <w:family w:val="roman"/>
    <w:pitch w:val="variable"/>
    <w:sig w:usb0="00000000" w:usb1="10000000" w:usb2="00000000" w:usb3="00000000" w:csb0="80000000" w:csb1="00000000"/>
  </w:font>
  <w:font w:name="StarSymbol">
    <w:altName w:val="Times New Roman"/>
    <w:charset w:val="00"/>
    <w:family w:val="roman"/>
    <w:pitch w:val="default"/>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00"/>
    <w:family w:val="auto"/>
    <w:pitch w:val="variable"/>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imesNewRomanPS">
    <w:altName w:val="Times New Roman"/>
    <w:charset w:val="EE"/>
    <w:family w:val="auto"/>
    <w:pitch w:val="default"/>
  </w:font>
  <w:font w:name="TTE162F658t00">
    <w:altName w:val="Times New Roman"/>
    <w:panose1 w:val="00000000000000000000"/>
    <w:charset w:val="00"/>
    <w:family w:val="auto"/>
    <w:notTrueType/>
    <w:pitch w:val="default"/>
    <w:sig w:usb0="00000003" w:usb1="00000000" w:usb2="00000000" w:usb3="00000000" w:csb0="00000001" w:csb1="00000000"/>
  </w:font>
  <w:font w:name="TimesNewRoman">
    <w:altName w:val="Kozuka Mincho Pro B"/>
    <w:panose1 w:val="00000000000000000000"/>
    <w:charset w:val="80"/>
    <w:family w:val="auto"/>
    <w:notTrueType/>
    <w:pitch w:val="default"/>
    <w:sig w:usb0="00000001" w:usb1="08070000" w:usb2="00000010" w:usb3="00000000" w:csb0="00020000" w:csb1="00000000"/>
  </w:font>
  <w:font w:name="TimesNewRomanPS-ItalicMT">
    <w:charset w:val="EE"/>
    <w:family w:val="script"/>
    <w:pitch w:val="default"/>
  </w:font>
  <w:font w:name="Tahoma,Bold">
    <w:panose1 w:val="00000000000000000000"/>
    <w:charset w:val="EE"/>
    <w:family w:val="auto"/>
    <w:notTrueType/>
    <w:pitch w:val="default"/>
    <w:sig w:usb0="00000005" w:usb1="00000000" w:usb2="00000000" w:usb3="00000000" w:csb0="00000002" w:csb1="00000000"/>
  </w:font>
  <w:font w:name="TimesNewRomanPS-BoldMT">
    <w:altName w:val="Times New Roman"/>
    <w:charset w:val="EE"/>
    <w:family w:val="auto"/>
    <w:pitch w:val="default"/>
  </w:font>
  <w:font w:name="TimesNewRomanPSMT">
    <w:altName w:val="Arial"/>
    <w:panose1 w:val="00000000000000000000"/>
    <w:charset w:val="00"/>
    <w:family w:val="swiss"/>
    <w:notTrueType/>
    <w:pitch w:val="default"/>
    <w:sig w:usb0="00000001" w:usb1="00000000" w:usb2="00000000" w:usb3="00000000" w:csb0="00000003" w:csb1="00000000"/>
  </w:font>
  <w:font w:name="SymbolPS">
    <w:panose1 w:val="00000000000000000000"/>
    <w:charset w:val="02"/>
    <w:family w:val="roman"/>
    <w:notTrueType/>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Narrow">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4A0" w:rsidRDefault="00CF54A0">
    <w:pPr>
      <w:pStyle w:val="Stopka"/>
      <w:ind w:right="360"/>
      <w:jc w:val="right"/>
    </w:pPr>
    <w:r>
      <w:rPr>
        <w:rStyle w:val="Numerstrony"/>
      </w:rPr>
      <w:fldChar w:fldCharType="begin"/>
    </w:r>
    <w:r>
      <w:rPr>
        <w:rStyle w:val="Numerstrony"/>
      </w:rPr>
      <w:instrText xml:space="preserve"> PAGE </w:instrText>
    </w:r>
    <w:r>
      <w:rPr>
        <w:rStyle w:val="Numerstrony"/>
      </w:rPr>
      <w:fldChar w:fldCharType="separate"/>
    </w:r>
    <w:r w:rsidR="00B216AF">
      <w:rPr>
        <w:rStyle w:val="Numerstrony"/>
        <w:noProof/>
      </w:rPr>
      <w:t>21</w:t>
    </w:r>
    <w:r>
      <w:rPr>
        <w:rStyle w:val="Numerstrony"/>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4A0" w:rsidRDefault="00CF54A0">
    <w:pPr>
      <w:pStyle w:val="Stopka"/>
      <w:ind w:right="360"/>
      <w:jc w:val="right"/>
    </w:pPr>
    <w:r>
      <w:rPr>
        <w:rStyle w:val="Numerstrony"/>
      </w:rPr>
      <w:fldChar w:fldCharType="begin"/>
    </w:r>
    <w:r>
      <w:rPr>
        <w:rStyle w:val="Numerstrony"/>
      </w:rPr>
      <w:instrText xml:space="preserve"> PAGE </w:instrText>
    </w:r>
    <w:r>
      <w:rPr>
        <w:rStyle w:val="Numerstrony"/>
      </w:rPr>
      <w:fldChar w:fldCharType="separate"/>
    </w:r>
    <w:r w:rsidR="00B216AF">
      <w:rPr>
        <w:rStyle w:val="Numerstrony"/>
        <w:noProof/>
      </w:rPr>
      <w:t>22</w:t>
    </w:r>
    <w:r>
      <w:rPr>
        <w:rStyle w:val="Numerstrony"/>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4A0" w:rsidRDefault="00CF54A0">
    <w:pPr>
      <w:pStyle w:val="Stopka"/>
      <w:ind w:right="360"/>
      <w:jc w:val="right"/>
    </w:pPr>
    <w:r>
      <w:rPr>
        <w:rStyle w:val="Numerstrony"/>
      </w:rPr>
      <w:fldChar w:fldCharType="begin"/>
    </w:r>
    <w:r>
      <w:rPr>
        <w:rStyle w:val="Numerstrony"/>
      </w:rPr>
      <w:instrText xml:space="preserve"> PAGE </w:instrText>
    </w:r>
    <w:r>
      <w:rPr>
        <w:rStyle w:val="Numerstrony"/>
      </w:rPr>
      <w:fldChar w:fldCharType="separate"/>
    </w:r>
    <w:r w:rsidR="00B216AF">
      <w:rPr>
        <w:rStyle w:val="Numerstrony"/>
        <w:noProof/>
      </w:rPr>
      <w:t>31</w:t>
    </w:r>
    <w:r>
      <w:rPr>
        <w:rStyle w:val="Numerstrony"/>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2"/>
      <w:numFmt w:val="decimal"/>
      <w:suff w:val="nothing"/>
      <w:lvlText w:val="%1."/>
      <w:lvlJc w:val="left"/>
      <w:pPr>
        <w:tabs>
          <w:tab w:val="num" w:pos="0"/>
        </w:tabs>
        <w:ind w:left="0" w:firstLine="0"/>
      </w:pPr>
      <w:rPr>
        <w:b w:val="0"/>
        <w:bCs w:val="0"/>
      </w:rPr>
    </w:lvl>
    <w:lvl w:ilvl="1">
      <w:start w:val="1"/>
      <w:numFmt w:val="decimal"/>
      <w:suff w:val="nothing"/>
      <w:lvlText w:val="%2."/>
      <w:lvlJc w:val="left"/>
      <w:pPr>
        <w:tabs>
          <w:tab w:val="num" w:pos="0"/>
        </w:tabs>
        <w:ind w:left="0" w:firstLine="0"/>
      </w:pPr>
      <w:rPr>
        <w:b w:val="0"/>
        <w:bCs w:val="0"/>
      </w:rPr>
    </w:lvl>
    <w:lvl w:ilvl="2">
      <w:start w:val="1"/>
      <w:numFmt w:val="decimal"/>
      <w:suff w:val="nothing"/>
      <w:lvlText w:val="%3."/>
      <w:lvlJc w:val="left"/>
      <w:pPr>
        <w:tabs>
          <w:tab w:val="num" w:pos="0"/>
        </w:tabs>
        <w:ind w:left="0" w:firstLine="0"/>
      </w:pPr>
      <w:rPr>
        <w:b w:val="0"/>
        <w:bCs w:val="0"/>
      </w:rPr>
    </w:lvl>
    <w:lvl w:ilvl="3">
      <w:start w:val="1"/>
      <w:numFmt w:val="decimal"/>
      <w:suff w:val="nothing"/>
      <w:lvlText w:val="%4."/>
      <w:lvlJc w:val="left"/>
      <w:pPr>
        <w:tabs>
          <w:tab w:val="num" w:pos="0"/>
        </w:tabs>
        <w:ind w:left="0" w:firstLine="0"/>
      </w:pPr>
      <w:rPr>
        <w:b w:val="0"/>
        <w:bCs w:val="0"/>
      </w:rPr>
    </w:lvl>
    <w:lvl w:ilvl="4">
      <w:start w:val="1"/>
      <w:numFmt w:val="decimal"/>
      <w:suff w:val="nothing"/>
      <w:lvlText w:val="%5."/>
      <w:lvlJc w:val="left"/>
      <w:pPr>
        <w:tabs>
          <w:tab w:val="num" w:pos="0"/>
        </w:tabs>
        <w:ind w:left="0" w:firstLine="0"/>
      </w:pPr>
      <w:rPr>
        <w:b w:val="0"/>
        <w:bCs w:val="0"/>
      </w:rPr>
    </w:lvl>
    <w:lvl w:ilvl="5">
      <w:start w:val="1"/>
      <w:numFmt w:val="decimal"/>
      <w:suff w:val="nothing"/>
      <w:lvlText w:val="%6."/>
      <w:lvlJc w:val="left"/>
      <w:pPr>
        <w:tabs>
          <w:tab w:val="num" w:pos="0"/>
        </w:tabs>
        <w:ind w:left="0" w:firstLine="0"/>
      </w:pPr>
      <w:rPr>
        <w:b w:val="0"/>
        <w:bCs w:val="0"/>
      </w:rPr>
    </w:lvl>
    <w:lvl w:ilvl="6">
      <w:start w:val="1"/>
      <w:numFmt w:val="decimal"/>
      <w:suff w:val="nothing"/>
      <w:lvlText w:val="%7."/>
      <w:lvlJc w:val="left"/>
      <w:pPr>
        <w:tabs>
          <w:tab w:val="num" w:pos="0"/>
        </w:tabs>
        <w:ind w:left="0" w:firstLine="0"/>
      </w:pPr>
      <w:rPr>
        <w:b w:val="0"/>
        <w:bCs w:val="0"/>
      </w:rPr>
    </w:lvl>
    <w:lvl w:ilvl="7">
      <w:start w:val="1"/>
      <w:numFmt w:val="decimal"/>
      <w:suff w:val="nothing"/>
      <w:lvlText w:val="%8."/>
      <w:lvlJc w:val="left"/>
      <w:pPr>
        <w:tabs>
          <w:tab w:val="num" w:pos="0"/>
        </w:tabs>
        <w:ind w:left="0" w:firstLine="0"/>
      </w:pPr>
      <w:rPr>
        <w:b w:val="0"/>
        <w:bCs w:val="0"/>
      </w:rPr>
    </w:lvl>
    <w:lvl w:ilvl="8">
      <w:start w:val="1"/>
      <w:numFmt w:val="decimal"/>
      <w:suff w:val="nothing"/>
      <w:lvlText w:val="%9."/>
      <w:lvlJc w:val="left"/>
      <w:pPr>
        <w:tabs>
          <w:tab w:val="num" w:pos="0"/>
        </w:tabs>
        <w:ind w:left="0" w:firstLine="0"/>
      </w:pPr>
      <w:rPr>
        <w:b w:val="0"/>
        <w:bCs w:val="0"/>
      </w:rPr>
    </w:lvl>
  </w:abstractNum>
  <w:abstractNum w:abstractNumId="1" w15:restartNumberingAfterBreak="0">
    <w:nsid w:val="00000003"/>
    <w:multiLevelType w:val="singleLevel"/>
    <w:tmpl w:val="00000003"/>
    <w:name w:val="WW8Num3"/>
    <w:lvl w:ilvl="0">
      <w:start w:val="1"/>
      <w:numFmt w:val="decimal"/>
      <w:suff w:val="nothing"/>
      <w:lvlText w:val="%1."/>
      <w:lvlJc w:val="left"/>
      <w:pPr>
        <w:tabs>
          <w:tab w:val="num" w:pos="0"/>
        </w:tabs>
        <w:ind w:left="0" w:firstLine="0"/>
      </w:pPr>
      <w:rPr>
        <w:rFonts w:ascii="Verdana" w:hAnsi="Verdana"/>
        <w:b w:val="0"/>
        <w:bCs w:val="0"/>
        <w:sz w:val="18"/>
        <w:szCs w:val="18"/>
      </w:rPr>
    </w:lvl>
  </w:abstractNum>
  <w:abstractNum w:abstractNumId="2" w15:restartNumberingAfterBreak="0">
    <w:nsid w:val="00000004"/>
    <w:multiLevelType w:val="multilevel"/>
    <w:tmpl w:val="00000004"/>
    <w:name w:val="WW8Num4"/>
    <w:lvl w:ilvl="0">
      <w:start w:val="1"/>
      <w:numFmt w:val="decimal"/>
      <w:suff w:val="nothing"/>
      <w:lvlText w:val="%1."/>
      <w:lvlJc w:val="left"/>
      <w:pPr>
        <w:tabs>
          <w:tab w:val="num" w:pos="0"/>
        </w:tabs>
        <w:ind w:left="0" w:firstLine="0"/>
      </w:pPr>
      <w:rPr>
        <w:b w:val="0"/>
        <w:color w:val="auto"/>
      </w:rPr>
    </w:lvl>
    <w:lvl w:ilvl="1">
      <w:start w:val="1"/>
      <w:numFmt w:val="bullet"/>
      <w:suff w:val="nothing"/>
      <w:lvlText w:val="−"/>
      <w:lvlJc w:val="left"/>
      <w:pPr>
        <w:tabs>
          <w:tab w:val="num" w:pos="0"/>
        </w:tabs>
        <w:ind w:left="0" w:firstLine="0"/>
      </w:pPr>
      <w:rPr>
        <w:rFonts w:ascii="Segoe UI" w:hAnsi="Segoe UI"/>
        <w:b w:val="0"/>
        <w:bCs w:val="0"/>
      </w:rPr>
    </w:lvl>
    <w:lvl w:ilvl="2">
      <w:start w:val="1"/>
      <w:numFmt w:val="lowerRoman"/>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lowerLetter"/>
      <w:suff w:val="nothing"/>
      <w:lvlText w:val="%5."/>
      <w:lvlJc w:val="left"/>
      <w:pPr>
        <w:tabs>
          <w:tab w:val="num" w:pos="0"/>
        </w:tabs>
        <w:ind w:left="0" w:firstLine="0"/>
      </w:pPr>
    </w:lvl>
    <w:lvl w:ilvl="5">
      <w:start w:val="1"/>
      <w:numFmt w:val="lowerRoman"/>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lowerLetter"/>
      <w:suff w:val="nothing"/>
      <w:lvlText w:val="%8."/>
      <w:lvlJc w:val="left"/>
      <w:pPr>
        <w:tabs>
          <w:tab w:val="num" w:pos="0"/>
        </w:tabs>
        <w:ind w:left="0" w:firstLine="0"/>
      </w:pPr>
    </w:lvl>
    <w:lvl w:ilvl="8">
      <w:start w:val="1"/>
      <w:numFmt w:val="lowerRoman"/>
      <w:suff w:val="nothing"/>
      <w:lvlText w:val="%9."/>
      <w:lvlJc w:val="left"/>
      <w:pPr>
        <w:tabs>
          <w:tab w:val="num" w:pos="0"/>
        </w:tabs>
        <w:ind w:left="0" w:firstLine="0"/>
      </w:pPr>
    </w:lvl>
  </w:abstractNum>
  <w:abstractNum w:abstractNumId="3" w15:restartNumberingAfterBreak="0">
    <w:nsid w:val="00000007"/>
    <w:multiLevelType w:val="multilevel"/>
    <w:tmpl w:val="00000007"/>
    <w:name w:val="WW8Num7"/>
    <w:lvl w:ilvl="0">
      <w:start w:val="1"/>
      <w:numFmt w:val="decimal"/>
      <w:suff w:val="nothing"/>
      <w:lvlText w:val="%1."/>
      <w:lvlJc w:val="left"/>
      <w:pPr>
        <w:tabs>
          <w:tab w:val="num" w:pos="0"/>
        </w:tabs>
        <w:ind w:left="0" w:firstLine="0"/>
      </w:pPr>
      <w:rPr>
        <w:rFonts w:ascii="Verdana" w:hAnsi="Verdana"/>
        <w:b w:val="0"/>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9"/>
    <w:multiLevelType w:val="multilevel"/>
    <w:tmpl w:val="00000009"/>
    <w:name w:val="WW8Num9"/>
    <w:lvl w:ilvl="0">
      <w:start w:val="1"/>
      <w:numFmt w:val="decimal"/>
      <w:lvlText w:val="%1."/>
      <w:lvlJc w:val="left"/>
      <w:pPr>
        <w:tabs>
          <w:tab w:val="num" w:pos="928"/>
        </w:tabs>
        <w:ind w:left="928" w:hanging="360"/>
      </w:p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123"/>
        </w:tabs>
        <w:ind w:left="1123" w:firstLine="5"/>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5" w15:restartNumberingAfterBreak="0">
    <w:nsid w:val="0000000A"/>
    <w:multiLevelType w:val="multilevel"/>
    <w:tmpl w:val="AB2E6F0C"/>
    <w:name w:val="WW8Num10"/>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B"/>
    <w:multiLevelType w:val="multilevel"/>
    <w:tmpl w:val="0000000B"/>
    <w:name w:val="WW8Num11"/>
    <w:lvl w:ilvl="0">
      <w:start w:val="1"/>
      <w:numFmt w:val="decimal"/>
      <w:lvlText w:val=" %1."/>
      <w:lvlJc w:val="left"/>
      <w:pPr>
        <w:tabs>
          <w:tab w:val="num" w:pos="720"/>
        </w:tabs>
        <w:ind w:left="720" w:hanging="360"/>
      </w:pPr>
    </w:lvl>
    <w:lvl w:ilvl="1">
      <w:start w:val="1"/>
      <w:numFmt w:val="decimal"/>
      <w:lvlText w:val=" %1.%2."/>
      <w:lvlJc w:val="left"/>
      <w:pPr>
        <w:tabs>
          <w:tab w:val="num" w:pos="1080"/>
        </w:tabs>
        <w:ind w:left="1080" w:hanging="360"/>
      </w:pPr>
      <w:rPr>
        <w:b w:val="0"/>
      </w:r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7" w15:restartNumberingAfterBreak="0">
    <w:nsid w:val="0000000C"/>
    <w:multiLevelType w:val="multilevel"/>
    <w:tmpl w:val="0000000C"/>
    <w:name w:val="WW8Num12"/>
    <w:lvl w:ilvl="0">
      <w:start w:val="1"/>
      <w:numFmt w:val="decimal"/>
      <w:lvlText w:val=" %1."/>
      <w:lvlJc w:val="left"/>
      <w:pPr>
        <w:tabs>
          <w:tab w:val="num" w:pos="720"/>
        </w:tabs>
        <w:ind w:left="720" w:hanging="360"/>
      </w:pPr>
      <w:rPr>
        <w:b/>
        <w:bCs/>
        <w:color w:val="000000"/>
        <w:sz w:val="18"/>
        <w:szCs w:val="18"/>
      </w:rPr>
    </w:lvl>
    <w:lvl w:ilvl="1">
      <w:start w:val="1"/>
      <w:numFmt w:val="lowerLetter"/>
      <w:lvlText w:val=" %2)"/>
      <w:lvlJc w:val="left"/>
      <w:pPr>
        <w:tabs>
          <w:tab w:val="num" w:pos="1080"/>
        </w:tabs>
        <w:ind w:left="1080" w:hanging="360"/>
      </w:pPr>
      <w:rPr>
        <w:b/>
        <w:bCs/>
        <w:color w:val="000000"/>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8" w15:restartNumberingAfterBreak="0">
    <w:nsid w:val="0000000E"/>
    <w:multiLevelType w:val="singleLevel"/>
    <w:tmpl w:val="0000000E"/>
    <w:lvl w:ilvl="0">
      <w:start w:val="1"/>
      <w:numFmt w:val="bullet"/>
      <w:lvlText w:val=""/>
      <w:lvlJc w:val="left"/>
      <w:pPr>
        <w:tabs>
          <w:tab w:val="num" w:pos="360"/>
        </w:tabs>
        <w:ind w:left="360" w:hanging="360"/>
      </w:pPr>
      <w:rPr>
        <w:rFonts w:ascii="Symbol" w:hAnsi="Symbol"/>
        <w:b/>
        <w:bCs/>
        <w:color w:val="000000"/>
        <w:sz w:val="18"/>
        <w:szCs w:val="18"/>
      </w:rPr>
    </w:lvl>
  </w:abstractNum>
  <w:abstractNum w:abstractNumId="9" w15:restartNumberingAfterBreak="0">
    <w:nsid w:val="00000011"/>
    <w:multiLevelType w:val="singleLevel"/>
    <w:tmpl w:val="00000011"/>
    <w:name w:val="WW8Num17"/>
    <w:lvl w:ilvl="0">
      <w:start w:val="1"/>
      <w:numFmt w:val="decimal"/>
      <w:lvlText w:val="%1."/>
      <w:lvlJc w:val="left"/>
      <w:pPr>
        <w:tabs>
          <w:tab w:val="num" w:pos="0"/>
        </w:tabs>
        <w:ind w:left="720" w:hanging="360"/>
      </w:pPr>
      <w:rPr>
        <w:rFonts w:ascii="Tahoma" w:hAnsi="Tahoma"/>
        <w:b w:val="0"/>
        <w:bCs w:val="0"/>
        <w:color w:val="000000"/>
        <w:sz w:val="18"/>
        <w:szCs w:val="18"/>
      </w:rPr>
    </w:lvl>
  </w:abstractNum>
  <w:abstractNum w:abstractNumId="10" w15:restartNumberingAfterBreak="0">
    <w:nsid w:val="00000012"/>
    <w:multiLevelType w:val="singleLevel"/>
    <w:tmpl w:val="812E6628"/>
    <w:name w:val="WW8Num18"/>
    <w:lvl w:ilvl="0">
      <w:start w:val="1"/>
      <w:numFmt w:val="decimal"/>
      <w:lvlText w:val="%1."/>
      <w:lvlJc w:val="left"/>
      <w:pPr>
        <w:tabs>
          <w:tab w:val="num" w:pos="397"/>
        </w:tabs>
        <w:ind w:left="397" w:hanging="397"/>
      </w:pPr>
      <w:rPr>
        <w:rFonts w:ascii="Verdana" w:hAnsi="Verdana" w:hint="default"/>
        <w:sz w:val="18"/>
        <w:szCs w:val="18"/>
        <w:lang w:val="pl-PL"/>
      </w:rPr>
    </w:lvl>
  </w:abstractNum>
  <w:abstractNum w:abstractNumId="11" w15:restartNumberingAfterBreak="0">
    <w:nsid w:val="00000013"/>
    <w:multiLevelType w:val="singleLevel"/>
    <w:tmpl w:val="00000013"/>
    <w:lvl w:ilvl="0">
      <w:start w:val="1"/>
      <w:numFmt w:val="decimal"/>
      <w:lvlText w:val="%1."/>
      <w:lvlJc w:val="left"/>
      <w:pPr>
        <w:tabs>
          <w:tab w:val="num" w:pos="0"/>
        </w:tabs>
        <w:ind w:left="360" w:hanging="360"/>
      </w:pPr>
      <w:rPr>
        <w:rFonts w:cs="Verdana"/>
      </w:rPr>
    </w:lvl>
  </w:abstractNum>
  <w:abstractNum w:abstractNumId="12" w15:restartNumberingAfterBreak="0">
    <w:nsid w:val="00000015"/>
    <w:multiLevelType w:val="multilevel"/>
    <w:tmpl w:val="00000015"/>
    <w:name w:val="WW8Num21"/>
    <w:lvl w:ilvl="0">
      <w:start w:val="1"/>
      <w:numFmt w:val="decimal"/>
      <w:lvlText w:val="%1."/>
      <w:lvlJc w:val="left"/>
      <w:pPr>
        <w:tabs>
          <w:tab w:val="num" w:pos="928"/>
        </w:tabs>
        <w:ind w:left="928" w:hanging="360"/>
      </w:p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3" w15:restartNumberingAfterBreak="0">
    <w:nsid w:val="00000016"/>
    <w:multiLevelType w:val="singleLevel"/>
    <w:tmpl w:val="00000016"/>
    <w:name w:val="WW8Num22"/>
    <w:lvl w:ilvl="0">
      <w:start w:val="1"/>
      <w:numFmt w:val="decimal"/>
      <w:lvlText w:val="%1."/>
      <w:lvlJc w:val="left"/>
      <w:pPr>
        <w:tabs>
          <w:tab w:val="num" w:pos="357"/>
        </w:tabs>
        <w:ind w:left="357" w:hanging="357"/>
      </w:pPr>
      <w:rPr>
        <w:rFonts w:cs="Verdana"/>
      </w:rPr>
    </w:lvl>
  </w:abstractNum>
  <w:abstractNum w:abstractNumId="14" w15:restartNumberingAfterBreak="0">
    <w:nsid w:val="00000017"/>
    <w:multiLevelType w:val="singleLevel"/>
    <w:tmpl w:val="27E60B02"/>
    <w:name w:val="WW8Num23"/>
    <w:lvl w:ilvl="0">
      <w:start w:val="1"/>
      <w:numFmt w:val="decimal"/>
      <w:lvlText w:val="%1."/>
      <w:lvlJc w:val="left"/>
      <w:pPr>
        <w:tabs>
          <w:tab w:val="num" w:pos="0"/>
        </w:tabs>
        <w:ind w:left="567" w:hanging="283"/>
      </w:pPr>
      <w:rPr>
        <w:rFonts w:ascii="Verdana" w:hAnsi="Verdana" w:cs="StarSymbol" w:hint="default"/>
        <w:sz w:val="18"/>
        <w:szCs w:val="18"/>
      </w:rPr>
    </w:lvl>
  </w:abstractNum>
  <w:abstractNum w:abstractNumId="15" w15:restartNumberingAfterBreak="0">
    <w:nsid w:val="00000019"/>
    <w:multiLevelType w:val="multilevel"/>
    <w:tmpl w:val="00000019"/>
    <w:name w:val="WW8Num25"/>
    <w:lvl w:ilvl="0">
      <w:start w:val="1"/>
      <w:numFmt w:val="decimal"/>
      <w:lvlText w:val="%1."/>
      <w:lvlJc w:val="left"/>
      <w:pPr>
        <w:tabs>
          <w:tab w:val="num" w:pos="397"/>
        </w:tabs>
        <w:ind w:left="397" w:hanging="397"/>
      </w:pPr>
      <w:rPr>
        <w:rFonts w:ascii="Verdana" w:hAnsi="Verdana"/>
      </w:rPr>
    </w:lvl>
    <w:lvl w:ilvl="1">
      <w:start w:val="1"/>
      <w:numFmt w:val="lowerLetter"/>
      <w:lvlText w:val="%2)"/>
      <w:lvlJc w:val="left"/>
      <w:pPr>
        <w:tabs>
          <w:tab w:val="num" w:pos="1440"/>
        </w:tabs>
        <w:ind w:left="1440" w:hanging="360"/>
      </w:pPr>
      <w:rPr>
        <w:rFonts w:ascii="Verdana" w:hAnsi="Verdana"/>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A"/>
    <w:multiLevelType w:val="singleLevel"/>
    <w:tmpl w:val="3D321272"/>
    <w:name w:val="WW8Num26"/>
    <w:lvl w:ilvl="0">
      <w:start w:val="1"/>
      <w:numFmt w:val="decimal"/>
      <w:lvlText w:val="%1."/>
      <w:lvlJc w:val="left"/>
      <w:pPr>
        <w:tabs>
          <w:tab w:val="num" w:pos="360"/>
        </w:tabs>
        <w:ind w:left="360" w:hanging="360"/>
      </w:pPr>
      <w:rPr>
        <w:rFonts w:ascii="Verdana" w:hAnsi="Verdana" w:cs="StarSymbol" w:hint="default"/>
        <w:b w:val="0"/>
        <w:i w:val="0"/>
        <w:sz w:val="18"/>
        <w:szCs w:val="18"/>
      </w:rPr>
    </w:lvl>
  </w:abstractNum>
  <w:abstractNum w:abstractNumId="17" w15:restartNumberingAfterBreak="0">
    <w:nsid w:val="0000001D"/>
    <w:multiLevelType w:val="singleLevel"/>
    <w:tmpl w:val="0000001D"/>
    <w:name w:val="WW8Num31"/>
    <w:lvl w:ilvl="0">
      <w:start w:val="1"/>
      <w:numFmt w:val="lowerLetter"/>
      <w:lvlText w:val="%1)"/>
      <w:lvlJc w:val="left"/>
      <w:pPr>
        <w:tabs>
          <w:tab w:val="num" w:pos="644"/>
        </w:tabs>
        <w:ind w:left="644" w:hanging="360"/>
      </w:pPr>
    </w:lvl>
  </w:abstractNum>
  <w:abstractNum w:abstractNumId="18" w15:restartNumberingAfterBreak="0">
    <w:nsid w:val="00000020"/>
    <w:multiLevelType w:val="multilevel"/>
    <w:tmpl w:val="00000020"/>
    <w:name w:val="WW8Num35"/>
    <w:lvl w:ilvl="0">
      <w:start w:val="5"/>
      <w:numFmt w:val="decimal"/>
      <w:lvlText w:val="%1"/>
      <w:lvlJc w:val="left"/>
      <w:pPr>
        <w:tabs>
          <w:tab w:val="num" w:pos="360"/>
        </w:tabs>
        <w:ind w:left="360" w:hanging="360"/>
      </w:pPr>
    </w:lvl>
    <w:lvl w:ilvl="1">
      <w:start w:val="1"/>
      <w:numFmt w:val="decimal"/>
      <w:lvlText w:val="%1.%2"/>
      <w:lvlJc w:val="left"/>
      <w:pPr>
        <w:tabs>
          <w:tab w:val="num" w:pos="1080"/>
        </w:tabs>
        <w:ind w:left="1080" w:hanging="360"/>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3960"/>
        </w:tabs>
        <w:ind w:left="3960" w:hanging="108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19" w15:restartNumberingAfterBreak="0">
    <w:nsid w:val="000010D9"/>
    <w:multiLevelType w:val="hybridMultilevel"/>
    <w:tmpl w:val="1F5A41D0"/>
    <w:lvl w:ilvl="0" w:tplc="2722AAC8">
      <w:start w:val="2"/>
      <w:numFmt w:val="decimal"/>
      <w:lvlText w:val="%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0000251F"/>
    <w:multiLevelType w:val="hybridMultilevel"/>
    <w:tmpl w:val="00001D18"/>
    <w:lvl w:ilvl="0" w:tplc="00006270">
      <w:start w:val="1"/>
      <w:numFmt w:val="decimal"/>
      <w:lvlText w:val="%1"/>
      <w:lvlJc w:val="left"/>
      <w:pPr>
        <w:tabs>
          <w:tab w:val="num" w:pos="720"/>
        </w:tabs>
        <w:ind w:left="720" w:hanging="360"/>
      </w:pPr>
    </w:lvl>
    <w:lvl w:ilvl="1" w:tplc="00003492">
      <w:start w:val="1"/>
      <w:numFmt w:val="decimal"/>
      <w:lvlText w:val="%2"/>
      <w:lvlJc w:val="left"/>
      <w:pPr>
        <w:tabs>
          <w:tab w:val="num" w:pos="1440"/>
        </w:tabs>
        <w:ind w:left="1440" w:hanging="360"/>
      </w:pPr>
    </w:lvl>
    <w:lvl w:ilvl="2" w:tplc="000019DA">
      <w:start w:val="2"/>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00005064"/>
    <w:multiLevelType w:val="hybridMultilevel"/>
    <w:tmpl w:val="00004D54"/>
    <w:lvl w:ilvl="0" w:tplc="000039CE">
      <w:start w:val="2"/>
      <w:numFmt w:val="decimal"/>
      <w:lvlText w:val="%1."/>
      <w:lvlJc w:val="left"/>
      <w:pPr>
        <w:tabs>
          <w:tab w:val="num" w:pos="720"/>
        </w:tabs>
        <w:ind w:left="720" w:hanging="360"/>
      </w:pPr>
    </w:lvl>
    <w:lvl w:ilvl="1" w:tplc="00003BB1">
      <w:start w:val="1"/>
      <w:numFmt w:val="decimal"/>
      <w:lvlText w:val="%2)"/>
      <w:lvlJc w:val="left"/>
      <w:pPr>
        <w:tabs>
          <w:tab w:val="num" w:pos="1440"/>
        </w:tabs>
        <w:ind w:left="1440" w:hanging="360"/>
      </w:pPr>
    </w:lvl>
    <w:lvl w:ilvl="2" w:tplc="00004C85">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0000513E"/>
    <w:multiLevelType w:val="hybridMultilevel"/>
    <w:tmpl w:val="00006D69"/>
    <w:lvl w:ilvl="0" w:tplc="00006A15">
      <w:start w:val="1"/>
      <w:numFmt w:val="decimal"/>
      <w:lvlText w:val="%1"/>
      <w:lvlJc w:val="left"/>
      <w:pPr>
        <w:tabs>
          <w:tab w:val="num" w:pos="720"/>
        </w:tabs>
        <w:ind w:left="720" w:hanging="360"/>
      </w:pPr>
    </w:lvl>
    <w:lvl w:ilvl="1" w:tplc="00004FF8">
      <w:start w:val="12"/>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1AFE326A"/>
    <w:multiLevelType w:val="hybridMultilevel"/>
    <w:tmpl w:val="BEFEBDAE"/>
    <w:lvl w:ilvl="0" w:tplc="9412F7EE">
      <w:start w:val="1"/>
      <w:numFmt w:val="decimal"/>
      <w:lvlText w:val="%1."/>
      <w:lvlJc w:val="left"/>
      <w:pPr>
        <w:tabs>
          <w:tab w:val="num" w:pos="900"/>
        </w:tabs>
        <w:ind w:left="900" w:hanging="360"/>
      </w:pPr>
      <w:rPr>
        <w:rFonts w:hint="default"/>
      </w:rPr>
    </w:lvl>
    <w:lvl w:ilvl="1" w:tplc="4F1EA49C">
      <w:start w:val="1"/>
      <w:numFmt w:val="lowerLetter"/>
      <w:lvlText w:val="%2)"/>
      <w:lvlJc w:val="left"/>
      <w:pPr>
        <w:tabs>
          <w:tab w:val="num" w:pos="1620"/>
        </w:tabs>
        <w:ind w:left="1620" w:hanging="360"/>
      </w:pPr>
      <w:rPr>
        <w:rFonts w:ascii="Verdana" w:eastAsia="Times New Roman" w:hAnsi="Verdana" w:cs="Times New Roman" w:hint="default"/>
      </w:rPr>
    </w:lvl>
    <w:lvl w:ilvl="2" w:tplc="0415001B">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24" w15:restartNumberingAfterBreak="0">
    <w:nsid w:val="23BF7CDD"/>
    <w:multiLevelType w:val="hybridMultilevel"/>
    <w:tmpl w:val="23783232"/>
    <w:lvl w:ilvl="0" w:tplc="0415000F">
      <w:start w:val="1"/>
      <w:numFmt w:val="decimal"/>
      <w:lvlText w:val="%1."/>
      <w:lvlJc w:val="left"/>
      <w:pPr>
        <w:tabs>
          <w:tab w:val="num" w:pos="660"/>
        </w:tabs>
        <w:ind w:left="660" w:hanging="360"/>
      </w:pPr>
    </w:lvl>
    <w:lvl w:ilvl="1" w:tplc="04150001" w:tentative="1">
      <w:start w:val="1"/>
      <w:numFmt w:val="lowerLetter"/>
      <w:lvlText w:val="%2."/>
      <w:lvlJc w:val="left"/>
      <w:pPr>
        <w:tabs>
          <w:tab w:val="num" w:pos="1080"/>
        </w:tabs>
        <w:ind w:left="1080" w:hanging="360"/>
      </w:pPr>
    </w:lvl>
    <w:lvl w:ilvl="2" w:tplc="6FE8B79C"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5" w15:restartNumberingAfterBreak="0">
    <w:nsid w:val="26F71131"/>
    <w:multiLevelType w:val="hybridMultilevel"/>
    <w:tmpl w:val="0932107A"/>
    <w:lvl w:ilvl="0" w:tplc="3D263F10">
      <w:start w:val="1"/>
      <w:numFmt w:val="decimal"/>
      <w:lvlText w:val="%1."/>
      <w:lvlJc w:val="left"/>
      <w:pPr>
        <w:tabs>
          <w:tab w:val="num" w:pos="397"/>
        </w:tabs>
        <w:ind w:left="397" w:hanging="397"/>
      </w:pPr>
      <w:rPr>
        <w:rFonts w:cs="Times New Roman" w:hint="default"/>
        <w:b w:val="0"/>
        <w:bCs w:val="0"/>
        <w:color w:val="auto"/>
        <w:sz w:val="18"/>
        <w:szCs w:val="18"/>
      </w:rPr>
    </w:lvl>
    <w:lvl w:ilvl="1" w:tplc="04150001">
      <w:start w:val="1"/>
      <w:numFmt w:val="bullet"/>
      <w:lvlText w:val=""/>
      <w:lvlJc w:val="left"/>
      <w:pPr>
        <w:tabs>
          <w:tab w:val="num" w:pos="1440"/>
        </w:tabs>
        <w:ind w:left="1440" w:hanging="360"/>
      </w:pPr>
      <w:rPr>
        <w:rFonts w:ascii="Symbol" w:hAnsi="Symbol" w:hint="default"/>
        <w:b w:val="0"/>
        <w:color w:val="auto"/>
        <w:sz w:val="18"/>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2D2119D9"/>
    <w:multiLevelType w:val="hybridMultilevel"/>
    <w:tmpl w:val="92869D48"/>
    <w:lvl w:ilvl="0" w:tplc="BAF0FF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DED103F"/>
    <w:multiLevelType w:val="hybridMultilevel"/>
    <w:tmpl w:val="FA7AA2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83E0415"/>
    <w:multiLevelType w:val="multilevel"/>
    <w:tmpl w:val="83BAF250"/>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9" w15:restartNumberingAfterBreak="0">
    <w:nsid w:val="5DA96B9D"/>
    <w:multiLevelType w:val="hybridMultilevel"/>
    <w:tmpl w:val="0360C90A"/>
    <w:lvl w:ilvl="0" w:tplc="04150001">
      <w:start w:val="1"/>
      <w:numFmt w:val="bullet"/>
      <w:lvlText w:val=""/>
      <w:lvlJc w:val="left"/>
      <w:pPr>
        <w:ind w:left="1260" w:hanging="360"/>
      </w:pPr>
      <w:rPr>
        <w:rFonts w:ascii="Symbol" w:hAnsi="Symbol" w:hint="default"/>
      </w:rPr>
    </w:lvl>
    <w:lvl w:ilvl="1" w:tplc="04150003" w:tentative="1">
      <w:start w:val="1"/>
      <w:numFmt w:val="bullet"/>
      <w:lvlText w:val="o"/>
      <w:lvlJc w:val="left"/>
      <w:pPr>
        <w:ind w:left="1980" w:hanging="360"/>
      </w:pPr>
      <w:rPr>
        <w:rFonts w:ascii="Courier New" w:hAnsi="Courier New" w:cs="Courier New" w:hint="default"/>
      </w:rPr>
    </w:lvl>
    <w:lvl w:ilvl="2" w:tplc="04150005" w:tentative="1">
      <w:start w:val="1"/>
      <w:numFmt w:val="bullet"/>
      <w:lvlText w:val=""/>
      <w:lvlJc w:val="left"/>
      <w:pPr>
        <w:ind w:left="2700" w:hanging="360"/>
      </w:pPr>
      <w:rPr>
        <w:rFonts w:ascii="Wingdings" w:hAnsi="Wingdings" w:hint="default"/>
      </w:rPr>
    </w:lvl>
    <w:lvl w:ilvl="3" w:tplc="04150001" w:tentative="1">
      <w:start w:val="1"/>
      <w:numFmt w:val="bullet"/>
      <w:lvlText w:val=""/>
      <w:lvlJc w:val="left"/>
      <w:pPr>
        <w:ind w:left="3420" w:hanging="360"/>
      </w:pPr>
      <w:rPr>
        <w:rFonts w:ascii="Symbol" w:hAnsi="Symbol" w:hint="default"/>
      </w:rPr>
    </w:lvl>
    <w:lvl w:ilvl="4" w:tplc="04150003" w:tentative="1">
      <w:start w:val="1"/>
      <w:numFmt w:val="bullet"/>
      <w:lvlText w:val="o"/>
      <w:lvlJc w:val="left"/>
      <w:pPr>
        <w:ind w:left="4140" w:hanging="360"/>
      </w:pPr>
      <w:rPr>
        <w:rFonts w:ascii="Courier New" w:hAnsi="Courier New" w:cs="Courier New" w:hint="default"/>
      </w:rPr>
    </w:lvl>
    <w:lvl w:ilvl="5" w:tplc="04150005" w:tentative="1">
      <w:start w:val="1"/>
      <w:numFmt w:val="bullet"/>
      <w:lvlText w:val=""/>
      <w:lvlJc w:val="left"/>
      <w:pPr>
        <w:ind w:left="4860" w:hanging="360"/>
      </w:pPr>
      <w:rPr>
        <w:rFonts w:ascii="Wingdings" w:hAnsi="Wingdings" w:hint="default"/>
      </w:rPr>
    </w:lvl>
    <w:lvl w:ilvl="6" w:tplc="04150001" w:tentative="1">
      <w:start w:val="1"/>
      <w:numFmt w:val="bullet"/>
      <w:lvlText w:val=""/>
      <w:lvlJc w:val="left"/>
      <w:pPr>
        <w:ind w:left="5580" w:hanging="360"/>
      </w:pPr>
      <w:rPr>
        <w:rFonts w:ascii="Symbol" w:hAnsi="Symbol" w:hint="default"/>
      </w:rPr>
    </w:lvl>
    <w:lvl w:ilvl="7" w:tplc="04150003" w:tentative="1">
      <w:start w:val="1"/>
      <w:numFmt w:val="bullet"/>
      <w:lvlText w:val="o"/>
      <w:lvlJc w:val="left"/>
      <w:pPr>
        <w:ind w:left="6300" w:hanging="360"/>
      </w:pPr>
      <w:rPr>
        <w:rFonts w:ascii="Courier New" w:hAnsi="Courier New" w:cs="Courier New" w:hint="default"/>
      </w:rPr>
    </w:lvl>
    <w:lvl w:ilvl="8" w:tplc="04150005" w:tentative="1">
      <w:start w:val="1"/>
      <w:numFmt w:val="bullet"/>
      <w:lvlText w:val=""/>
      <w:lvlJc w:val="left"/>
      <w:pPr>
        <w:ind w:left="7020" w:hanging="360"/>
      </w:pPr>
      <w:rPr>
        <w:rFonts w:ascii="Wingdings" w:hAnsi="Wingdings" w:hint="default"/>
      </w:rPr>
    </w:lvl>
  </w:abstractNum>
  <w:abstractNum w:abstractNumId="30" w15:restartNumberingAfterBreak="0">
    <w:nsid w:val="66CD1FF3"/>
    <w:multiLevelType w:val="multilevel"/>
    <w:tmpl w:val="D6DAE83E"/>
    <w:lvl w:ilvl="0">
      <w:start w:val="1"/>
      <w:numFmt w:val="bullet"/>
      <w:lvlText w:val=""/>
      <w:lvlJc w:val="left"/>
      <w:pPr>
        <w:ind w:left="720" w:hanging="360"/>
      </w:pPr>
      <w:rPr>
        <w:rFonts w:ascii="Symbol" w:hAnsi="Symbol" w:hint="default"/>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31" w15:restartNumberingAfterBreak="0">
    <w:nsid w:val="7F35745D"/>
    <w:multiLevelType w:val="hybridMultilevel"/>
    <w:tmpl w:val="C7602F78"/>
    <w:lvl w:ilvl="0" w:tplc="0FDA8A08">
      <w:start w:val="1"/>
      <w:numFmt w:val="decimal"/>
      <w:lvlText w:val="%1."/>
      <w:lvlJc w:val="left"/>
      <w:pPr>
        <w:ind w:left="717" w:hanging="360"/>
      </w:pPr>
      <w:rPr>
        <w:rFonts w:cs="Times New Roman"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19"/>
  </w:num>
  <w:num w:numId="22">
    <w:abstractNumId w:val="24"/>
  </w:num>
  <w:num w:numId="23">
    <w:abstractNumId w:val="31"/>
  </w:num>
  <w:num w:numId="24">
    <w:abstractNumId w:val="23"/>
  </w:num>
  <w:num w:numId="25">
    <w:abstractNumId w:val="27"/>
  </w:num>
  <w:num w:numId="26">
    <w:abstractNumId w:val="20"/>
  </w:num>
  <w:num w:numId="27">
    <w:abstractNumId w:val="21"/>
  </w:num>
  <w:num w:numId="28">
    <w:abstractNumId w:val="22"/>
  </w:num>
  <w:num w:numId="29">
    <w:abstractNumId w:val="29"/>
  </w:num>
  <w:num w:numId="30">
    <w:abstractNumId w:val="30"/>
  </w:num>
  <w:num w:numId="31">
    <w:abstractNumId w:val="28"/>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411"/>
    <w:rsid w:val="001C5FC9"/>
    <w:rsid w:val="00393246"/>
    <w:rsid w:val="007C4BB8"/>
    <w:rsid w:val="00842411"/>
    <w:rsid w:val="00B1494D"/>
    <w:rsid w:val="00B216AF"/>
    <w:rsid w:val="00CF54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66D55F-179B-4B57-8042-295B4B90F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qFormat/>
    <w:rsid w:val="00842411"/>
    <w:pPr>
      <w:keepNext/>
      <w:tabs>
        <w:tab w:val="num" w:pos="0"/>
      </w:tabs>
      <w:suppressAutoHyphens/>
      <w:autoSpaceDE w:val="0"/>
      <w:spacing w:before="240" w:after="60" w:line="240" w:lineRule="auto"/>
      <w:outlineLvl w:val="0"/>
    </w:pPr>
    <w:rPr>
      <w:rFonts w:ascii="Arial" w:eastAsia="Times New Roman" w:hAnsi="Arial" w:cs="Arial"/>
      <w:b/>
      <w:bCs/>
      <w:kern w:val="1"/>
      <w:sz w:val="32"/>
      <w:szCs w:val="32"/>
      <w:lang w:eastAsia="ar-SA"/>
    </w:rPr>
  </w:style>
  <w:style w:type="paragraph" w:styleId="Nagwek2">
    <w:name w:val="heading 2"/>
    <w:basedOn w:val="Normalny"/>
    <w:next w:val="Normalny"/>
    <w:link w:val="Nagwek2Znak"/>
    <w:qFormat/>
    <w:rsid w:val="00842411"/>
    <w:pPr>
      <w:keepNext/>
      <w:spacing w:before="240" w:after="60" w:line="240" w:lineRule="auto"/>
      <w:outlineLvl w:val="1"/>
    </w:pPr>
    <w:rPr>
      <w:rFonts w:ascii="Arial" w:eastAsia="Times New Roman" w:hAnsi="Arial" w:cs="Arial"/>
      <w:b/>
      <w:bCs/>
      <w:i/>
      <w:iCs/>
      <w:sz w:val="28"/>
      <w:szCs w:val="28"/>
      <w:lang w:eastAsia="pl-PL"/>
    </w:rPr>
  </w:style>
  <w:style w:type="paragraph" w:styleId="Nagwek7">
    <w:name w:val="heading 7"/>
    <w:basedOn w:val="Normalny"/>
    <w:next w:val="Normalny"/>
    <w:link w:val="Nagwek7Znak"/>
    <w:qFormat/>
    <w:rsid w:val="00842411"/>
    <w:pPr>
      <w:keepNext/>
      <w:tabs>
        <w:tab w:val="num" w:pos="0"/>
      </w:tabs>
      <w:suppressAutoHyphens/>
      <w:autoSpaceDE w:val="0"/>
      <w:spacing w:after="0" w:line="240" w:lineRule="auto"/>
      <w:jc w:val="both"/>
      <w:outlineLvl w:val="6"/>
    </w:pPr>
    <w:rPr>
      <w:rFonts w:ascii="Times New Roman" w:eastAsia="Times New Roman" w:hAnsi="Times New Roman" w:cs="Times New Roman"/>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42411"/>
    <w:rPr>
      <w:rFonts w:ascii="Arial" w:eastAsia="Times New Roman" w:hAnsi="Arial" w:cs="Arial"/>
      <w:b/>
      <w:bCs/>
      <w:kern w:val="1"/>
      <w:sz w:val="32"/>
      <w:szCs w:val="32"/>
      <w:lang w:eastAsia="ar-SA"/>
    </w:rPr>
  </w:style>
  <w:style w:type="character" w:customStyle="1" w:styleId="Nagwek2Znak">
    <w:name w:val="Nagłówek 2 Znak"/>
    <w:basedOn w:val="Domylnaczcionkaakapitu"/>
    <w:link w:val="Nagwek2"/>
    <w:rsid w:val="00842411"/>
    <w:rPr>
      <w:rFonts w:ascii="Arial" w:eastAsia="Times New Roman" w:hAnsi="Arial" w:cs="Arial"/>
      <w:b/>
      <w:bCs/>
      <w:i/>
      <w:iCs/>
      <w:sz w:val="28"/>
      <w:szCs w:val="28"/>
      <w:lang w:eastAsia="pl-PL"/>
    </w:rPr>
  </w:style>
  <w:style w:type="character" w:customStyle="1" w:styleId="Nagwek7Znak">
    <w:name w:val="Nagłówek 7 Znak"/>
    <w:basedOn w:val="Domylnaczcionkaakapitu"/>
    <w:link w:val="Nagwek7"/>
    <w:rsid w:val="00842411"/>
    <w:rPr>
      <w:rFonts w:ascii="Times New Roman" w:eastAsia="Times New Roman" w:hAnsi="Times New Roman" w:cs="Times New Roman"/>
      <w:sz w:val="24"/>
      <w:szCs w:val="24"/>
      <w:lang w:eastAsia="ar-SA"/>
    </w:rPr>
  </w:style>
  <w:style w:type="numbering" w:customStyle="1" w:styleId="Bezlisty1">
    <w:name w:val="Bez listy1"/>
    <w:next w:val="Bezlisty"/>
    <w:uiPriority w:val="99"/>
    <w:semiHidden/>
    <w:unhideWhenUsed/>
    <w:rsid w:val="00842411"/>
  </w:style>
  <w:style w:type="character" w:styleId="Numerstrony">
    <w:name w:val="page number"/>
    <w:basedOn w:val="Domylnaczcionkaakapitu"/>
    <w:rsid w:val="00842411"/>
  </w:style>
  <w:style w:type="character" w:styleId="Hipercze">
    <w:name w:val="Hyperlink"/>
    <w:rsid w:val="00842411"/>
    <w:rPr>
      <w:color w:val="0000FF"/>
      <w:u w:val="single"/>
    </w:rPr>
  </w:style>
  <w:style w:type="paragraph" w:styleId="Tekstpodstawowy">
    <w:name w:val="Body Text"/>
    <w:basedOn w:val="Normalny"/>
    <w:link w:val="TekstpodstawowyZnak"/>
    <w:rsid w:val="00842411"/>
    <w:pPr>
      <w:suppressAutoHyphens/>
      <w:autoSpaceDE w:val="0"/>
      <w:spacing w:after="0" w:line="240" w:lineRule="auto"/>
    </w:pPr>
    <w:rPr>
      <w:rFonts w:ascii="TimesNewRomanPS" w:eastAsia="Times New Roman" w:hAnsi="TimesNewRomanPS" w:cs="TimesNewRomanPS"/>
      <w:color w:val="000000"/>
      <w:sz w:val="24"/>
      <w:szCs w:val="24"/>
      <w:lang w:val="cs-CZ" w:eastAsia="ar-SA"/>
    </w:rPr>
  </w:style>
  <w:style w:type="character" w:customStyle="1" w:styleId="TekstpodstawowyZnak">
    <w:name w:val="Tekst podstawowy Znak"/>
    <w:basedOn w:val="Domylnaczcionkaakapitu"/>
    <w:link w:val="Tekstpodstawowy"/>
    <w:rsid w:val="00842411"/>
    <w:rPr>
      <w:rFonts w:ascii="TimesNewRomanPS" w:eastAsia="Times New Roman" w:hAnsi="TimesNewRomanPS" w:cs="TimesNewRomanPS"/>
      <w:color w:val="000000"/>
      <w:sz w:val="24"/>
      <w:szCs w:val="24"/>
      <w:lang w:val="cs-CZ" w:eastAsia="ar-SA"/>
    </w:rPr>
  </w:style>
  <w:style w:type="paragraph" w:styleId="Stopka">
    <w:name w:val="footer"/>
    <w:basedOn w:val="Normalny"/>
    <w:link w:val="StopkaZnak"/>
    <w:rsid w:val="00842411"/>
    <w:pPr>
      <w:tabs>
        <w:tab w:val="center" w:pos="4536"/>
        <w:tab w:val="right" w:pos="9072"/>
      </w:tabs>
      <w:suppressAutoHyphens/>
      <w:autoSpaceDE w:val="0"/>
      <w:spacing w:after="0" w:line="240" w:lineRule="auto"/>
    </w:pPr>
    <w:rPr>
      <w:rFonts w:ascii="Arial" w:eastAsia="Times New Roman" w:hAnsi="Arial" w:cs="Arial"/>
      <w:sz w:val="24"/>
      <w:szCs w:val="24"/>
      <w:lang w:eastAsia="ar-SA"/>
    </w:rPr>
  </w:style>
  <w:style w:type="character" w:customStyle="1" w:styleId="StopkaZnak">
    <w:name w:val="Stopka Znak"/>
    <w:basedOn w:val="Domylnaczcionkaakapitu"/>
    <w:link w:val="Stopka"/>
    <w:rsid w:val="00842411"/>
    <w:rPr>
      <w:rFonts w:ascii="Arial" w:eastAsia="Times New Roman" w:hAnsi="Arial" w:cs="Arial"/>
      <w:sz w:val="24"/>
      <w:szCs w:val="24"/>
      <w:lang w:eastAsia="ar-SA"/>
    </w:rPr>
  </w:style>
  <w:style w:type="paragraph" w:styleId="Tytu">
    <w:name w:val="Title"/>
    <w:basedOn w:val="Normalny"/>
    <w:next w:val="Podtytu"/>
    <w:link w:val="TytuZnak"/>
    <w:qFormat/>
    <w:rsid w:val="00842411"/>
    <w:pPr>
      <w:suppressAutoHyphens/>
      <w:autoSpaceDE w:val="0"/>
      <w:spacing w:after="0" w:line="240" w:lineRule="auto"/>
      <w:jc w:val="center"/>
    </w:pPr>
    <w:rPr>
      <w:rFonts w:ascii="Times New Roman" w:eastAsia="Times New Roman" w:hAnsi="Times New Roman" w:cs="Times New Roman"/>
      <w:b/>
      <w:bCs/>
      <w:sz w:val="40"/>
      <w:szCs w:val="40"/>
      <w:lang w:eastAsia="ar-SA"/>
    </w:rPr>
  </w:style>
  <w:style w:type="character" w:customStyle="1" w:styleId="TytuZnak">
    <w:name w:val="Tytuł Znak"/>
    <w:basedOn w:val="Domylnaczcionkaakapitu"/>
    <w:link w:val="Tytu"/>
    <w:rsid w:val="00842411"/>
    <w:rPr>
      <w:rFonts w:ascii="Times New Roman" w:eastAsia="Times New Roman" w:hAnsi="Times New Roman" w:cs="Times New Roman"/>
      <w:b/>
      <w:bCs/>
      <w:sz w:val="40"/>
      <w:szCs w:val="40"/>
      <w:lang w:eastAsia="ar-SA"/>
    </w:rPr>
  </w:style>
  <w:style w:type="paragraph" w:customStyle="1" w:styleId="BodyText22">
    <w:name w:val="Body Text 22"/>
    <w:basedOn w:val="Normalny"/>
    <w:rsid w:val="00842411"/>
    <w:pPr>
      <w:widowControl w:val="0"/>
      <w:suppressAutoHyphens/>
      <w:spacing w:after="0" w:line="240" w:lineRule="auto"/>
      <w:jc w:val="both"/>
    </w:pPr>
    <w:rPr>
      <w:rFonts w:ascii="Arial" w:eastAsia="Times New Roman" w:hAnsi="Arial" w:cs="Times New Roman"/>
      <w:sz w:val="20"/>
      <w:szCs w:val="20"/>
      <w:lang w:eastAsia="ar-SA"/>
    </w:rPr>
  </w:style>
  <w:style w:type="paragraph" w:customStyle="1" w:styleId="Standard">
    <w:name w:val="Standard"/>
    <w:rsid w:val="00842411"/>
    <w:pPr>
      <w:widowControl w:val="0"/>
      <w:suppressAutoHyphens/>
      <w:spacing w:after="0" w:line="240" w:lineRule="auto"/>
    </w:pPr>
    <w:rPr>
      <w:rFonts w:ascii="Times New Roman" w:eastAsia="Arial" w:hAnsi="Times New Roman" w:cs="Times New Roman"/>
      <w:sz w:val="24"/>
      <w:szCs w:val="20"/>
      <w:lang w:eastAsia="ar-SA"/>
    </w:rPr>
  </w:style>
  <w:style w:type="paragraph" w:customStyle="1" w:styleId="Lista41">
    <w:name w:val="Lista 41"/>
    <w:basedOn w:val="Normalny"/>
    <w:rsid w:val="00842411"/>
    <w:pPr>
      <w:widowControl w:val="0"/>
      <w:suppressAutoHyphens/>
      <w:spacing w:before="200" w:after="0" w:line="312" w:lineRule="auto"/>
      <w:ind w:left="1132" w:hanging="283"/>
      <w:jc w:val="both"/>
    </w:pPr>
    <w:rPr>
      <w:rFonts w:ascii="Arial" w:eastAsia="Times New Roman" w:hAnsi="Arial" w:cs="Times New Roman"/>
      <w:sz w:val="18"/>
      <w:szCs w:val="20"/>
      <w:lang w:eastAsia="ar-SA"/>
    </w:rPr>
  </w:style>
  <w:style w:type="paragraph" w:styleId="Akapitzlist">
    <w:name w:val="List Paragraph"/>
    <w:basedOn w:val="Normalny"/>
    <w:qFormat/>
    <w:rsid w:val="00842411"/>
    <w:pPr>
      <w:suppressAutoHyphens/>
      <w:spacing w:after="200" w:line="276" w:lineRule="auto"/>
      <w:ind w:left="720"/>
    </w:pPr>
    <w:rPr>
      <w:rFonts w:ascii="Calibri" w:eastAsia="Calibri" w:hAnsi="Calibri" w:cs="Times New Roman"/>
      <w:lang w:eastAsia="ar-SA"/>
    </w:rPr>
  </w:style>
  <w:style w:type="paragraph" w:customStyle="1" w:styleId="Kasia">
    <w:name w:val="Kasia"/>
    <w:basedOn w:val="Normalny"/>
    <w:rsid w:val="00842411"/>
    <w:pPr>
      <w:tabs>
        <w:tab w:val="left" w:pos="284"/>
      </w:tabs>
      <w:suppressAutoHyphens/>
      <w:overflowPunct w:val="0"/>
      <w:autoSpaceDE w:val="0"/>
      <w:spacing w:after="0" w:line="240" w:lineRule="auto"/>
      <w:jc w:val="both"/>
      <w:textAlignment w:val="baseline"/>
    </w:pPr>
    <w:rPr>
      <w:rFonts w:ascii="Times New Roman" w:eastAsia="Times New Roman" w:hAnsi="Times New Roman" w:cs="Times New Roman"/>
      <w:sz w:val="24"/>
      <w:szCs w:val="24"/>
      <w:lang w:eastAsia="ar-SA"/>
    </w:rPr>
  </w:style>
  <w:style w:type="paragraph" w:customStyle="1" w:styleId="Tekstpodstawowy21">
    <w:name w:val="Tekst podstawowy 21"/>
    <w:basedOn w:val="Normalny"/>
    <w:rsid w:val="00842411"/>
    <w:pPr>
      <w:suppressAutoHyphens/>
      <w:overflowPunct w:val="0"/>
      <w:autoSpaceDE w:val="0"/>
      <w:spacing w:before="120" w:after="0" w:line="240" w:lineRule="auto"/>
      <w:ind w:left="567" w:hanging="567"/>
      <w:textAlignment w:val="baseline"/>
    </w:pPr>
    <w:rPr>
      <w:rFonts w:ascii="Times New Roman" w:eastAsia="Times New Roman" w:hAnsi="Times New Roman" w:cs="Times New Roman"/>
      <w:sz w:val="24"/>
      <w:szCs w:val="24"/>
      <w:lang w:eastAsia="ar-SA"/>
    </w:rPr>
  </w:style>
  <w:style w:type="paragraph" w:customStyle="1" w:styleId="Tekstpodstawowywcity22">
    <w:name w:val="Tekst podstawowy wcięty 22"/>
    <w:basedOn w:val="Normalny"/>
    <w:rsid w:val="00842411"/>
    <w:pPr>
      <w:suppressAutoHyphens/>
      <w:overflowPunct w:val="0"/>
      <w:autoSpaceDE w:val="0"/>
      <w:spacing w:after="0" w:line="240" w:lineRule="auto"/>
      <w:ind w:left="426" w:hanging="426"/>
      <w:jc w:val="both"/>
      <w:textAlignment w:val="baseline"/>
    </w:pPr>
    <w:rPr>
      <w:rFonts w:ascii="Times New Roman" w:eastAsia="Times New Roman" w:hAnsi="Times New Roman" w:cs="Times New Roman"/>
      <w:sz w:val="24"/>
      <w:szCs w:val="24"/>
      <w:lang w:eastAsia="ar-SA"/>
    </w:rPr>
  </w:style>
  <w:style w:type="paragraph" w:customStyle="1" w:styleId="Tekstblokowy1">
    <w:name w:val="Tekst blokowy1"/>
    <w:basedOn w:val="Normalny"/>
    <w:rsid w:val="00842411"/>
    <w:pPr>
      <w:suppressAutoHyphens/>
      <w:spacing w:after="0" w:line="240" w:lineRule="auto"/>
      <w:ind w:left="851" w:right="283"/>
    </w:pPr>
    <w:rPr>
      <w:rFonts w:ascii="Arial" w:eastAsia="Times New Roman" w:hAnsi="Arial" w:cs="Arial"/>
      <w:b/>
      <w:bCs/>
      <w:sz w:val="24"/>
      <w:szCs w:val="24"/>
      <w:lang w:eastAsia="ar-SA"/>
    </w:rPr>
  </w:style>
  <w:style w:type="paragraph" w:customStyle="1" w:styleId="tekstost">
    <w:name w:val="tekst ost"/>
    <w:basedOn w:val="Normalny"/>
    <w:rsid w:val="00842411"/>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customStyle="1" w:styleId="Lista42">
    <w:name w:val="Lista 42"/>
    <w:basedOn w:val="Normalny"/>
    <w:rsid w:val="00842411"/>
    <w:pPr>
      <w:suppressAutoHyphens/>
      <w:autoSpaceDE w:val="0"/>
      <w:spacing w:after="0" w:line="240" w:lineRule="auto"/>
      <w:ind w:left="1132" w:hanging="283"/>
    </w:pPr>
    <w:rPr>
      <w:rFonts w:ascii="Times New Roman" w:eastAsia="Times New Roman" w:hAnsi="Times New Roman" w:cs="Times New Roman"/>
      <w:sz w:val="20"/>
      <w:szCs w:val="20"/>
      <w:lang w:eastAsia="ar-SA"/>
    </w:rPr>
  </w:style>
  <w:style w:type="paragraph" w:customStyle="1" w:styleId="Tekstpodstawowy23">
    <w:name w:val="Tekst podstawowy 23"/>
    <w:basedOn w:val="Normalny"/>
    <w:rsid w:val="00842411"/>
    <w:pPr>
      <w:suppressAutoHyphens/>
      <w:autoSpaceDE w:val="0"/>
      <w:spacing w:after="0" w:line="240" w:lineRule="auto"/>
      <w:jc w:val="both"/>
    </w:pPr>
    <w:rPr>
      <w:rFonts w:ascii="Times New Roman" w:eastAsia="Times New Roman" w:hAnsi="Times New Roman" w:cs="Times New Roman"/>
      <w:sz w:val="24"/>
      <w:szCs w:val="24"/>
      <w:lang w:eastAsia="ar-SA"/>
    </w:rPr>
  </w:style>
  <w:style w:type="paragraph" w:customStyle="1" w:styleId="Zwykytekst1">
    <w:name w:val="Zwykły tekst1"/>
    <w:basedOn w:val="Normalny"/>
    <w:rsid w:val="00842411"/>
    <w:pPr>
      <w:suppressAutoHyphens/>
      <w:spacing w:after="0" w:line="240" w:lineRule="auto"/>
    </w:pPr>
    <w:rPr>
      <w:rFonts w:ascii="Courier New" w:eastAsia="Times New Roman" w:hAnsi="Courier New" w:cs="Times New Roman"/>
      <w:sz w:val="20"/>
      <w:szCs w:val="20"/>
      <w:lang w:eastAsia="ar-SA"/>
    </w:rPr>
  </w:style>
  <w:style w:type="paragraph" w:styleId="Tekstpodstawowy2">
    <w:name w:val="Body Text 2"/>
    <w:basedOn w:val="Normalny"/>
    <w:link w:val="Tekstpodstawowy2Znak"/>
    <w:rsid w:val="00842411"/>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rsid w:val="00842411"/>
    <w:rPr>
      <w:rFonts w:ascii="Times New Roman" w:eastAsia="Times New Roman" w:hAnsi="Times New Roman" w:cs="Times New Roman"/>
      <w:sz w:val="24"/>
      <w:szCs w:val="24"/>
      <w:lang w:eastAsia="pl-PL"/>
    </w:rPr>
  </w:style>
  <w:style w:type="paragraph" w:styleId="NormalnyWeb">
    <w:name w:val="Normal (Web)"/>
    <w:basedOn w:val="Normalny"/>
    <w:link w:val="NormalnyWebZnak"/>
    <w:rsid w:val="00842411"/>
    <w:pPr>
      <w:spacing w:before="100" w:beforeAutospacing="1" w:after="100" w:afterAutospacing="1" w:line="240" w:lineRule="auto"/>
      <w:jc w:val="both"/>
    </w:pPr>
    <w:rPr>
      <w:rFonts w:ascii="Times New Roman" w:eastAsia="Times New Roman" w:hAnsi="Times New Roman" w:cs="Times New Roman"/>
      <w:sz w:val="20"/>
      <w:szCs w:val="20"/>
      <w:lang w:eastAsia="pl-PL"/>
    </w:rPr>
  </w:style>
  <w:style w:type="character" w:customStyle="1" w:styleId="NormalnyWebZnak">
    <w:name w:val="Normalny (Web) Znak"/>
    <w:basedOn w:val="Domylnaczcionkaakapitu"/>
    <w:link w:val="NormalnyWeb"/>
    <w:rsid w:val="00842411"/>
    <w:rPr>
      <w:rFonts w:ascii="Times New Roman" w:eastAsia="Times New Roman" w:hAnsi="Times New Roman" w:cs="Times New Roman"/>
      <w:sz w:val="20"/>
      <w:szCs w:val="20"/>
      <w:lang w:eastAsia="pl-PL"/>
    </w:rPr>
  </w:style>
  <w:style w:type="paragraph" w:styleId="Podtytu">
    <w:name w:val="Subtitle"/>
    <w:basedOn w:val="Normalny"/>
    <w:link w:val="PodtytuZnak"/>
    <w:qFormat/>
    <w:rsid w:val="00842411"/>
    <w:pPr>
      <w:suppressAutoHyphens/>
      <w:autoSpaceDE w:val="0"/>
      <w:spacing w:after="60" w:line="240" w:lineRule="auto"/>
      <w:jc w:val="center"/>
      <w:outlineLvl w:val="1"/>
    </w:pPr>
    <w:rPr>
      <w:rFonts w:ascii="Arial" w:eastAsia="Times New Roman" w:hAnsi="Arial" w:cs="Arial"/>
      <w:sz w:val="24"/>
      <w:szCs w:val="24"/>
      <w:lang w:eastAsia="ar-SA"/>
    </w:rPr>
  </w:style>
  <w:style w:type="character" w:customStyle="1" w:styleId="PodtytuZnak">
    <w:name w:val="Podtytuł Znak"/>
    <w:basedOn w:val="Domylnaczcionkaakapitu"/>
    <w:link w:val="Podtytu"/>
    <w:rsid w:val="00842411"/>
    <w:rPr>
      <w:rFonts w:ascii="Arial" w:eastAsia="Times New Roman" w:hAnsi="Arial" w:cs="Arial"/>
      <w:sz w:val="24"/>
      <w:szCs w:val="24"/>
      <w:lang w:eastAsia="ar-SA"/>
    </w:rPr>
  </w:style>
  <w:style w:type="paragraph" w:customStyle="1" w:styleId="Akapitzlist1">
    <w:name w:val="Akapit z listą1"/>
    <w:basedOn w:val="Normalny"/>
    <w:rsid w:val="00842411"/>
    <w:pPr>
      <w:spacing w:after="200" w:line="276" w:lineRule="auto"/>
      <w:ind w:left="720"/>
      <w:contextualSpacing/>
    </w:pPr>
    <w:rPr>
      <w:rFonts w:ascii="Calibri" w:eastAsia="Times New Roman" w:hAnsi="Calibri" w:cs="Times New Roman"/>
    </w:rPr>
  </w:style>
  <w:style w:type="character" w:customStyle="1" w:styleId="ZnakZnak8">
    <w:name w:val="Znak Znak8"/>
    <w:basedOn w:val="Domylnaczcionkaakapitu"/>
    <w:rsid w:val="00842411"/>
    <w:rPr>
      <w:b/>
      <w:bCs/>
      <w:sz w:val="40"/>
      <w:szCs w:val="40"/>
      <w:lang w:val="pl-PL" w:eastAsia="pl-PL" w:bidi="ar-SA"/>
    </w:rPr>
  </w:style>
  <w:style w:type="paragraph" w:customStyle="1" w:styleId="Tekstpodstawowywcity21">
    <w:name w:val="Tekst podstawowy wcięty 21"/>
    <w:basedOn w:val="Normalny"/>
    <w:rsid w:val="00842411"/>
    <w:pPr>
      <w:suppressAutoHyphens/>
      <w:spacing w:after="0" w:line="240" w:lineRule="auto"/>
      <w:ind w:left="360"/>
      <w:jc w:val="both"/>
    </w:pPr>
    <w:rPr>
      <w:rFonts w:ascii="Times New Roman" w:eastAsia="Times New Roman" w:hAnsi="Times New Roman" w:cs="Times New Roman"/>
      <w:sz w:val="24"/>
      <w:szCs w:val="20"/>
      <w:lang w:eastAsia="ar-SA"/>
    </w:rPr>
  </w:style>
  <w:style w:type="paragraph" w:styleId="Tekstdymka">
    <w:name w:val="Balloon Text"/>
    <w:basedOn w:val="Normalny"/>
    <w:link w:val="TekstdymkaZnak"/>
    <w:uiPriority w:val="99"/>
    <w:semiHidden/>
    <w:unhideWhenUsed/>
    <w:rsid w:val="00842411"/>
    <w:pPr>
      <w:suppressAutoHyphens/>
      <w:autoSpaceDE w:val="0"/>
      <w:spacing w:after="0" w:line="240" w:lineRule="auto"/>
    </w:pPr>
    <w:rPr>
      <w:rFonts w:ascii="Segoe UI" w:eastAsia="Times New Roman" w:hAnsi="Segoe UI" w:cs="Segoe UI"/>
      <w:sz w:val="18"/>
      <w:szCs w:val="18"/>
      <w:lang w:eastAsia="ar-SA"/>
    </w:rPr>
  </w:style>
  <w:style w:type="character" w:customStyle="1" w:styleId="TekstdymkaZnak">
    <w:name w:val="Tekst dymka Znak"/>
    <w:basedOn w:val="Domylnaczcionkaakapitu"/>
    <w:link w:val="Tekstdymka"/>
    <w:uiPriority w:val="99"/>
    <w:semiHidden/>
    <w:rsid w:val="00842411"/>
    <w:rPr>
      <w:rFonts w:ascii="Segoe UI" w:eastAsia="Times New Roman" w:hAnsi="Segoe UI" w:cs="Segoe UI"/>
      <w:sz w:val="18"/>
      <w:szCs w:val="18"/>
      <w:lang w:eastAsia="ar-SA"/>
    </w:rPr>
  </w:style>
  <w:style w:type="table" w:styleId="Tabela-Siatka">
    <w:name w:val="Table Grid"/>
    <w:basedOn w:val="Standardowy"/>
    <w:uiPriority w:val="39"/>
    <w:rsid w:val="0084241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4">
    <w:name w:val="List 4"/>
    <w:basedOn w:val="Normalny"/>
    <w:rsid w:val="00842411"/>
    <w:pPr>
      <w:widowControl w:val="0"/>
      <w:spacing w:before="200" w:after="0" w:line="316" w:lineRule="auto"/>
      <w:ind w:left="1132" w:hanging="283"/>
      <w:jc w:val="both"/>
    </w:pPr>
    <w:rPr>
      <w:rFonts w:ascii="Arial" w:eastAsia="Times New Roman" w:hAnsi="Arial" w:cs="Times New Roman"/>
      <w:sz w:val="18"/>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31</Pages>
  <Words>12767</Words>
  <Characters>76605</Characters>
  <Application>Microsoft Office Word</Application>
  <DocSecurity>0</DocSecurity>
  <Lines>638</Lines>
  <Paragraphs>178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89194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dc:creator>
  <cp:keywords/>
  <dc:description/>
  <cp:lastModifiedBy>Renata</cp:lastModifiedBy>
  <cp:revision>3</cp:revision>
  <dcterms:created xsi:type="dcterms:W3CDTF">2016-08-05T12:08:00Z</dcterms:created>
  <dcterms:modified xsi:type="dcterms:W3CDTF">2016-08-05T12:35:00Z</dcterms:modified>
</cp:coreProperties>
</file>